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2ECB" w14:textId="77777777" w:rsidR="00340C9C" w:rsidRDefault="00D171C0" w:rsidP="001B1BB3">
      <w:pPr>
        <w:jc w:val="center"/>
        <w:rPr>
          <w:rFonts w:asciiTheme="minorHAnsi" w:hAnsiTheme="minorHAnsi" w:cstheme="minorHAnsi"/>
          <w:b/>
          <w:sz w:val="22"/>
          <w:szCs w:val="22"/>
          <w:lang w:eastAsia="pl-PL"/>
        </w:rPr>
      </w:pPr>
      <w:r w:rsidRPr="007973F7">
        <w:rPr>
          <w:rFonts w:asciiTheme="minorHAnsi" w:hAnsiTheme="minorHAnsi" w:cstheme="minorHAnsi"/>
          <w:b/>
          <w:sz w:val="22"/>
          <w:szCs w:val="22"/>
          <w:lang w:eastAsia="pl-PL"/>
        </w:rPr>
        <w:t xml:space="preserve"> </w:t>
      </w:r>
    </w:p>
    <w:p w14:paraId="0D52D6BD" w14:textId="114696BC" w:rsidR="001B1BB3" w:rsidRPr="007973F7" w:rsidRDefault="00340C9C" w:rsidP="00340C9C">
      <w:pPr>
        <w:jc w:val="right"/>
        <w:rPr>
          <w:rFonts w:asciiTheme="minorHAnsi" w:hAnsiTheme="minorHAnsi" w:cstheme="minorHAnsi"/>
          <w:b/>
          <w:sz w:val="22"/>
          <w:szCs w:val="22"/>
          <w:lang w:eastAsia="pl-PL"/>
        </w:rPr>
      </w:pPr>
      <w:r>
        <w:rPr>
          <w:rFonts w:asciiTheme="minorHAnsi" w:hAnsiTheme="minorHAnsi" w:cstheme="minorHAnsi"/>
          <w:b/>
          <w:sz w:val="22"/>
          <w:szCs w:val="22"/>
          <w:lang w:eastAsia="pl-PL"/>
        </w:rPr>
        <w:t>Załącznik nr 3 - PROJEKT</w:t>
      </w:r>
      <w:r w:rsidRPr="007973F7">
        <w:rPr>
          <w:rFonts w:asciiTheme="minorHAnsi" w:hAnsiTheme="minorHAnsi" w:cstheme="minorHAnsi"/>
          <w:b/>
          <w:sz w:val="22"/>
          <w:szCs w:val="22"/>
          <w:lang w:eastAsia="pl-PL"/>
        </w:rPr>
        <w:t xml:space="preserve"> </w:t>
      </w:r>
      <w:r w:rsidR="001B1BB3" w:rsidRPr="007973F7">
        <w:rPr>
          <w:rFonts w:asciiTheme="minorHAnsi" w:hAnsiTheme="minorHAnsi" w:cstheme="minorHAnsi"/>
          <w:b/>
          <w:sz w:val="22"/>
          <w:szCs w:val="22"/>
          <w:lang w:eastAsia="pl-PL"/>
        </w:rPr>
        <w:t>UMOWY</w:t>
      </w:r>
    </w:p>
    <w:p w14:paraId="3E04B826" w14:textId="77777777" w:rsidR="00CF2650" w:rsidRPr="007973F7" w:rsidRDefault="00CF2650" w:rsidP="00062439">
      <w:pPr>
        <w:tabs>
          <w:tab w:val="left" w:pos="1021"/>
        </w:tabs>
        <w:rPr>
          <w:rFonts w:asciiTheme="minorHAnsi" w:hAnsiTheme="minorHAnsi" w:cstheme="minorHAnsi"/>
          <w:b/>
          <w:i/>
          <w:sz w:val="22"/>
          <w:szCs w:val="22"/>
        </w:rPr>
      </w:pPr>
    </w:p>
    <w:p w14:paraId="56195914" w14:textId="77777777" w:rsidR="00062439" w:rsidRPr="007973F7" w:rsidRDefault="00EF2FE1" w:rsidP="004F136A">
      <w:pPr>
        <w:tabs>
          <w:tab w:val="left" w:pos="1021"/>
        </w:tabs>
        <w:jc w:val="center"/>
        <w:rPr>
          <w:rFonts w:asciiTheme="minorHAnsi" w:hAnsiTheme="minorHAnsi" w:cstheme="minorHAnsi"/>
          <w:b/>
          <w:i/>
          <w:sz w:val="22"/>
          <w:szCs w:val="22"/>
        </w:rPr>
      </w:pPr>
      <w:r w:rsidRPr="007973F7">
        <w:rPr>
          <w:rFonts w:asciiTheme="minorHAnsi" w:hAnsiTheme="minorHAnsi" w:cstheme="minorHAnsi"/>
          <w:b/>
          <w:bCs/>
          <w:i/>
          <w:iCs/>
          <w:sz w:val="22"/>
          <w:szCs w:val="22"/>
        </w:rPr>
        <w:t>Roboty budowlane polegające na realizacji</w:t>
      </w:r>
      <w:r w:rsidRPr="007973F7">
        <w:rPr>
          <w:rFonts w:asciiTheme="minorHAnsi" w:hAnsiTheme="minorHAnsi" w:cstheme="minorHAnsi"/>
          <w:b/>
          <w:i/>
          <w:sz w:val="22"/>
          <w:szCs w:val="22"/>
        </w:rPr>
        <w:t xml:space="preserve"> </w:t>
      </w:r>
      <w:r w:rsidR="00062439" w:rsidRPr="007973F7">
        <w:rPr>
          <w:rFonts w:asciiTheme="minorHAnsi" w:hAnsiTheme="minorHAnsi" w:cstheme="minorHAnsi"/>
          <w:b/>
          <w:i/>
          <w:sz w:val="22"/>
          <w:szCs w:val="22"/>
        </w:rPr>
        <w:t>zadania</w:t>
      </w:r>
      <w:r w:rsidR="00AE3A6F" w:rsidRPr="007973F7">
        <w:rPr>
          <w:rFonts w:asciiTheme="minorHAnsi" w:hAnsiTheme="minorHAnsi" w:cstheme="minorHAnsi"/>
          <w:b/>
          <w:i/>
          <w:sz w:val="22"/>
          <w:szCs w:val="22"/>
        </w:rPr>
        <w:t xml:space="preserve"> </w:t>
      </w:r>
      <w:r w:rsidR="00D43EEE" w:rsidRPr="007973F7">
        <w:rPr>
          <w:rFonts w:asciiTheme="minorHAnsi" w:hAnsiTheme="minorHAnsi" w:cstheme="minorHAnsi"/>
          <w:b/>
          <w:i/>
          <w:sz w:val="22"/>
          <w:szCs w:val="22"/>
        </w:rPr>
        <w:t xml:space="preserve">pn.: </w:t>
      </w:r>
    </w:p>
    <w:p w14:paraId="257B34DA" w14:textId="6418A361" w:rsidR="00D43EEE" w:rsidRPr="007973F7" w:rsidRDefault="00D43EEE" w:rsidP="004F136A">
      <w:pPr>
        <w:tabs>
          <w:tab w:val="left" w:pos="1021"/>
        </w:tabs>
        <w:jc w:val="center"/>
        <w:rPr>
          <w:rFonts w:asciiTheme="minorHAnsi" w:hAnsiTheme="minorHAnsi" w:cstheme="minorHAnsi"/>
          <w:b/>
          <w:i/>
          <w:sz w:val="22"/>
          <w:szCs w:val="22"/>
        </w:rPr>
      </w:pPr>
      <w:r w:rsidRPr="007973F7">
        <w:rPr>
          <w:rFonts w:asciiTheme="minorHAnsi" w:hAnsiTheme="minorHAnsi" w:cstheme="minorHAnsi"/>
          <w:b/>
          <w:i/>
          <w:sz w:val="22"/>
          <w:szCs w:val="22"/>
        </w:rPr>
        <w:t>„</w:t>
      </w:r>
      <w:r w:rsidR="00AE3A6F" w:rsidRPr="007973F7">
        <w:rPr>
          <w:rFonts w:asciiTheme="minorHAnsi" w:hAnsiTheme="minorHAnsi" w:cstheme="minorHAnsi"/>
          <w:b/>
          <w:i/>
          <w:iCs/>
          <w:sz w:val="22"/>
          <w:szCs w:val="22"/>
          <w:lang w:eastAsia="x-none"/>
        </w:rPr>
        <w:t>Budowa sieci</w:t>
      </w:r>
      <w:r w:rsidR="00062439" w:rsidRPr="007973F7">
        <w:rPr>
          <w:rFonts w:asciiTheme="minorHAnsi" w:hAnsiTheme="minorHAnsi" w:cstheme="minorHAnsi"/>
          <w:b/>
          <w:i/>
          <w:iCs/>
          <w:sz w:val="22"/>
          <w:szCs w:val="22"/>
          <w:lang w:eastAsia="x-none"/>
        </w:rPr>
        <w:t xml:space="preserve"> </w:t>
      </w:r>
      <w:r w:rsidR="007973F7" w:rsidRPr="007973F7">
        <w:rPr>
          <w:rFonts w:asciiTheme="minorHAnsi" w:hAnsiTheme="minorHAnsi" w:cstheme="minorHAnsi"/>
          <w:b/>
          <w:i/>
          <w:iCs/>
          <w:sz w:val="22"/>
          <w:szCs w:val="22"/>
          <w:lang w:eastAsia="x-none"/>
        </w:rPr>
        <w:t>kanalizacji sanitarnej</w:t>
      </w:r>
      <w:r w:rsidR="00062439" w:rsidRPr="007973F7">
        <w:rPr>
          <w:rFonts w:asciiTheme="minorHAnsi" w:hAnsiTheme="minorHAnsi" w:cstheme="minorHAnsi"/>
          <w:b/>
          <w:i/>
          <w:iCs/>
          <w:sz w:val="22"/>
          <w:szCs w:val="22"/>
          <w:lang w:eastAsia="x-none"/>
        </w:rPr>
        <w:t xml:space="preserve"> w ul. Bukowej w Żyrardowie”</w:t>
      </w:r>
      <w:r w:rsidR="00AE3A6F" w:rsidRPr="007973F7">
        <w:rPr>
          <w:rFonts w:asciiTheme="minorHAnsi" w:hAnsiTheme="minorHAnsi" w:cstheme="minorHAnsi"/>
          <w:b/>
          <w:i/>
          <w:iCs/>
          <w:sz w:val="22"/>
          <w:szCs w:val="22"/>
          <w:lang w:eastAsia="x-none"/>
        </w:rPr>
        <w:t xml:space="preserve"> </w:t>
      </w:r>
    </w:p>
    <w:p w14:paraId="02A747D8" w14:textId="77777777" w:rsidR="001B1BB3" w:rsidRPr="007973F7" w:rsidRDefault="001B1BB3" w:rsidP="0021348F">
      <w:pPr>
        <w:jc w:val="center"/>
        <w:rPr>
          <w:rFonts w:asciiTheme="minorHAnsi" w:hAnsiTheme="minorHAnsi" w:cstheme="minorHAnsi"/>
          <w:b/>
          <w:sz w:val="22"/>
          <w:szCs w:val="22"/>
        </w:rPr>
      </w:pPr>
    </w:p>
    <w:p w14:paraId="667BE93B" w14:textId="7F86F258" w:rsidR="00F93FB7" w:rsidRPr="007973F7" w:rsidRDefault="00F93FB7" w:rsidP="0021348F">
      <w:pPr>
        <w:jc w:val="center"/>
        <w:rPr>
          <w:rFonts w:asciiTheme="minorHAnsi" w:hAnsiTheme="minorHAnsi" w:cstheme="minorHAnsi"/>
          <w:i/>
          <w:sz w:val="22"/>
          <w:szCs w:val="22"/>
        </w:rPr>
      </w:pPr>
      <w:r w:rsidRPr="007973F7">
        <w:rPr>
          <w:rFonts w:asciiTheme="minorHAnsi" w:hAnsiTheme="minorHAnsi" w:cstheme="minorHAnsi"/>
          <w:b/>
          <w:sz w:val="22"/>
          <w:szCs w:val="22"/>
        </w:rPr>
        <w:t xml:space="preserve">Umowa nr </w:t>
      </w:r>
      <w:r w:rsidR="00062439" w:rsidRPr="007973F7">
        <w:rPr>
          <w:rFonts w:asciiTheme="minorHAnsi" w:hAnsiTheme="minorHAnsi" w:cstheme="minorHAnsi"/>
          <w:b/>
          <w:sz w:val="22"/>
          <w:szCs w:val="22"/>
        </w:rPr>
        <w:t>…</w:t>
      </w:r>
      <w:r w:rsidR="00252D4A">
        <w:rPr>
          <w:rFonts w:asciiTheme="minorHAnsi" w:hAnsiTheme="minorHAnsi" w:cstheme="minorHAnsi"/>
          <w:b/>
          <w:sz w:val="22"/>
          <w:szCs w:val="22"/>
        </w:rPr>
        <w:t>…………</w:t>
      </w:r>
    </w:p>
    <w:p w14:paraId="3AAF6C61" w14:textId="77777777" w:rsidR="007F7830" w:rsidRPr="007973F7" w:rsidRDefault="007F7830" w:rsidP="00F93FB7">
      <w:pPr>
        <w:rPr>
          <w:rFonts w:asciiTheme="minorHAnsi" w:hAnsiTheme="minorHAnsi" w:cstheme="minorHAnsi"/>
          <w:i/>
          <w:sz w:val="22"/>
          <w:szCs w:val="22"/>
        </w:rPr>
      </w:pPr>
    </w:p>
    <w:p w14:paraId="76DD9DF3" w14:textId="77777777" w:rsidR="00062439" w:rsidRPr="007973F7" w:rsidRDefault="00F93FB7" w:rsidP="00F93FB7">
      <w:pPr>
        <w:jc w:val="both"/>
        <w:rPr>
          <w:rFonts w:asciiTheme="minorHAnsi" w:hAnsiTheme="minorHAnsi" w:cstheme="minorHAnsi"/>
          <w:sz w:val="22"/>
          <w:szCs w:val="22"/>
        </w:rPr>
      </w:pPr>
      <w:r w:rsidRPr="007973F7">
        <w:rPr>
          <w:rFonts w:asciiTheme="minorHAnsi" w:hAnsiTheme="minorHAnsi" w:cstheme="minorHAnsi"/>
          <w:sz w:val="22"/>
          <w:szCs w:val="22"/>
        </w:rPr>
        <w:t>zawarta w dn</w:t>
      </w:r>
      <w:r w:rsidR="00634CF8" w:rsidRPr="007973F7">
        <w:rPr>
          <w:rFonts w:asciiTheme="minorHAnsi" w:hAnsiTheme="minorHAnsi" w:cstheme="minorHAnsi"/>
          <w:sz w:val="22"/>
          <w:szCs w:val="22"/>
        </w:rPr>
        <w:t xml:space="preserve">iu </w:t>
      </w:r>
      <w:r w:rsidR="00062439" w:rsidRPr="007973F7">
        <w:rPr>
          <w:rFonts w:asciiTheme="minorHAnsi" w:hAnsiTheme="minorHAnsi" w:cstheme="minorHAnsi"/>
          <w:b/>
          <w:sz w:val="22"/>
          <w:szCs w:val="22"/>
        </w:rPr>
        <w:t>……………</w:t>
      </w:r>
      <w:proofErr w:type="gramStart"/>
      <w:r w:rsidR="00062439" w:rsidRPr="007973F7">
        <w:rPr>
          <w:rFonts w:asciiTheme="minorHAnsi" w:hAnsiTheme="minorHAnsi" w:cstheme="minorHAnsi"/>
          <w:b/>
          <w:sz w:val="22"/>
          <w:szCs w:val="22"/>
        </w:rPr>
        <w:t>…….</w:t>
      </w:r>
      <w:proofErr w:type="gramEnd"/>
      <w:r w:rsidR="00BE7272" w:rsidRPr="007973F7">
        <w:rPr>
          <w:rFonts w:asciiTheme="minorHAnsi" w:hAnsiTheme="minorHAnsi" w:cstheme="minorHAnsi"/>
          <w:b/>
          <w:sz w:val="22"/>
          <w:szCs w:val="22"/>
        </w:rPr>
        <w:t>.</w:t>
      </w:r>
      <w:r w:rsidRPr="007973F7">
        <w:rPr>
          <w:rFonts w:asciiTheme="minorHAnsi" w:hAnsiTheme="minorHAnsi" w:cstheme="minorHAnsi"/>
          <w:sz w:val="22"/>
          <w:szCs w:val="22"/>
        </w:rPr>
        <w:t xml:space="preserve"> roku w Żyrardowie </w:t>
      </w:r>
      <w:r w:rsidR="00062439" w:rsidRPr="007973F7">
        <w:rPr>
          <w:rFonts w:asciiTheme="minorHAnsi" w:hAnsiTheme="minorHAnsi" w:cstheme="minorHAnsi"/>
          <w:sz w:val="22"/>
          <w:szCs w:val="22"/>
        </w:rPr>
        <w:t>pomiędzy:</w:t>
      </w:r>
    </w:p>
    <w:p w14:paraId="28CF23D2" w14:textId="03A2D78D" w:rsidR="00F93FB7" w:rsidRPr="007973F7" w:rsidRDefault="00F93FB7" w:rsidP="00F93FB7">
      <w:pPr>
        <w:jc w:val="both"/>
        <w:rPr>
          <w:rFonts w:asciiTheme="minorHAnsi" w:hAnsiTheme="minorHAnsi" w:cstheme="minorHAnsi"/>
          <w:sz w:val="22"/>
          <w:szCs w:val="22"/>
        </w:rPr>
      </w:pPr>
      <w:r w:rsidRPr="00252D4A">
        <w:rPr>
          <w:rFonts w:asciiTheme="minorHAnsi" w:hAnsiTheme="minorHAnsi" w:cstheme="minorHAnsi"/>
          <w:b/>
          <w:bCs/>
          <w:sz w:val="22"/>
          <w:szCs w:val="22"/>
        </w:rPr>
        <w:t>Przedsiębiorstwem Gospodarki Komunalnej „Żyrardów” Spółka z o.</w:t>
      </w:r>
      <w:r w:rsidR="00252D4A">
        <w:rPr>
          <w:rFonts w:asciiTheme="minorHAnsi" w:hAnsiTheme="minorHAnsi" w:cstheme="minorHAnsi"/>
          <w:b/>
          <w:bCs/>
          <w:sz w:val="22"/>
          <w:szCs w:val="22"/>
        </w:rPr>
        <w:t> </w:t>
      </w:r>
      <w:r w:rsidRPr="00252D4A">
        <w:rPr>
          <w:rFonts w:asciiTheme="minorHAnsi" w:hAnsiTheme="minorHAnsi" w:cstheme="minorHAnsi"/>
          <w:b/>
          <w:bCs/>
          <w:sz w:val="22"/>
          <w:szCs w:val="22"/>
        </w:rPr>
        <w:t>o</w:t>
      </w:r>
      <w:r w:rsidR="00252D4A" w:rsidRPr="00252D4A">
        <w:rPr>
          <w:rFonts w:asciiTheme="minorHAnsi" w:hAnsiTheme="minorHAnsi" w:cstheme="minorHAnsi"/>
          <w:b/>
          <w:bCs/>
          <w:sz w:val="22"/>
          <w:szCs w:val="22"/>
        </w:rPr>
        <w:t>.</w:t>
      </w:r>
      <w:r w:rsidRPr="007973F7">
        <w:rPr>
          <w:rFonts w:asciiTheme="minorHAnsi" w:hAnsiTheme="minorHAnsi" w:cstheme="minorHAnsi"/>
          <w:sz w:val="22"/>
          <w:szCs w:val="22"/>
        </w:rPr>
        <w:t xml:space="preserve">, 96–300 Żyrardów ul. Czysta 5, wpisanym do rejestru przedsiębiorców prowadzonego przez Sąd Rejonowy dla </w:t>
      </w:r>
      <w:r w:rsidR="009D1B66" w:rsidRPr="007973F7">
        <w:rPr>
          <w:rFonts w:asciiTheme="minorHAnsi" w:hAnsiTheme="minorHAnsi" w:cstheme="minorHAnsi"/>
          <w:sz w:val="22"/>
          <w:szCs w:val="22"/>
        </w:rPr>
        <w:t xml:space="preserve">Łodzi Śródmieścia w </w:t>
      </w:r>
      <w:proofErr w:type="gramStart"/>
      <w:r w:rsidR="009D1B66" w:rsidRPr="007973F7">
        <w:rPr>
          <w:rFonts w:asciiTheme="minorHAnsi" w:hAnsiTheme="minorHAnsi" w:cstheme="minorHAnsi"/>
          <w:sz w:val="22"/>
          <w:szCs w:val="22"/>
        </w:rPr>
        <w:t>Łodzi  X</w:t>
      </w:r>
      <w:r w:rsidR="001B1BB3" w:rsidRPr="007973F7">
        <w:rPr>
          <w:rFonts w:asciiTheme="minorHAnsi" w:hAnsiTheme="minorHAnsi" w:cstheme="minorHAnsi"/>
          <w:sz w:val="22"/>
          <w:szCs w:val="22"/>
        </w:rPr>
        <w:t>X</w:t>
      </w:r>
      <w:proofErr w:type="gramEnd"/>
      <w:r w:rsidR="009D1B66" w:rsidRPr="007973F7">
        <w:rPr>
          <w:rFonts w:asciiTheme="minorHAnsi" w:hAnsiTheme="minorHAnsi" w:cstheme="minorHAnsi"/>
          <w:sz w:val="22"/>
          <w:szCs w:val="22"/>
        </w:rPr>
        <w:t xml:space="preserve"> </w:t>
      </w:r>
      <w:r w:rsidR="001B1BB3" w:rsidRPr="007973F7">
        <w:rPr>
          <w:rFonts w:asciiTheme="minorHAnsi" w:hAnsiTheme="minorHAnsi" w:cstheme="minorHAnsi"/>
          <w:sz w:val="22"/>
          <w:szCs w:val="22"/>
        </w:rPr>
        <w:t>Wydział</w:t>
      </w:r>
      <w:r w:rsidRPr="007973F7">
        <w:rPr>
          <w:rFonts w:asciiTheme="minorHAnsi" w:hAnsiTheme="minorHAnsi" w:cstheme="minorHAnsi"/>
          <w:sz w:val="22"/>
          <w:szCs w:val="22"/>
        </w:rPr>
        <w:t xml:space="preserve">, Gospodarczy pod numerem KRS: 0000153850, NIP 838-000-72-01, REGON 750086653, Kapitał Zakładowy </w:t>
      </w:r>
      <w:r w:rsidR="00062439" w:rsidRPr="007973F7">
        <w:rPr>
          <w:rFonts w:asciiTheme="minorHAnsi" w:hAnsiTheme="minorHAnsi" w:cstheme="minorHAnsi"/>
          <w:sz w:val="22"/>
          <w:szCs w:val="22"/>
        </w:rPr>
        <w:t>5</w:t>
      </w:r>
      <w:r w:rsidR="007973F7">
        <w:rPr>
          <w:rFonts w:asciiTheme="minorHAnsi" w:hAnsiTheme="minorHAnsi" w:cstheme="minorHAnsi"/>
          <w:sz w:val="22"/>
          <w:szCs w:val="22"/>
        </w:rPr>
        <w:t>4 315 </w:t>
      </w:r>
      <w:r w:rsidRPr="007973F7">
        <w:rPr>
          <w:rFonts w:asciiTheme="minorHAnsi" w:hAnsiTheme="minorHAnsi" w:cstheme="minorHAnsi"/>
          <w:sz w:val="22"/>
          <w:szCs w:val="22"/>
        </w:rPr>
        <w:t>000,00 zł</w:t>
      </w:r>
      <w:r w:rsidR="00252D4A">
        <w:rPr>
          <w:rFonts w:asciiTheme="minorHAnsi" w:hAnsiTheme="minorHAnsi" w:cstheme="minorHAnsi"/>
          <w:sz w:val="22"/>
          <w:szCs w:val="22"/>
        </w:rPr>
        <w:t xml:space="preserve">, </w:t>
      </w:r>
      <w:r w:rsidRPr="007973F7">
        <w:rPr>
          <w:rFonts w:asciiTheme="minorHAnsi" w:hAnsiTheme="minorHAnsi" w:cstheme="minorHAnsi"/>
          <w:sz w:val="22"/>
          <w:szCs w:val="22"/>
        </w:rPr>
        <w:t>reprezentowanym przez:</w:t>
      </w:r>
    </w:p>
    <w:p w14:paraId="22414F21" w14:textId="2A04AED1" w:rsidR="007F7830" w:rsidRPr="007973F7" w:rsidRDefault="00062439" w:rsidP="007973F7">
      <w:pPr>
        <w:pStyle w:val="Akapitzlist"/>
        <w:numPr>
          <w:ilvl w:val="0"/>
          <w:numId w:val="2"/>
        </w:numPr>
        <w:spacing w:before="120"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rPr>
        <w:t>Michał</w:t>
      </w:r>
      <w:r w:rsidR="00252D4A">
        <w:rPr>
          <w:rFonts w:asciiTheme="minorHAnsi" w:hAnsiTheme="minorHAnsi" w:cstheme="minorHAnsi"/>
          <w:sz w:val="22"/>
          <w:szCs w:val="22"/>
        </w:rPr>
        <w:t>a</w:t>
      </w:r>
      <w:r w:rsidRPr="007973F7">
        <w:rPr>
          <w:rFonts w:asciiTheme="minorHAnsi" w:hAnsiTheme="minorHAnsi" w:cstheme="minorHAnsi"/>
          <w:sz w:val="22"/>
          <w:szCs w:val="22"/>
        </w:rPr>
        <w:t xml:space="preserve"> Klonowski</w:t>
      </w:r>
      <w:r w:rsidR="00252D4A">
        <w:rPr>
          <w:rFonts w:asciiTheme="minorHAnsi" w:hAnsiTheme="minorHAnsi" w:cstheme="minorHAnsi"/>
          <w:sz w:val="22"/>
          <w:szCs w:val="22"/>
        </w:rPr>
        <w:t>ego</w:t>
      </w:r>
      <w:r w:rsidR="00CA418D" w:rsidRPr="007973F7">
        <w:rPr>
          <w:rFonts w:asciiTheme="minorHAnsi" w:hAnsiTheme="minorHAnsi" w:cstheme="minorHAnsi"/>
          <w:sz w:val="22"/>
          <w:szCs w:val="22"/>
        </w:rPr>
        <w:t xml:space="preserve"> – Prezes</w:t>
      </w:r>
      <w:r w:rsidR="00252D4A">
        <w:rPr>
          <w:rFonts w:asciiTheme="minorHAnsi" w:hAnsiTheme="minorHAnsi" w:cstheme="minorHAnsi"/>
          <w:sz w:val="22"/>
          <w:szCs w:val="22"/>
        </w:rPr>
        <w:t>a</w:t>
      </w:r>
      <w:r w:rsidR="00CA418D" w:rsidRPr="007973F7">
        <w:rPr>
          <w:rFonts w:asciiTheme="minorHAnsi" w:hAnsiTheme="minorHAnsi" w:cstheme="minorHAnsi"/>
          <w:sz w:val="22"/>
          <w:szCs w:val="22"/>
        </w:rPr>
        <w:t xml:space="preserve"> Zarządu</w:t>
      </w:r>
    </w:p>
    <w:p w14:paraId="3E856640" w14:textId="77777777" w:rsidR="00F93FB7" w:rsidRPr="007973F7" w:rsidRDefault="00F93FB7" w:rsidP="007F7830">
      <w:pPr>
        <w:jc w:val="both"/>
        <w:rPr>
          <w:rFonts w:asciiTheme="minorHAnsi" w:hAnsiTheme="minorHAnsi" w:cstheme="minorHAnsi"/>
          <w:sz w:val="22"/>
          <w:szCs w:val="22"/>
        </w:rPr>
      </w:pPr>
      <w:r w:rsidRPr="007973F7">
        <w:rPr>
          <w:rFonts w:asciiTheme="minorHAnsi" w:hAnsiTheme="minorHAnsi" w:cstheme="minorHAnsi"/>
          <w:sz w:val="22"/>
          <w:szCs w:val="22"/>
        </w:rPr>
        <w:t>zwanym dalej „</w:t>
      </w:r>
      <w:r w:rsidRPr="007973F7">
        <w:rPr>
          <w:rFonts w:asciiTheme="minorHAnsi" w:hAnsiTheme="minorHAnsi" w:cstheme="minorHAnsi"/>
          <w:b/>
          <w:sz w:val="22"/>
          <w:szCs w:val="22"/>
        </w:rPr>
        <w:t>Zamawiającym”</w:t>
      </w:r>
    </w:p>
    <w:p w14:paraId="1EB0871C" w14:textId="77777777" w:rsidR="00F93FB7" w:rsidRPr="007973F7" w:rsidRDefault="00F93FB7" w:rsidP="00F93FB7">
      <w:pPr>
        <w:jc w:val="both"/>
        <w:rPr>
          <w:rFonts w:asciiTheme="minorHAnsi" w:hAnsiTheme="minorHAnsi" w:cstheme="minorHAnsi"/>
          <w:sz w:val="22"/>
          <w:szCs w:val="22"/>
        </w:rPr>
      </w:pPr>
    </w:p>
    <w:p w14:paraId="753BF930" w14:textId="77777777" w:rsidR="00F93FB7" w:rsidRPr="007973F7" w:rsidRDefault="00F93FB7" w:rsidP="00F93FB7">
      <w:pPr>
        <w:jc w:val="both"/>
        <w:rPr>
          <w:rFonts w:asciiTheme="minorHAnsi" w:hAnsiTheme="minorHAnsi" w:cstheme="minorHAnsi"/>
          <w:sz w:val="22"/>
          <w:szCs w:val="22"/>
        </w:rPr>
      </w:pPr>
      <w:r w:rsidRPr="007973F7">
        <w:rPr>
          <w:rFonts w:asciiTheme="minorHAnsi" w:hAnsiTheme="minorHAnsi" w:cstheme="minorHAnsi"/>
          <w:sz w:val="22"/>
          <w:szCs w:val="22"/>
        </w:rPr>
        <w:t>a</w:t>
      </w:r>
    </w:p>
    <w:p w14:paraId="18D3933C" w14:textId="3356F0E7" w:rsidR="00487020" w:rsidRPr="00F816A7" w:rsidRDefault="00062439" w:rsidP="00F816A7">
      <w:pPr>
        <w:spacing w:before="240" w:after="120"/>
        <w:jc w:val="both"/>
        <w:rPr>
          <w:rFonts w:asciiTheme="minorHAnsi" w:hAnsiTheme="minorHAnsi" w:cstheme="minorHAnsi"/>
          <w:b/>
          <w:sz w:val="22"/>
          <w:szCs w:val="22"/>
        </w:rPr>
      </w:pPr>
      <w:r w:rsidRPr="00F816A7">
        <w:rPr>
          <w:rFonts w:asciiTheme="minorHAnsi" w:hAnsiTheme="minorHAnsi" w:cstheme="minorHAnsi"/>
          <w:b/>
          <w:sz w:val="22"/>
          <w:szCs w:val="22"/>
        </w:rPr>
        <w:t>……………………</w:t>
      </w:r>
      <w:r w:rsidR="00252D4A">
        <w:rPr>
          <w:rFonts w:asciiTheme="minorHAnsi" w:hAnsiTheme="minorHAnsi" w:cstheme="minorHAnsi"/>
          <w:b/>
          <w:sz w:val="22"/>
          <w:szCs w:val="22"/>
        </w:rPr>
        <w:t>…………………………………………………………………………………………</w:t>
      </w:r>
      <w:r w:rsidRPr="00F816A7">
        <w:rPr>
          <w:rFonts w:asciiTheme="minorHAnsi" w:hAnsiTheme="minorHAnsi" w:cstheme="minorHAnsi"/>
          <w:b/>
          <w:sz w:val="22"/>
          <w:szCs w:val="22"/>
        </w:rPr>
        <w:t>………..</w:t>
      </w:r>
    </w:p>
    <w:p w14:paraId="07C434C0" w14:textId="1EB1D764" w:rsidR="00487020" w:rsidRPr="007973F7" w:rsidRDefault="00487020" w:rsidP="00487020">
      <w:pPr>
        <w:jc w:val="both"/>
        <w:rPr>
          <w:rFonts w:asciiTheme="minorHAnsi" w:hAnsiTheme="minorHAnsi" w:cstheme="minorHAnsi"/>
          <w:bCs/>
          <w:sz w:val="22"/>
          <w:szCs w:val="22"/>
        </w:rPr>
      </w:pPr>
      <w:r w:rsidRPr="007973F7">
        <w:rPr>
          <w:rFonts w:asciiTheme="minorHAnsi" w:hAnsiTheme="minorHAnsi" w:cstheme="minorHAnsi"/>
          <w:bCs/>
          <w:sz w:val="22"/>
          <w:szCs w:val="22"/>
        </w:rPr>
        <w:t>reprezentowan</w:t>
      </w:r>
      <w:r w:rsidR="00252D4A">
        <w:rPr>
          <w:rFonts w:asciiTheme="minorHAnsi" w:hAnsiTheme="minorHAnsi" w:cstheme="minorHAnsi"/>
          <w:bCs/>
          <w:sz w:val="22"/>
          <w:szCs w:val="22"/>
        </w:rPr>
        <w:t>ym</w:t>
      </w:r>
      <w:r w:rsidRPr="007973F7">
        <w:rPr>
          <w:rFonts w:asciiTheme="minorHAnsi" w:hAnsiTheme="minorHAnsi" w:cstheme="minorHAnsi"/>
          <w:bCs/>
          <w:sz w:val="22"/>
          <w:szCs w:val="22"/>
        </w:rPr>
        <w:t xml:space="preserve"> przez</w:t>
      </w:r>
    </w:p>
    <w:p w14:paraId="0D2855F6" w14:textId="050B4715" w:rsidR="007F7830" w:rsidRPr="007973F7" w:rsidRDefault="00487020" w:rsidP="00F816A7">
      <w:pPr>
        <w:spacing w:before="120" w:after="120"/>
        <w:ind w:left="284" w:hanging="284"/>
        <w:jc w:val="both"/>
        <w:rPr>
          <w:rFonts w:asciiTheme="minorHAnsi" w:hAnsiTheme="minorHAnsi" w:cstheme="minorHAnsi"/>
          <w:sz w:val="22"/>
          <w:szCs w:val="22"/>
        </w:rPr>
      </w:pPr>
      <w:r w:rsidRPr="007973F7">
        <w:rPr>
          <w:rFonts w:asciiTheme="minorHAnsi" w:hAnsiTheme="minorHAnsi" w:cstheme="minorHAnsi"/>
          <w:bCs/>
          <w:sz w:val="22"/>
          <w:szCs w:val="22"/>
        </w:rPr>
        <w:t>1.</w:t>
      </w:r>
      <w:r w:rsidRPr="007973F7">
        <w:rPr>
          <w:rFonts w:asciiTheme="minorHAnsi" w:hAnsiTheme="minorHAnsi" w:cstheme="minorHAnsi"/>
          <w:bCs/>
          <w:sz w:val="22"/>
          <w:szCs w:val="22"/>
        </w:rPr>
        <w:tab/>
      </w:r>
      <w:r w:rsidR="00062439" w:rsidRPr="007973F7">
        <w:rPr>
          <w:rFonts w:asciiTheme="minorHAnsi" w:hAnsiTheme="minorHAnsi" w:cstheme="minorHAnsi"/>
          <w:bCs/>
          <w:sz w:val="22"/>
          <w:szCs w:val="22"/>
        </w:rPr>
        <w:t>……………………</w:t>
      </w:r>
      <w:r w:rsidR="00252D4A">
        <w:rPr>
          <w:rFonts w:asciiTheme="minorHAnsi" w:hAnsiTheme="minorHAnsi" w:cstheme="minorHAnsi"/>
          <w:bCs/>
          <w:sz w:val="22"/>
          <w:szCs w:val="22"/>
        </w:rPr>
        <w:t>………………………………………………………………………………………….</w:t>
      </w:r>
      <w:r w:rsidR="00062439" w:rsidRPr="007973F7">
        <w:rPr>
          <w:rFonts w:asciiTheme="minorHAnsi" w:hAnsiTheme="minorHAnsi" w:cstheme="minorHAnsi"/>
          <w:bCs/>
          <w:sz w:val="22"/>
          <w:szCs w:val="22"/>
        </w:rPr>
        <w:t>……..</w:t>
      </w:r>
    </w:p>
    <w:p w14:paraId="5F767849" w14:textId="77777777" w:rsidR="00CA418D" w:rsidRPr="007973F7" w:rsidRDefault="00CA418D" w:rsidP="00F93FB7">
      <w:pPr>
        <w:jc w:val="both"/>
        <w:rPr>
          <w:rFonts w:asciiTheme="minorHAnsi" w:hAnsiTheme="minorHAnsi" w:cstheme="minorHAnsi"/>
          <w:sz w:val="22"/>
          <w:szCs w:val="22"/>
        </w:rPr>
      </w:pPr>
    </w:p>
    <w:p w14:paraId="5EF17204" w14:textId="77777777" w:rsidR="00F93FB7" w:rsidRPr="007973F7" w:rsidRDefault="00F93FB7" w:rsidP="00F93FB7">
      <w:pPr>
        <w:jc w:val="both"/>
        <w:rPr>
          <w:rFonts w:asciiTheme="minorHAnsi" w:hAnsiTheme="minorHAnsi" w:cstheme="minorHAnsi"/>
          <w:sz w:val="22"/>
          <w:szCs w:val="22"/>
        </w:rPr>
      </w:pPr>
      <w:r w:rsidRPr="007973F7">
        <w:rPr>
          <w:rFonts w:asciiTheme="minorHAnsi" w:hAnsiTheme="minorHAnsi" w:cstheme="minorHAnsi"/>
          <w:sz w:val="22"/>
          <w:szCs w:val="22"/>
        </w:rPr>
        <w:t>zwan</w:t>
      </w:r>
      <w:r w:rsidR="00CA418D" w:rsidRPr="007973F7">
        <w:rPr>
          <w:rFonts w:asciiTheme="minorHAnsi" w:hAnsiTheme="minorHAnsi" w:cstheme="minorHAnsi"/>
          <w:sz w:val="22"/>
          <w:szCs w:val="22"/>
        </w:rPr>
        <w:t>ą</w:t>
      </w:r>
      <w:r w:rsidRPr="007973F7">
        <w:rPr>
          <w:rFonts w:asciiTheme="minorHAnsi" w:hAnsiTheme="minorHAnsi" w:cstheme="minorHAnsi"/>
          <w:sz w:val="22"/>
          <w:szCs w:val="22"/>
        </w:rPr>
        <w:t xml:space="preserve"> dalej </w:t>
      </w:r>
      <w:r w:rsidRPr="007973F7">
        <w:rPr>
          <w:rFonts w:asciiTheme="minorHAnsi" w:hAnsiTheme="minorHAnsi" w:cstheme="minorHAnsi"/>
          <w:b/>
          <w:sz w:val="22"/>
          <w:szCs w:val="22"/>
        </w:rPr>
        <w:t>"Wykonawcą"</w:t>
      </w:r>
      <w:r w:rsidRPr="007973F7">
        <w:rPr>
          <w:rFonts w:asciiTheme="minorHAnsi" w:hAnsiTheme="minorHAnsi" w:cstheme="minorHAnsi"/>
          <w:sz w:val="22"/>
          <w:szCs w:val="22"/>
        </w:rPr>
        <w:t>.</w:t>
      </w:r>
    </w:p>
    <w:p w14:paraId="6FAFFA10" w14:textId="77777777" w:rsidR="00F93FB7" w:rsidRPr="007973F7" w:rsidRDefault="00F93FB7" w:rsidP="00F93FB7">
      <w:pPr>
        <w:jc w:val="both"/>
        <w:rPr>
          <w:rFonts w:asciiTheme="minorHAnsi" w:hAnsiTheme="minorHAnsi" w:cstheme="minorHAnsi"/>
          <w:sz w:val="22"/>
          <w:szCs w:val="22"/>
        </w:rPr>
      </w:pPr>
    </w:p>
    <w:p w14:paraId="4D192642" w14:textId="1933E4D6" w:rsidR="00961F5C" w:rsidRPr="007973F7" w:rsidRDefault="005904C7" w:rsidP="005904C7">
      <w:pPr>
        <w:spacing w:line="240" w:lineRule="atLeast"/>
        <w:jc w:val="both"/>
        <w:rPr>
          <w:rFonts w:asciiTheme="minorHAnsi" w:hAnsiTheme="minorHAnsi" w:cstheme="minorHAnsi"/>
          <w:b/>
          <w:sz w:val="22"/>
          <w:szCs w:val="22"/>
        </w:rPr>
      </w:pPr>
      <w:r w:rsidRPr="007973F7">
        <w:rPr>
          <w:rFonts w:asciiTheme="minorHAnsi" w:hAnsiTheme="minorHAnsi" w:cstheme="minorHAnsi"/>
          <w:sz w:val="22"/>
          <w:szCs w:val="22"/>
        </w:rPr>
        <w:t xml:space="preserve">Wyboru Wykonawcy dokonano zgodnie z Regulaminem udzielania zamówień sektorowych </w:t>
      </w:r>
      <w:r w:rsidRPr="007973F7">
        <w:rPr>
          <w:rFonts w:asciiTheme="minorHAnsi" w:hAnsiTheme="minorHAnsi" w:cstheme="minorHAnsi"/>
          <w:sz w:val="22"/>
          <w:szCs w:val="22"/>
        </w:rPr>
        <w:br/>
        <w:t>w Przedsiębiorstwie Gospodarki Komunalnej „Żyrardów” Sp. z o.</w:t>
      </w:r>
      <w:r w:rsidR="00252D4A">
        <w:rPr>
          <w:rFonts w:asciiTheme="minorHAnsi" w:hAnsiTheme="minorHAnsi" w:cstheme="minorHAnsi"/>
          <w:sz w:val="22"/>
          <w:szCs w:val="22"/>
        </w:rPr>
        <w:t> </w:t>
      </w:r>
      <w:r w:rsidRPr="007973F7">
        <w:rPr>
          <w:rFonts w:asciiTheme="minorHAnsi" w:hAnsiTheme="minorHAnsi" w:cstheme="minorHAnsi"/>
          <w:sz w:val="22"/>
          <w:szCs w:val="22"/>
        </w:rPr>
        <w:t xml:space="preserve">o. dotyczącym zasad udzielania zamówień sektorowych o wartości mniejszej niż kwoty określone na podstawie </w:t>
      </w:r>
      <w:proofErr w:type="gramStart"/>
      <w:r w:rsidRPr="007973F7">
        <w:rPr>
          <w:rFonts w:asciiTheme="minorHAnsi" w:hAnsiTheme="minorHAnsi" w:cstheme="minorHAnsi"/>
          <w:sz w:val="22"/>
          <w:szCs w:val="22"/>
        </w:rPr>
        <w:t>przepisów</w:t>
      </w:r>
      <w:proofErr w:type="gramEnd"/>
      <w:r w:rsidRPr="007973F7">
        <w:rPr>
          <w:rFonts w:asciiTheme="minorHAnsi" w:hAnsiTheme="minorHAnsi" w:cstheme="minorHAnsi"/>
          <w:sz w:val="22"/>
          <w:szCs w:val="22"/>
        </w:rPr>
        <w:t xml:space="preserve"> o których mowa art. 3 ust. 1 ustawy Prawo Zamówień Publicznych (zamówienia sektorowe o wartości mniejszej niż progi unijne).</w:t>
      </w:r>
    </w:p>
    <w:p w14:paraId="58DD81ED" w14:textId="77777777" w:rsidR="00247F7E" w:rsidRPr="007973F7" w:rsidRDefault="00247F7E" w:rsidP="00062439">
      <w:pPr>
        <w:spacing w:line="240" w:lineRule="atLeast"/>
        <w:rPr>
          <w:rFonts w:asciiTheme="minorHAnsi" w:hAnsiTheme="minorHAnsi" w:cstheme="minorHAnsi"/>
          <w:b/>
          <w:sz w:val="22"/>
          <w:szCs w:val="22"/>
        </w:rPr>
      </w:pPr>
    </w:p>
    <w:p w14:paraId="44CE33AB" w14:textId="77777777" w:rsidR="00F93FB7" w:rsidRPr="007973F7" w:rsidRDefault="00F93FB7" w:rsidP="00F93FB7">
      <w:pPr>
        <w:spacing w:line="240" w:lineRule="atLeast"/>
        <w:jc w:val="center"/>
        <w:rPr>
          <w:rFonts w:asciiTheme="minorHAnsi" w:hAnsiTheme="minorHAnsi" w:cstheme="minorHAnsi"/>
          <w:sz w:val="22"/>
          <w:szCs w:val="22"/>
        </w:rPr>
      </w:pPr>
      <w:r w:rsidRPr="007973F7">
        <w:rPr>
          <w:rFonts w:asciiTheme="minorHAnsi" w:hAnsiTheme="minorHAnsi" w:cstheme="minorHAnsi"/>
          <w:b/>
          <w:sz w:val="22"/>
          <w:szCs w:val="22"/>
        </w:rPr>
        <w:t>PRZEDMIOT UMOWY</w:t>
      </w:r>
    </w:p>
    <w:p w14:paraId="35A10768" w14:textId="77777777" w:rsidR="00EE3EAA" w:rsidRPr="007973F7" w:rsidRDefault="00F93FB7" w:rsidP="00AD47A9">
      <w:pPr>
        <w:tabs>
          <w:tab w:val="left" w:pos="4200"/>
          <w:tab w:val="center" w:pos="4818"/>
        </w:tabs>
        <w:jc w:val="center"/>
        <w:rPr>
          <w:rFonts w:asciiTheme="minorHAnsi" w:hAnsiTheme="minorHAnsi" w:cstheme="minorHAnsi"/>
          <w:sz w:val="22"/>
          <w:szCs w:val="22"/>
        </w:rPr>
      </w:pPr>
      <w:r w:rsidRPr="007973F7">
        <w:rPr>
          <w:rFonts w:asciiTheme="minorHAnsi" w:hAnsiTheme="minorHAnsi" w:cstheme="minorHAnsi"/>
          <w:sz w:val="22"/>
          <w:szCs w:val="22"/>
        </w:rPr>
        <w:t>§ 1</w:t>
      </w:r>
    </w:p>
    <w:p w14:paraId="7DA5E3EA" w14:textId="79AACFDE" w:rsidR="005E7620" w:rsidRPr="007973F7" w:rsidRDefault="00EE3EAA" w:rsidP="008810AB">
      <w:pPr>
        <w:numPr>
          <w:ilvl w:val="0"/>
          <w:numId w:val="31"/>
        </w:numPr>
        <w:tabs>
          <w:tab w:val="right" w:pos="66"/>
        </w:tabs>
        <w:spacing w:before="120"/>
        <w:ind w:left="426"/>
        <w:jc w:val="both"/>
        <w:rPr>
          <w:rFonts w:asciiTheme="minorHAnsi" w:hAnsiTheme="minorHAnsi" w:cstheme="minorHAnsi"/>
          <w:sz w:val="22"/>
          <w:szCs w:val="22"/>
          <w:lang w:eastAsia="x-none"/>
        </w:rPr>
      </w:pPr>
      <w:r w:rsidRPr="007973F7">
        <w:rPr>
          <w:rFonts w:asciiTheme="minorHAnsi" w:hAnsiTheme="minorHAnsi" w:cstheme="minorHAnsi"/>
          <w:sz w:val="22"/>
          <w:szCs w:val="22"/>
        </w:rPr>
        <w:t xml:space="preserve">Przedmiotem Umowy jest wykonanie robót budowlanych polegających na realizacji </w:t>
      </w:r>
      <w:r w:rsidR="00062439" w:rsidRPr="007973F7">
        <w:rPr>
          <w:rFonts w:asciiTheme="minorHAnsi" w:hAnsiTheme="minorHAnsi" w:cstheme="minorHAnsi"/>
          <w:bCs/>
          <w:sz w:val="22"/>
          <w:szCs w:val="22"/>
          <w:lang w:eastAsia="pl-PL"/>
        </w:rPr>
        <w:t>zadania inwestycyjnego pn</w:t>
      </w:r>
      <w:r w:rsidR="00D43EEE" w:rsidRPr="007973F7">
        <w:rPr>
          <w:rFonts w:asciiTheme="minorHAnsi" w:hAnsiTheme="minorHAnsi" w:cstheme="minorHAnsi"/>
          <w:bCs/>
          <w:sz w:val="22"/>
          <w:szCs w:val="22"/>
          <w:lang w:eastAsia="pl-PL"/>
        </w:rPr>
        <w:t>.:</w:t>
      </w:r>
      <w:r w:rsidR="00D43EEE" w:rsidRPr="007973F7">
        <w:rPr>
          <w:rFonts w:asciiTheme="minorHAnsi" w:hAnsiTheme="minorHAnsi" w:cstheme="minorHAnsi"/>
          <w:b/>
          <w:sz w:val="22"/>
          <w:szCs w:val="22"/>
          <w:lang w:eastAsia="pl-PL"/>
        </w:rPr>
        <w:t xml:space="preserve"> „</w:t>
      </w:r>
      <w:r w:rsidR="005A375C" w:rsidRPr="005A375C">
        <w:rPr>
          <w:rFonts w:asciiTheme="minorHAnsi" w:hAnsiTheme="minorHAnsi" w:cstheme="minorHAnsi"/>
          <w:b/>
          <w:sz w:val="22"/>
          <w:szCs w:val="22"/>
          <w:lang w:eastAsia="x-none"/>
        </w:rPr>
        <w:t>Budowa sieci kanalizacji sanitarnej wraz odejściami oraz budowa przyłączy (odejść) wodociągowych w pasie drogowym ul. Bukowej w Żyrardowie</w:t>
      </w:r>
      <w:r w:rsidR="00D43EEE" w:rsidRPr="007973F7">
        <w:rPr>
          <w:rFonts w:asciiTheme="minorHAnsi" w:hAnsiTheme="minorHAnsi" w:cstheme="minorHAnsi"/>
          <w:b/>
          <w:sz w:val="22"/>
          <w:szCs w:val="22"/>
          <w:lang w:eastAsia="pl-PL"/>
        </w:rPr>
        <w:t>”</w:t>
      </w:r>
      <w:r w:rsidR="00062439" w:rsidRPr="007973F7">
        <w:rPr>
          <w:rFonts w:asciiTheme="minorHAnsi" w:hAnsiTheme="minorHAnsi" w:cstheme="minorHAnsi"/>
          <w:b/>
          <w:sz w:val="22"/>
          <w:szCs w:val="22"/>
          <w:lang w:eastAsia="pl-PL"/>
        </w:rPr>
        <w:t>.</w:t>
      </w:r>
    </w:p>
    <w:p w14:paraId="60257E9E" w14:textId="77777777" w:rsidR="003F7F30" w:rsidRPr="007973F7" w:rsidRDefault="00EE3EAA" w:rsidP="008810AB">
      <w:pPr>
        <w:numPr>
          <w:ilvl w:val="0"/>
          <w:numId w:val="31"/>
        </w:numPr>
        <w:tabs>
          <w:tab w:val="right" w:pos="66"/>
        </w:tabs>
        <w:spacing w:before="120"/>
        <w:ind w:left="426"/>
        <w:jc w:val="both"/>
        <w:rPr>
          <w:rFonts w:asciiTheme="minorHAnsi" w:hAnsiTheme="minorHAnsi" w:cstheme="minorHAnsi"/>
          <w:sz w:val="22"/>
          <w:szCs w:val="22"/>
        </w:rPr>
      </w:pPr>
      <w:r w:rsidRPr="007973F7">
        <w:rPr>
          <w:rFonts w:asciiTheme="minorHAnsi" w:hAnsiTheme="minorHAnsi" w:cstheme="minorHAnsi"/>
          <w:sz w:val="22"/>
          <w:szCs w:val="22"/>
        </w:rPr>
        <w:t xml:space="preserve">Przedmiot Umowy zostanie wykonany na warunkach i w zakresie określonym </w:t>
      </w:r>
      <w:r w:rsidR="00E1686E" w:rsidRPr="007973F7">
        <w:rPr>
          <w:rFonts w:asciiTheme="minorHAnsi" w:hAnsiTheme="minorHAnsi" w:cstheme="minorHAnsi"/>
          <w:sz w:val="22"/>
          <w:szCs w:val="22"/>
        </w:rPr>
        <w:br/>
      </w:r>
      <w:r w:rsidR="003F7F30" w:rsidRPr="007973F7">
        <w:rPr>
          <w:rFonts w:asciiTheme="minorHAnsi" w:hAnsiTheme="minorHAnsi" w:cstheme="minorHAnsi"/>
          <w:sz w:val="22"/>
          <w:szCs w:val="22"/>
        </w:rPr>
        <w:t xml:space="preserve">w postanowieniach niniejszej Umowy oraz na warunkach i w zakresie określonym </w:t>
      </w:r>
      <w:r w:rsidR="00E8661B" w:rsidRPr="007973F7">
        <w:rPr>
          <w:rFonts w:asciiTheme="minorHAnsi" w:hAnsiTheme="minorHAnsi" w:cstheme="minorHAnsi"/>
          <w:sz w:val="22"/>
          <w:szCs w:val="22"/>
        </w:rPr>
        <w:br/>
      </w:r>
      <w:r w:rsidR="003F7F30" w:rsidRPr="007973F7">
        <w:rPr>
          <w:rFonts w:asciiTheme="minorHAnsi" w:hAnsiTheme="minorHAnsi" w:cstheme="minorHAnsi"/>
          <w:sz w:val="22"/>
          <w:szCs w:val="22"/>
        </w:rPr>
        <w:t>w nw. dokumentach</w:t>
      </w:r>
      <w:r w:rsidR="00EF5F7B" w:rsidRPr="007973F7">
        <w:rPr>
          <w:rFonts w:asciiTheme="minorHAnsi" w:hAnsiTheme="minorHAnsi" w:cstheme="minorHAnsi"/>
          <w:sz w:val="22"/>
          <w:szCs w:val="22"/>
        </w:rPr>
        <w:t xml:space="preserve"> i informacjach</w:t>
      </w:r>
      <w:r w:rsidR="003F7F30" w:rsidRPr="007973F7">
        <w:rPr>
          <w:rFonts w:asciiTheme="minorHAnsi" w:hAnsiTheme="minorHAnsi" w:cstheme="minorHAnsi"/>
          <w:sz w:val="22"/>
          <w:szCs w:val="22"/>
        </w:rPr>
        <w:t>, które będą odczytywane i interpretowane jako integralna część Umowy:</w:t>
      </w:r>
    </w:p>
    <w:p w14:paraId="197761EC" w14:textId="76DEAA73" w:rsidR="0033663B" w:rsidRPr="007973F7" w:rsidRDefault="0033663B" w:rsidP="008810AB">
      <w:pPr>
        <w:numPr>
          <w:ilvl w:val="0"/>
          <w:numId w:val="56"/>
        </w:numPr>
        <w:spacing w:before="100" w:beforeAutospacing="1" w:after="100" w:afterAutospacing="1"/>
        <w:contextualSpacing/>
        <w:jc w:val="both"/>
        <w:rPr>
          <w:rFonts w:asciiTheme="minorHAnsi" w:hAnsiTheme="minorHAnsi" w:cstheme="minorHAnsi"/>
          <w:sz w:val="22"/>
          <w:szCs w:val="22"/>
        </w:rPr>
      </w:pPr>
      <w:r w:rsidRPr="007973F7">
        <w:rPr>
          <w:rFonts w:asciiTheme="minorHAnsi" w:hAnsiTheme="minorHAnsi" w:cstheme="minorHAnsi"/>
          <w:sz w:val="22"/>
          <w:szCs w:val="22"/>
        </w:rPr>
        <w:t xml:space="preserve">Decyzja </w:t>
      </w:r>
      <w:r w:rsidR="003D3924" w:rsidRPr="007973F7">
        <w:rPr>
          <w:rFonts w:asciiTheme="minorHAnsi" w:hAnsiTheme="minorHAnsi" w:cstheme="minorHAnsi"/>
          <w:sz w:val="22"/>
          <w:szCs w:val="22"/>
        </w:rPr>
        <w:t xml:space="preserve">o </w:t>
      </w:r>
      <w:r w:rsidRPr="007973F7">
        <w:rPr>
          <w:rFonts w:asciiTheme="minorHAnsi" w:hAnsiTheme="minorHAnsi" w:cstheme="minorHAnsi"/>
          <w:sz w:val="22"/>
          <w:szCs w:val="22"/>
        </w:rPr>
        <w:t>pozwoleni</w:t>
      </w:r>
      <w:r w:rsidR="003D3924" w:rsidRPr="007973F7">
        <w:rPr>
          <w:rFonts w:asciiTheme="minorHAnsi" w:hAnsiTheme="minorHAnsi" w:cstheme="minorHAnsi"/>
          <w:sz w:val="22"/>
          <w:szCs w:val="22"/>
        </w:rPr>
        <w:t>u</w:t>
      </w:r>
      <w:r w:rsidRPr="007973F7">
        <w:rPr>
          <w:rFonts w:asciiTheme="minorHAnsi" w:hAnsiTheme="minorHAnsi" w:cstheme="minorHAnsi"/>
          <w:sz w:val="22"/>
          <w:szCs w:val="22"/>
        </w:rPr>
        <w:t xml:space="preserve"> na budowę</w:t>
      </w:r>
      <w:r w:rsidR="00BC6BBC" w:rsidRPr="007973F7">
        <w:rPr>
          <w:rFonts w:asciiTheme="minorHAnsi" w:hAnsiTheme="minorHAnsi" w:cstheme="minorHAnsi"/>
          <w:sz w:val="22"/>
          <w:szCs w:val="22"/>
        </w:rPr>
        <w:t xml:space="preserve"> - stanowiąca Załącznik nr </w:t>
      </w:r>
      <w:r w:rsidR="00F90DD0" w:rsidRPr="007973F7">
        <w:rPr>
          <w:rFonts w:asciiTheme="minorHAnsi" w:hAnsiTheme="minorHAnsi" w:cstheme="minorHAnsi"/>
          <w:sz w:val="22"/>
          <w:szCs w:val="22"/>
        </w:rPr>
        <w:t>1</w:t>
      </w:r>
      <w:r w:rsidR="00BC6BBC" w:rsidRPr="007973F7">
        <w:rPr>
          <w:rFonts w:asciiTheme="minorHAnsi" w:hAnsiTheme="minorHAnsi" w:cstheme="minorHAnsi"/>
          <w:sz w:val="22"/>
          <w:szCs w:val="22"/>
        </w:rPr>
        <w:t xml:space="preserve"> do Umowy</w:t>
      </w:r>
      <w:r w:rsidR="00252D4A">
        <w:rPr>
          <w:rFonts w:asciiTheme="minorHAnsi" w:hAnsiTheme="minorHAnsi" w:cstheme="minorHAnsi"/>
          <w:sz w:val="22"/>
          <w:szCs w:val="22"/>
        </w:rPr>
        <w:t>,</w:t>
      </w:r>
    </w:p>
    <w:p w14:paraId="13F44B24" w14:textId="573DED45" w:rsidR="0033663B" w:rsidRPr="007973F7" w:rsidRDefault="00834C36" w:rsidP="008810AB">
      <w:pPr>
        <w:numPr>
          <w:ilvl w:val="0"/>
          <w:numId w:val="56"/>
        </w:numPr>
        <w:spacing w:before="100" w:beforeAutospacing="1" w:after="100" w:afterAutospacing="1"/>
        <w:contextualSpacing/>
        <w:jc w:val="both"/>
        <w:rPr>
          <w:rFonts w:asciiTheme="minorHAnsi" w:hAnsiTheme="minorHAnsi" w:cstheme="minorHAnsi"/>
          <w:sz w:val="22"/>
          <w:szCs w:val="22"/>
        </w:rPr>
      </w:pPr>
      <w:r w:rsidRPr="007973F7">
        <w:rPr>
          <w:rFonts w:asciiTheme="minorHAnsi" w:hAnsiTheme="minorHAnsi" w:cstheme="minorHAnsi"/>
          <w:sz w:val="22"/>
          <w:szCs w:val="22"/>
        </w:rPr>
        <w:t>Dokumentacja projektowa</w:t>
      </w:r>
      <w:r w:rsidR="00FC0193" w:rsidRPr="007973F7">
        <w:rPr>
          <w:rFonts w:asciiTheme="minorHAnsi" w:hAnsiTheme="minorHAnsi" w:cstheme="minorHAnsi"/>
          <w:sz w:val="22"/>
          <w:szCs w:val="22"/>
        </w:rPr>
        <w:t xml:space="preserve"> – </w:t>
      </w:r>
      <w:bookmarkStart w:id="0" w:name="_Hlk9068365"/>
      <w:r w:rsidR="00FC0193" w:rsidRPr="007973F7">
        <w:rPr>
          <w:rFonts w:asciiTheme="minorHAnsi" w:hAnsiTheme="minorHAnsi" w:cstheme="minorHAnsi"/>
          <w:sz w:val="22"/>
          <w:szCs w:val="22"/>
        </w:rPr>
        <w:t>stanowiąca Załącznik nr 2 do Umowy</w:t>
      </w:r>
      <w:r w:rsidR="00252D4A">
        <w:rPr>
          <w:rFonts w:asciiTheme="minorHAnsi" w:hAnsiTheme="minorHAnsi" w:cstheme="minorHAnsi"/>
          <w:sz w:val="22"/>
          <w:szCs w:val="22"/>
        </w:rPr>
        <w:t>,</w:t>
      </w:r>
    </w:p>
    <w:bookmarkEnd w:id="0"/>
    <w:p w14:paraId="1DF36498" w14:textId="77777777" w:rsidR="00EF5F7B" w:rsidRPr="007973F7" w:rsidRDefault="00834C36" w:rsidP="008810AB">
      <w:pPr>
        <w:numPr>
          <w:ilvl w:val="0"/>
          <w:numId w:val="56"/>
        </w:numPr>
        <w:spacing w:before="100" w:beforeAutospacing="1" w:after="100" w:afterAutospacing="1"/>
        <w:contextualSpacing/>
        <w:jc w:val="both"/>
        <w:rPr>
          <w:rFonts w:asciiTheme="minorHAnsi" w:hAnsiTheme="minorHAnsi" w:cstheme="minorHAnsi"/>
          <w:sz w:val="22"/>
          <w:szCs w:val="22"/>
        </w:rPr>
      </w:pPr>
      <w:r w:rsidRPr="007973F7">
        <w:rPr>
          <w:rFonts w:asciiTheme="minorHAnsi" w:hAnsiTheme="minorHAnsi" w:cstheme="minorHAnsi"/>
          <w:sz w:val="22"/>
          <w:szCs w:val="22"/>
        </w:rPr>
        <w:t>Specyfikacja Techniczna</w:t>
      </w:r>
      <w:r w:rsidR="0033663B" w:rsidRPr="007973F7">
        <w:rPr>
          <w:rFonts w:asciiTheme="minorHAnsi" w:hAnsiTheme="minorHAnsi" w:cstheme="minorHAnsi"/>
          <w:sz w:val="22"/>
          <w:szCs w:val="22"/>
        </w:rPr>
        <w:t xml:space="preserve"> Wykonania i Odbioru Robót Budowlanych (</w:t>
      </w:r>
      <w:proofErr w:type="spellStart"/>
      <w:r w:rsidR="0033663B" w:rsidRPr="007973F7">
        <w:rPr>
          <w:rFonts w:asciiTheme="minorHAnsi" w:hAnsiTheme="minorHAnsi" w:cstheme="minorHAnsi"/>
          <w:sz w:val="22"/>
          <w:szCs w:val="22"/>
        </w:rPr>
        <w:t>STWiORB</w:t>
      </w:r>
      <w:proofErr w:type="spellEnd"/>
      <w:r w:rsidR="0033663B" w:rsidRPr="007973F7">
        <w:rPr>
          <w:rFonts w:asciiTheme="minorHAnsi" w:hAnsiTheme="minorHAnsi" w:cstheme="minorHAnsi"/>
          <w:sz w:val="22"/>
          <w:szCs w:val="22"/>
        </w:rPr>
        <w:t>)</w:t>
      </w:r>
      <w:r w:rsidR="00BC6BBC" w:rsidRPr="007973F7">
        <w:rPr>
          <w:rFonts w:asciiTheme="minorHAnsi" w:hAnsiTheme="minorHAnsi" w:cstheme="minorHAnsi"/>
          <w:sz w:val="22"/>
          <w:szCs w:val="22"/>
        </w:rPr>
        <w:t xml:space="preserve"> </w:t>
      </w:r>
      <w:r w:rsidR="00EF5F7B" w:rsidRPr="007973F7">
        <w:rPr>
          <w:rFonts w:asciiTheme="minorHAnsi" w:hAnsiTheme="minorHAnsi" w:cstheme="minorHAnsi"/>
          <w:sz w:val="22"/>
          <w:szCs w:val="22"/>
        </w:rPr>
        <w:t>–</w:t>
      </w:r>
      <w:r w:rsidR="00BC6BBC" w:rsidRPr="007973F7">
        <w:rPr>
          <w:rFonts w:asciiTheme="minorHAnsi" w:hAnsiTheme="minorHAnsi" w:cstheme="minorHAnsi"/>
          <w:sz w:val="22"/>
          <w:szCs w:val="22"/>
        </w:rPr>
        <w:t xml:space="preserve"> stanowiąca</w:t>
      </w:r>
    </w:p>
    <w:p w14:paraId="1D66DDC2" w14:textId="77777777" w:rsidR="0033663B" w:rsidRPr="007973F7" w:rsidRDefault="00BC6BBC" w:rsidP="00EF5F7B">
      <w:pPr>
        <w:tabs>
          <w:tab w:val="left" w:pos="851"/>
        </w:tabs>
        <w:spacing w:before="100" w:beforeAutospacing="1" w:after="100" w:afterAutospacing="1"/>
        <w:ind w:left="720"/>
        <w:contextualSpacing/>
        <w:jc w:val="both"/>
        <w:rPr>
          <w:rFonts w:asciiTheme="minorHAnsi" w:hAnsiTheme="minorHAnsi" w:cstheme="minorHAnsi"/>
          <w:sz w:val="22"/>
          <w:szCs w:val="22"/>
        </w:rPr>
      </w:pPr>
      <w:r w:rsidRPr="007973F7">
        <w:rPr>
          <w:rFonts w:asciiTheme="minorHAnsi" w:hAnsiTheme="minorHAnsi" w:cstheme="minorHAnsi"/>
          <w:sz w:val="22"/>
          <w:szCs w:val="22"/>
        </w:rPr>
        <w:t xml:space="preserve">Załącznik nr </w:t>
      </w:r>
      <w:r w:rsidR="00F90DD0" w:rsidRPr="007973F7">
        <w:rPr>
          <w:rFonts w:asciiTheme="minorHAnsi" w:hAnsiTheme="minorHAnsi" w:cstheme="minorHAnsi"/>
          <w:sz w:val="22"/>
          <w:szCs w:val="22"/>
        </w:rPr>
        <w:t>3</w:t>
      </w:r>
      <w:r w:rsidRPr="007973F7">
        <w:rPr>
          <w:rFonts w:asciiTheme="minorHAnsi" w:hAnsiTheme="minorHAnsi" w:cstheme="minorHAnsi"/>
          <w:sz w:val="22"/>
          <w:szCs w:val="22"/>
        </w:rPr>
        <w:t xml:space="preserve"> do Umowy</w:t>
      </w:r>
      <w:r w:rsidR="00EF5F7B" w:rsidRPr="007973F7">
        <w:rPr>
          <w:rFonts w:asciiTheme="minorHAnsi" w:hAnsiTheme="minorHAnsi" w:cstheme="minorHAnsi"/>
          <w:sz w:val="22"/>
          <w:szCs w:val="22"/>
        </w:rPr>
        <w:t>,</w:t>
      </w:r>
    </w:p>
    <w:p w14:paraId="0E561A58" w14:textId="7DC454B1" w:rsidR="0033663B" w:rsidRPr="007973F7" w:rsidRDefault="00A24206" w:rsidP="008810AB">
      <w:pPr>
        <w:numPr>
          <w:ilvl w:val="0"/>
          <w:numId w:val="56"/>
        </w:numPr>
        <w:spacing w:before="100" w:beforeAutospacing="1" w:after="100" w:afterAutospacing="1"/>
        <w:contextualSpacing/>
        <w:jc w:val="both"/>
        <w:rPr>
          <w:rFonts w:asciiTheme="minorHAnsi" w:hAnsiTheme="minorHAnsi" w:cstheme="minorHAnsi"/>
          <w:sz w:val="22"/>
          <w:szCs w:val="22"/>
        </w:rPr>
      </w:pPr>
      <w:r w:rsidRPr="007973F7">
        <w:rPr>
          <w:rFonts w:asciiTheme="minorHAnsi" w:hAnsiTheme="minorHAnsi" w:cstheme="minorHAnsi"/>
          <w:sz w:val="22"/>
          <w:szCs w:val="22"/>
        </w:rPr>
        <w:t>Oferta Wykonawcy wraz z załącznikami</w:t>
      </w:r>
      <w:r w:rsidR="00BC6BBC" w:rsidRPr="007973F7">
        <w:rPr>
          <w:rFonts w:asciiTheme="minorHAnsi" w:hAnsiTheme="minorHAnsi" w:cstheme="minorHAnsi"/>
          <w:sz w:val="22"/>
          <w:szCs w:val="22"/>
        </w:rPr>
        <w:t xml:space="preserve"> - stanowiąca Załącznik nr </w:t>
      </w:r>
      <w:r w:rsidR="00F90DD0" w:rsidRPr="007973F7">
        <w:rPr>
          <w:rFonts w:asciiTheme="minorHAnsi" w:hAnsiTheme="minorHAnsi" w:cstheme="minorHAnsi"/>
          <w:sz w:val="22"/>
          <w:szCs w:val="22"/>
        </w:rPr>
        <w:t>4</w:t>
      </w:r>
      <w:r w:rsidR="00BC6BBC" w:rsidRPr="007973F7">
        <w:rPr>
          <w:rFonts w:asciiTheme="minorHAnsi" w:hAnsiTheme="minorHAnsi" w:cstheme="minorHAnsi"/>
          <w:sz w:val="22"/>
          <w:szCs w:val="22"/>
        </w:rPr>
        <w:t xml:space="preserve"> do Umowy</w:t>
      </w:r>
      <w:r w:rsidR="00252D4A">
        <w:rPr>
          <w:rFonts w:asciiTheme="minorHAnsi" w:hAnsiTheme="minorHAnsi" w:cstheme="minorHAnsi"/>
          <w:sz w:val="22"/>
          <w:szCs w:val="22"/>
        </w:rPr>
        <w:t>,</w:t>
      </w:r>
    </w:p>
    <w:p w14:paraId="183D64A8" w14:textId="368C7458" w:rsidR="0033663B" w:rsidRDefault="0033663B" w:rsidP="008810AB">
      <w:pPr>
        <w:numPr>
          <w:ilvl w:val="0"/>
          <w:numId w:val="56"/>
        </w:numPr>
        <w:spacing w:before="100" w:beforeAutospacing="1" w:after="100" w:afterAutospacing="1"/>
        <w:contextualSpacing/>
        <w:jc w:val="both"/>
        <w:rPr>
          <w:rFonts w:asciiTheme="minorHAnsi" w:hAnsiTheme="minorHAnsi" w:cstheme="minorHAnsi"/>
          <w:sz w:val="22"/>
          <w:szCs w:val="22"/>
        </w:rPr>
      </w:pPr>
      <w:r w:rsidRPr="007973F7">
        <w:rPr>
          <w:rFonts w:asciiTheme="minorHAnsi" w:hAnsiTheme="minorHAnsi" w:cstheme="minorHAnsi"/>
          <w:sz w:val="22"/>
          <w:szCs w:val="22"/>
        </w:rPr>
        <w:t>Wyjaśnienia Zamawiającego udziel</w:t>
      </w:r>
      <w:r w:rsidR="00EF5F7B" w:rsidRPr="007973F7">
        <w:rPr>
          <w:rFonts w:asciiTheme="minorHAnsi" w:hAnsiTheme="minorHAnsi" w:cstheme="minorHAnsi"/>
          <w:sz w:val="22"/>
          <w:szCs w:val="22"/>
        </w:rPr>
        <w:t xml:space="preserve">one </w:t>
      </w:r>
      <w:r w:rsidRPr="007973F7">
        <w:rPr>
          <w:rFonts w:asciiTheme="minorHAnsi" w:hAnsiTheme="minorHAnsi" w:cstheme="minorHAnsi"/>
          <w:sz w:val="22"/>
          <w:szCs w:val="22"/>
        </w:rPr>
        <w:t>w trakcie procedury przetargowej</w:t>
      </w:r>
      <w:r w:rsidR="00BC6BBC"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 </w:t>
      </w:r>
      <w:r w:rsidR="00BC6BBC" w:rsidRPr="007973F7">
        <w:rPr>
          <w:rFonts w:asciiTheme="minorHAnsi" w:hAnsiTheme="minorHAnsi" w:cstheme="minorHAnsi"/>
          <w:sz w:val="22"/>
          <w:szCs w:val="22"/>
        </w:rPr>
        <w:t>stanowiąc</w:t>
      </w:r>
      <w:r w:rsidR="00EF5F7B" w:rsidRPr="007973F7">
        <w:rPr>
          <w:rFonts w:asciiTheme="minorHAnsi" w:hAnsiTheme="minorHAnsi" w:cstheme="minorHAnsi"/>
          <w:sz w:val="22"/>
          <w:szCs w:val="22"/>
        </w:rPr>
        <w:t>e</w:t>
      </w:r>
      <w:r w:rsidR="00BC6BBC" w:rsidRPr="007973F7">
        <w:rPr>
          <w:rFonts w:asciiTheme="minorHAnsi" w:hAnsiTheme="minorHAnsi" w:cstheme="minorHAnsi"/>
          <w:sz w:val="22"/>
          <w:szCs w:val="22"/>
        </w:rPr>
        <w:t xml:space="preserve"> Załącznik nr </w:t>
      </w:r>
      <w:r w:rsidR="00943E59" w:rsidRPr="007973F7">
        <w:rPr>
          <w:rFonts w:asciiTheme="minorHAnsi" w:hAnsiTheme="minorHAnsi" w:cstheme="minorHAnsi"/>
          <w:sz w:val="22"/>
          <w:szCs w:val="22"/>
        </w:rPr>
        <w:t>5</w:t>
      </w:r>
      <w:r w:rsidR="00BC6BBC" w:rsidRPr="007973F7">
        <w:rPr>
          <w:rFonts w:asciiTheme="minorHAnsi" w:hAnsiTheme="minorHAnsi" w:cstheme="minorHAnsi"/>
          <w:sz w:val="22"/>
          <w:szCs w:val="22"/>
        </w:rPr>
        <w:t xml:space="preserve"> do Umowy</w:t>
      </w:r>
      <w:r w:rsidR="00031AA1">
        <w:rPr>
          <w:rFonts w:asciiTheme="minorHAnsi" w:hAnsiTheme="minorHAnsi" w:cstheme="minorHAnsi"/>
          <w:sz w:val="22"/>
          <w:szCs w:val="22"/>
        </w:rPr>
        <w:t>,</w:t>
      </w:r>
    </w:p>
    <w:p w14:paraId="5F33BFDD" w14:textId="5F9105FD" w:rsidR="00031AA1" w:rsidRPr="007973F7" w:rsidRDefault="00031AA1" w:rsidP="008810AB">
      <w:pPr>
        <w:numPr>
          <w:ilvl w:val="0"/>
          <w:numId w:val="56"/>
        </w:numPr>
        <w:spacing w:before="100" w:beforeAutospacing="1" w:after="100" w:afterAutospacing="1"/>
        <w:contextualSpacing/>
        <w:jc w:val="both"/>
        <w:rPr>
          <w:rFonts w:asciiTheme="minorHAnsi" w:hAnsiTheme="minorHAnsi" w:cstheme="minorHAnsi"/>
          <w:sz w:val="22"/>
          <w:szCs w:val="22"/>
        </w:rPr>
      </w:pPr>
      <w:r>
        <w:rPr>
          <w:rFonts w:asciiTheme="minorHAnsi" w:hAnsiTheme="minorHAnsi" w:cstheme="minorHAnsi"/>
          <w:sz w:val="22"/>
          <w:szCs w:val="22"/>
        </w:rPr>
        <w:t>Opis przedmiotu Zamówienia (OPZ)</w:t>
      </w:r>
      <w:r w:rsidRPr="00031AA1">
        <w:rPr>
          <w:rFonts w:asciiTheme="minorHAnsi" w:hAnsiTheme="minorHAnsi" w:cstheme="minorHAnsi"/>
          <w:sz w:val="22"/>
          <w:szCs w:val="22"/>
        </w:rPr>
        <w:t xml:space="preserve"> </w:t>
      </w:r>
      <w:r w:rsidRPr="007973F7">
        <w:rPr>
          <w:rFonts w:asciiTheme="minorHAnsi" w:hAnsiTheme="minorHAnsi" w:cstheme="minorHAnsi"/>
          <w:sz w:val="22"/>
          <w:szCs w:val="22"/>
        </w:rPr>
        <w:t xml:space="preserve">- stanowi Załącznik nr </w:t>
      </w:r>
      <w:r>
        <w:rPr>
          <w:rFonts w:asciiTheme="minorHAnsi" w:hAnsiTheme="minorHAnsi" w:cstheme="minorHAnsi"/>
          <w:sz w:val="22"/>
          <w:szCs w:val="22"/>
        </w:rPr>
        <w:t>7</w:t>
      </w:r>
      <w:r w:rsidRPr="007973F7">
        <w:rPr>
          <w:rFonts w:asciiTheme="minorHAnsi" w:hAnsiTheme="minorHAnsi" w:cstheme="minorHAnsi"/>
          <w:sz w:val="22"/>
          <w:szCs w:val="22"/>
        </w:rPr>
        <w:t xml:space="preserve"> do Umowy</w:t>
      </w:r>
      <w:r>
        <w:rPr>
          <w:rFonts w:asciiTheme="minorHAnsi" w:hAnsiTheme="minorHAnsi" w:cstheme="minorHAnsi"/>
          <w:sz w:val="22"/>
          <w:szCs w:val="22"/>
        </w:rPr>
        <w:t>.</w:t>
      </w:r>
    </w:p>
    <w:p w14:paraId="064B4DD6" w14:textId="4F59D5E4" w:rsidR="00A1125B" w:rsidRPr="007973F7" w:rsidRDefault="00EF5F7B" w:rsidP="008810AB">
      <w:pPr>
        <w:numPr>
          <w:ilvl w:val="0"/>
          <w:numId w:val="31"/>
        </w:numPr>
        <w:tabs>
          <w:tab w:val="right" w:pos="66"/>
        </w:tabs>
        <w:spacing w:before="120"/>
        <w:ind w:left="426"/>
        <w:jc w:val="both"/>
        <w:rPr>
          <w:rFonts w:asciiTheme="minorHAnsi" w:hAnsiTheme="minorHAnsi" w:cstheme="minorHAnsi"/>
          <w:sz w:val="22"/>
          <w:szCs w:val="22"/>
        </w:rPr>
      </w:pPr>
      <w:r w:rsidRPr="007973F7">
        <w:rPr>
          <w:rFonts w:asciiTheme="minorHAnsi" w:hAnsiTheme="minorHAnsi" w:cstheme="minorHAnsi"/>
          <w:sz w:val="22"/>
          <w:szCs w:val="22"/>
        </w:rPr>
        <w:t>K</w:t>
      </w:r>
      <w:r w:rsidR="00A1125B" w:rsidRPr="007973F7">
        <w:rPr>
          <w:rFonts w:asciiTheme="minorHAnsi" w:hAnsiTheme="minorHAnsi" w:cstheme="minorHAnsi"/>
          <w:sz w:val="22"/>
          <w:szCs w:val="22"/>
        </w:rPr>
        <w:t xml:space="preserve">lauzula informacyjna – stanowi </w:t>
      </w:r>
      <w:r w:rsidRPr="007973F7">
        <w:rPr>
          <w:rFonts w:asciiTheme="minorHAnsi" w:hAnsiTheme="minorHAnsi" w:cstheme="minorHAnsi"/>
          <w:sz w:val="22"/>
          <w:szCs w:val="22"/>
        </w:rPr>
        <w:t>Z</w:t>
      </w:r>
      <w:r w:rsidR="00A1125B" w:rsidRPr="007973F7">
        <w:rPr>
          <w:rFonts w:asciiTheme="minorHAnsi" w:hAnsiTheme="minorHAnsi" w:cstheme="minorHAnsi"/>
          <w:sz w:val="22"/>
          <w:szCs w:val="22"/>
        </w:rPr>
        <w:t xml:space="preserve">ałącznik nr </w:t>
      </w:r>
      <w:r w:rsidR="00943E59" w:rsidRPr="007973F7">
        <w:rPr>
          <w:rFonts w:asciiTheme="minorHAnsi" w:hAnsiTheme="minorHAnsi" w:cstheme="minorHAnsi"/>
          <w:sz w:val="22"/>
          <w:szCs w:val="22"/>
        </w:rPr>
        <w:t>6</w:t>
      </w:r>
      <w:r w:rsidR="00A1125B" w:rsidRPr="007973F7">
        <w:rPr>
          <w:rFonts w:asciiTheme="minorHAnsi" w:hAnsiTheme="minorHAnsi" w:cstheme="minorHAnsi"/>
          <w:sz w:val="22"/>
          <w:szCs w:val="22"/>
        </w:rPr>
        <w:t xml:space="preserve"> do umowy</w:t>
      </w:r>
      <w:r w:rsidR="00252D4A">
        <w:rPr>
          <w:rFonts w:asciiTheme="minorHAnsi" w:hAnsiTheme="minorHAnsi" w:cstheme="minorHAnsi"/>
          <w:sz w:val="22"/>
          <w:szCs w:val="22"/>
        </w:rPr>
        <w:t>.</w:t>
      </w:r>
    </w:p>
    <w:p w14:paraId="11F5C530" w14:textId="77777777" w:rsidR="0033663B" w:rsidRPr="007973F7" w:rsidRDefault="00093CD1" w:rsidP="00252D4A">
      <w:pPr>
        <w:numPr>
          <w:ilvl w:val="0"/>
          <w:numId w:val="31"/>
        </w:numPr>
        <w:tabs>
          <w:tab w:val="right" w:pos="66"/>
        </w:tabs>
        <w:spacing w:before="120" w:after="60"/>
        <w:ind w:left="425" w:hanging="357"/>
        <w:jc w:val="both"/>
        <w:rPr>
          <w:rFonts w:asciiTheme="minorHAnsi" w:hAnsiTheme="minorHAnsi" w:cstheme="minorHAnsi"/>
          <w:sz w:val="22"/>
          <w:szCs w:val="22"/>
        </w:rPr>
      </w:pPr>
      <w:r w:rsidRPr="007973F7">
        <w:rPr>
          <w:rFonts w:asciiTheme="minorHAnsi" w:hAnsiTheme="minorHAnsi" w:cstheme="minorHAnsi"/>
          <w:sz w:val="22"/>
          <w:szCs w:val="22"/>
        </w:rPr>
        <w:t>S</w:t>
      </w:r>
      <w:r w:rsidR="0033663B" w:rsidRPr="007973F7">
        <w:rPr>
          <w:rFonts w:asciiTheme="minorHAnsi" w:hAnsiTheme="minorHAnsi" w:cstheme="minorHAnsi"/>
          <w:sz w:val="22"/>
          <w:szCs w:val="22"/>
        </w:rPr>
        <w:t xml:space="preserve">zczegółowy </w:t>
      </w:r>
      <w:r w:rsidRPr="007973F7">
        <w:rPr>
          <w:rFonts w:asciiTheme="minorHAnsi" w:hAnsiTheme="minorHAnsi" w:cstheme="minorHAnsi"/>
          <w:sz w:val="22"/>
          <w:szCs w:val="22"/>
        </w:rPr>
        <w:t xml:space="preserve">zakres i </w:t>
      </w:r>
      <w:r w:rsidR="0033663B" w:rsidRPr="007973F7">
        <w:rPr>
          <w:rFonts w:asciiTheme="minorHAnsi" w:hAnsiTheme="minorHAnsi" w:cstheme="minorHAnsi"/>
          <w:sz w:val="22"/>
          <w:szCs w:val="22"/>
        </w:rPr>
        <w:t xml:space="preserve">opis przedmiotu zamówienia ujęty został w </w:t>
      </w:r>
      <w:r w:rsidR="003D3924" w:rsidRPr="007973F7">
        <w:rPr>
          <w:rFonts w:asciiTheme="minorHAnsi" w:hAnsiTheme="minorHAnsi" w:cstheme="minorHAnsi"/>
          <w:sz w:val="22"/>
          <w:szCs w:val="22"/>
        </w:rPr>
        <w:t>D</w:t>
      </w:r>
      <w:r w:rsidR="0033663B" w:rsidRPr="007973F7">
        <w:rPr>
          <w:rFonts w:asciiTheme="minorHAnsi" w:hAnsiTheme="minorHAnsi" w:cstheme="minorHAnsi"/>
          <w:sz w:val="22"/>
          <w:szCs w:val="22"/>
        </w:rPr>
        <w:t xml:space="preserve">okumentacji </w:t>
      </w:r>
      <w:r w:rsidR="00D77358" w:rsidRPr="007973F7">
        <w:rPr>
          <w:rFonts w:asciiTheme="minorHAnsi" w:hAnsiTheme="minorHAnsi" w:cstheme="minorHAnsi"/>
          <w:sz w:val="22"/>
          <w:szCs w:val="22"/>
        </w:rPr>
        <w:t>projektowej</w:t>
      </w:r>
      <w:r w:rsidR="00FC0193" w:rsidRPr="007973F7">
        <w:rPr>
          <w:rFonts w:asciiTheme="minorHAnsi" w:hAnsiTheme="minorHAnsi" w:cstheme="minorHAnsi"/>
          <w:sz w:val="22"/>
          <w:szCs w:val="22"/>
        </w:rPr>
        <w:t xml:space="preserve">, </w:t>
      </w:r>
      <w:r w:rsidR="0033663B" w:rsidRPr="007973F7">
        <w:rPr>
          <w:rFonts w:asciiTheme="minorHAnsi" w:hAnsiTheme="minorHAnsi" w:cstheme="minorHAnsi"/>
          <w:sz w:val="22"/>
          <w:szCs w:val="22"/>
        </w:rPr>
        <w:t>na którą składa się:</w:t>
      </w:r>
    </w:p>
    <w:p w14:paraId="1C9A8FFE" w14:textId="67263DFC" w:rsidR="00EF2FE1" w:rsidRPr="007973F7" w:rsidRDefault="00EF2FE1" w:rsidP="00252D4A">
      <w:pPr>
        <w:pStyle w:val="Akapitzlist"/>
        <w:numPr>
          <w:ilvl w:val="0"/>
          <w:numId w:val="50"/>
        </w:numPr>
        <w:spacing w:after="60" w:line="276" w:lineRule="auto"/>
        <w:ind w:left="1077" w:hanging="357"/>
        <w:contextualSpacing w:val="0"/>
        <w:jc w:val="both"/>
        <w:rPr>
          <w:rFonts w:asciiTheme="minorHAnsi" w:hAnsiTheme="minorHAnsi" w:cstheme="minorHAnsi"/>
          <w:sz w:val="22"/>
          <w:szCs w:val="22"/>
        </w:rPr>
      </w:pPr>
      <w:r w:rsidRPr="007973F7">
        <w:rPr>
          <w:rFonts w:asciiTheme="minorHAnsi" w:hAnsiTheme="minorHAnsi" w:cstheme="minorHAnsi"/>
          <w:sz w:val="22"/>
          <w:szCs w:val="22"/>
        </w:rPr>
        <w:lastRenderedPageBreak/>
        <w:t>Projekt budowlany</w:t>
      </w:r>
      <w:r w:rsidR="003559AB">
        <w:rPr>
          <w:rFonts w:asciiTheme="minorHAnsi" w:hAnsiTheme="minorHAnsi" w:cstheme="minorHAnsi"/>
          <w:sz w:val="22"/>
          <w:szCs w:val="22"/>
        </w:rPr>
        <w:t>,</w:t>
      </w:r>
    </w:p>
    <w:p w14:paraId="7092B6AC" w14:textId="4124D1ED" w:rsidR="00EF2FE1" w:rsidRPr="007973F7" w:rsidRDefault="00EF2FE1" w:rsidP="00252D4A">
      <w:pPr>
        <w:pStyle w:val="Akapitzlist"/>
        <w:numPr>
          <w:ilvl w:val="0"/>
          <w:numId w:val="50"/>
        </w:numPr>
        <w:spacing w:after="60" w:line="276" w:lineRule="auto"/>
        <w:ind w:left="1077" w:hanging="357"/>
        <w:contextualSpacing w:val="0"/>
        <w:jc w:val="both"/>
        <w:rPr>
          <w:rFonts w:asciiTheme="minorHAnsi" w:hAnsiTheme="minorHAnsi" w:cstheme="minorHAnsi"/>
          <w:sz w:val="22"/>
          <w:szCs w:val="22"/>
        </w:rPr>
      </w:pPr>
      <w:r w:rsidRPr="007973F7">
        <w:rPr>
          <w:rFonts w:asciiTheme="minorHAnsi" w:hAnsiTheme="minorHAnsi" w:cstheme="minorHAnsi"/>
          <w:sz w:val="22"/>
          <w:szCs w:val="22"/>
        </w:rPr>
        <w:t>Specyfikacja Techniczna Wykonania i Odbioru Robót Budowlanych (</w:t>
      </w:r>
      <w:proofErr w:type="spellStart"/>
      <w:r w:rsidRPr="007973F7">
        <w:rPr>
          <w:rFonts w:asciiTheme="minorHAnsi" w:hAnsiTheme="minorHAnsi" w:cstheme="minorHAnsi"/>
          <w:sz w:val="22"/>
          <w:szCs w:val="22"/>
        </w:rPr>
        <w:t>STWiORB</w:t>
      </w:r>
      <w:proofErr w:type="spellEnd"/>
      <w:r w:rsidRPr="007973F7">
        <w:rPr>
          <w:rFonts w:asciiTheme="minorHAnsi" w:hAnsiTheme="minorHAnsi" w:cstheme="minorHAnsi"/>
          <w:sz w:val="22"/>
          <w:szCs w:val="22"/>
        </w:rPr>
        <w:t>)</w:t>
      </w:r>
      <w:r w:rsidR="003559AB">
        <w:rPr>
          <w:rFonts w:asciiTheme="minorHAnsi" w:hAnsiTheme="minorHAnsi" w:cstheme="minorHAnsi"/>
          <w:sz w:val="22"/>
          <w:szCs w:val="22"/>
        </w:rPr>
        <w:t>,</w:t>
      </w:r>
    </w:p>
    <w:p w14:paraId="4776D58D" w14:textId="77777777" w:rsidR="00EF2FE1" w:rsidRPr="007973F7" w:rsidRDefault="00EF2FE1" w:rsidP="00252D4A">
      <w:pPr>
        <w:pStyle w:val="Akapitzlist"/>
        <w:numPr>
          <w:ilvl w:val="0"/>
          <w:numId w:val="50"/>
        </w:numPr>
        <w:spacing w:after="60" w:line="276" w:lineRule="auto"/>
        <w:ind w:left="1077" w:hanging="357"/>
        <w:contextualSpacing w:val="0"/>
        <w:jc w:val="both"/>
        <w:rPr>
          <w:rFonts w:asciiTheme="minorHAnsi" w:hAnsiTheme="minorHAnsi" w:cstheme="minorHAnsi"/>
          <w:sz w:val="22"/>
          <w:szCs w:val="22"/>
        </w:rPr>
      </w:pPr>
      <w:r w:rsidRPr="007973F7">
        <w:rPr>
          <w:rFonts w:asciiTheme="minorHAnsi" w:hAnsiTheme="minorHAnsi" w:cstheme="minorHAnsi"/>
          <w:sz w:val="22"/>
          <w:szCs w:val="22"/>
        </w:rPr>
        <w:t>Przedmiar robót – materiał pomocniczy</w:t>
      </w:r>
      <w:r w:rsidR="00EF5F7B" w:rsidRPr="007973F7">
        <w:rPr>
          <w:rFonts w:asciiTheme="minorHAnsi" w:hAnsiTheme="minorHAnsi" w:cstheme="minorHAnsi"/>
          <w:sz w:val="22"/>
          <w:szCs w:val="22"/>
        </w:rPr>
        <w:t>.</w:t>
      </w:r>
    </w:p>
    <w:p w14:paraId="34EB5FCF" w14:textId="163421C7" w:rsidR="00093CD1" w:rsidRPr="007973F7" w:rsidRDefault="00834C36" w:rsidP="008810AB">
      <w:pPr>
        <w:numPr>
          <w:ilvl w:val="0"/>
          <w:numId w:val="31"/>
        </w:numPr>
        <w:tabs>
          <w:tab w:val="right" w:pos="66"/>
        </w:tabs>
        <w:spacing w:before="120"/>
        <w:ind w:left="426"/>
        <w:jc w:val="both"/>
        <w:rPr>
          <w:rFonts w:asciiTheme="minorHAnsi" w:hAnsiTheme="minorHAnsi" w:cstheme="minorHAnsi"/>
          <w:iCs/>
          <w:sz w:val="22"/>
          <w:szCs w:val="22"/>
        </w:rPr>
      </w:pPr>
      <w:r w:rsidRPr="007973F7">
        <w:rPr>
          <w:rFonts w:asciiTheme="minorHAnsi" w:hAnsiTheme="minorHAnsi" w:cstheme="minorHAnsi"/>
          <w:iCs/>
          <w:sz w:val="22"/>
          <w:szCs w:val="22"/>
        </w:rPr>
        <w:t>W</w:t>
      </w:r>
      <w:r w:rsidR="00093CD1" w:rsidRPr="007973F7">
        <w:rPr>
          <w:rFonts w:asciiTheme="minorHAnsi" w:hAnsiTheme="minorHAnsi" w:cstheme="minorHAnsi"/>
          <w:iCs/>
          <w:sz w:val="22"/>
          <w:szCs w:val="22"/>
        </w:rPr>
        <w:t xml:space="preserve"> przypadku sprzeczności w postanowieniach dotyczących przedmiotu Umowy, do celów interpretacji będą miały pierwszeństwo dokumenty zgodnie z następującą kolejnością: Wyjaśnienia Zamawiającego udzielone w trakcie procedury </w:t>
      </w:r>
      <w:r w:rsidR="00EF2FE1" w:rsidRPr="007973F7">
        <w:rPr>
          <w:rFonts w:asciiTheme="minorHAnsi" w:hAnsiTheme="minorHAnsi" w:cstheme="minorHAnsi"/>
          <w:iCs/>
          <w:sz w:val="22"/>
          <w:szCs w:val="22"/>
        </w:rPr>
        <w:t>postępowania o udzielenie zamówienia publicznego</w:t>
      </w:r>
      <w:r w:rsidR="00093CD1" w:rsidRPr="007973F7">
        <w:rPr>
          <w:rFonts w:asciiTheme="minorHAnsi" w:hAnsiTheme="minorHAnsi" w:cstheme="minorHAnsi"/>
          <w:iCs/>
          <w:sz w:val="22"/>
          <w:szCs w:val="22"/>
        </w:rPr>
        <w:t xml:space="preserve">, </w:t>
      </w:r>
      <w:r w:rsidR="00031AA1">
        <w:rPr>
          <w:rFonts w:asciiTheme="minorHAnsi" w:hAnsiTheme="minorHAnsi" w:cstheme="minorHAnsi"/>
          <w:iCs/>
          <w:sz w:val="22"/>
          <w:szCs w:val="22"/>
        </w:rPr>
        <w:t xml:space="preserve">OPZ, </w:t>
      </w:r>
      <w:r w:rsidR="00093CD1" w:rsidRPr="007973F7">
        <w:rPr>
          <w:rFonts w:asciiTheme="minorHAnsi" w:hAnsiTheme="minorHAnsi" w:cstheme="minorHAnsi"/>
          <w:iCs/>
          <w:sz w:val="22"/>
          <w:szCs w:val="22"/>
        </w:rPr>
        <w:t xml:space="preserve">Dokumentacja projektowa, </w:t>
      </w:r>
      <w:proofErr w:type="spellStart"/>
      <w:r w:rsidR="00093CD1" w:rsidRPr="007973F7">
        <w:rPr>
          <w:rFonts w:asciiTheme="minorHAnsi" w:hAnsiTheme="minorHAnsi" w:cstheme="minorHAnsi"/>
          <w:iCs/>
          <w:sz w:val="22"/>
          <w:szCs w:val="22"/>
        </w:rPr>
        <w:t>STWiORB</w:t>
      </w:r>
      <w:proofErr w:type="spellEnd"/>
      <w:r w:rsidR="00093CD1" w:rsidRPr="007973F7">
        <w:rPr>
          <w:rFonts w:asciiTheme="minorHAnsi" w:hAnsiTheme="minorHAnsi" w:cstheme="minorHAnsi"/>
          <w:iCs/>
          <w:sz w:val="22"/>
          <w:szCs w:val="22"/>
        </w:rPr>
        <w:t xml:space="preserve">. </w:t>
      </w:r>
    </w:p>
    <w:p w14:paraId="44C75D05" w14:textId="77777777" w:rsidR="00093CD1" w:rsidRPr="007973F7" w:rsidRDefault="00093CD1" w:rsidP="008810AB">
      <w:pPr>
        <w:numPr>
          <w:ilvl w:val="0"/>
          <w:numId w:val="31"/>
        </w:numPr>
        <w:tabs>
          <w:tab w:val="right" w:pos="66"/>
        </w:tabs>
        <w:spacing w:before="120"/>
        <w:ind w:left="426"/>
        <w:jc w:val="both"/>
        <w:rPr>
          <w:rFonts w:asciiTheme="minorHAnsi" w:hAnsiTheme="minorHAnsi" w:cstheme="minorHAnsi"/>
          <w:sz w:val="22"/>
          <w:szCs w:val="22"/>
        </w:rPr>
      </w:pPr>
      <w:r w:rsidRPr="007973F7">
        <w:rPr>
          <w:rFonts w:asciiTheme="minorHAnsi" w:hAnsiTheme="minorHAnsi" w:cstheme="minorHAnsi"/>
          <w:sz w:val="22"/>
          <w:szCs w:val="22"/>
        </w:rPr>
        <w:t xml:space="preserve">Wykonawca oświadcza, że zapoznał się z Dokumentacją projektową, </w:t>
      </w:r>
      <w:proofErr w:type="spellStart"/>
      <w:r w:rsidRPr="007973F7">
        <w:rPr>
          <w:rFonts w:asciiTheme="minorHAnsi" w:hAnsiTheme="minorHAnsi" w:cstheme="minorHAnsi"/>
          <w:sz w:val="22"/>
          <w:szCs w:val="22"/>
        </w:rPr>
        <w:t>STWiORB</w:t>
      </w:r>
      <w:proofErr w:type="spellEnd"/>
      <w:r w:rsidRPr="007973F7">
        <w:rPr>
          <w:rFonts w:asciiTheme="minorHAnsi" w:hAnsiTheme="minorHAnsi" w:cstheme="minorHAnsi"/>
          <w:sz w:val="22"/>
          <w:szCs w:val="22"/>
        </w:rPr>
        <w:t xml:space="preserve"> oraz innymi dokumentami opisującymi przedmiot zamówienia i nie stwierdza w nich błędów, ani braków. Jeżeli w trakcie realizacji Umowy zostaną w jakikolwiek sposób ujawnione błędy lub braki w ww. dokumentach, Wykonawca niezwłocznie zawiadomi o nich Zamawiającego, nie później jednak niż w terminie 3 dni od daty ich ujawnienia, pod rygorem utraty prawa do powoływani</w:t>
      </w:r>
      <w:r w:rsidR="00A80888" w:rsidRPr="007973F7">
        <w:rPr>
          <w:rFonts w:asciiTheme="minorHAnsi" w:hAnsiTheme="minorHAnsi" w:cstheme="minorHAnsi"/>
          <w:sz w:val="22"/>
          <w:szCs w:val="22"/>
        </w:rPr>
        <w:t>a</w:t>
      </w:r>
      <w:r w:rsidRPr="007973F7">
        <w:rPr>
          <w:rFonts w:asciiTheme="minorHAnsi" w:hAnsiTheme="minorHAnsi" w:cstheme="minorHAnsi"/>
          <w:sz w:val="22"/>
          <w:szCs w:val="22"/>
        </w:rPr>
        <w:t xml:space="preserve"> się na te błędy</w:t>
      </w:r>
      <w:r w:rsidR="00EF5F7B" w:rsidRPr="007973F7">
        <w:rPr>
          <w:rFonts w:asciiTheme="minorHAnsi" w:hAnsiTheme="minorHAnsi" w:cstheme="minorHAnsi"/>
          <w:sz w:val="22"/>
          <w:szCs w:val="22"/>
        </w:rPr>
        <w:t xml:space="preserve"> lub braki</w:t>
      </w:r>
      <w:r w:rsidRPr="007973F7">
        <w:rPr>
          <w:rFonts w:asciiTheme="minorHAnsi" w:hAnsiTheme="minorHAnsi" w:cstheme="minorHAnsi"/>
          <w:sz w:val="22"/>
          <w:szCs w:val="22"/>
        </w:rPr>
        <w:t xml:space="preserve">. </w:t>
      </w:r>
    </w:p>
    <w:p w14:paraId="2F4853F9" w14:textId="77777777" w:rsidR="00093CD1" w:rsidRPr="007973F7" w:rsidRDefault="00093CD1" w:rsidP="008810AB">
      <w:pPr>
        <w:numPr>
          <w:ilvl w:val="0"/>
          <w:numId w:val="31"/>
        </w:numPr>
        <w:tabs>
          <w:tab w:val="right" w:pos="66"/>
        </w:tabs>
        <w:spacing w:before="120"/>
        <w:ind w:left="426"/>
        <w:jc w:val="both"/>
        <w:rPr>
          <w:rFonts w:asciiTheme="minorHAnsi" w:hAnsiTheme="minorHAnsi" w:cstheme="minorHAnsi"/>
          <w:sz w:val="22"/>
          <w:szCs w:val="22"/>
        </w:rPr>
      </w:pPr>
      <w:r w:rsidRPr="007973F7">
        <w:rPr>
          <w:rFonts w:asciiTheme="minorHAnsi" w:hAnsiTheme="minorHAnsi" w:cstheme="minorHAnsi"/>
          <w:sz w:val="22"/>
          <w:szCs w:val="22"/>
        </w:rPr>
        <w:t>Opisane w ust. 1 roboty obejmują wszelkie roboty, dostawy materiałów</w:t>
      </w:r>
      <w:r w:rsidR="003B3338" w:rsidRPr="007973F7">
        <w:rPr>
          <w:rFonts w:asciiTheme="minorHAnsi" w:hAnsiTheme="minorHAnsi" w:cstheme="minorHAnsi"/>
          <w:sz w:val="22"/>
          <w:szCs w:val="22"/>
        </w:rPr>
        <w:t xml:space="preserve"> i urządzeń</w:t>
      </w:r>
      <w:r w:rsidRPr="007973F7">
        <w:rPr>
          <w:rFonts w:asciiTheme="minorHAnsi" w:hAnsiTheme="minorHAnsi" w:cstheme="minorHAnsi"/>
          <w:sz w:val="22"/>
          <w:szCs w:val="22"/>
        </w:rPr>
        <w:t xml:space="preserve">, usługi, próby, badania, rozruchy i inspekcje, sporządzenie dokumentacji powykonawczej, niezbędne do należytego oraz terminowego wykonania </w:t>
      </w:r>
      <w:r w:rsidR="00991153" w:rsidRPr="007973F7">
        <w:rPr>
          <w:rFonts w:asciiTheme="minorHAnsi" w:hAnsiTheme="minorHAnsi" w:cstheme="minorHAnsi"/>
          <w:sz w:val="22"/>
          <w:szCs w:val="22"/>
        </w:rPr>
        <w:t>P</w:t>
      </w:r>
      <w:r w:rsidRPr="007973F7">
        <w:rPr>
          <w:rFonts w:asciiTheme="minorHAnsi" w:hAnsiTheme="minorHAnsi" w:cstheme="minorHAnsi"/>
          <w:sz w:val="22"/>
          <w:szCs w:val="22"/>
        </w:rPr>
        <w:t>rzedmiotu Umowy i s</w:t>
      </w:r>
      <w:r w:rsidR="00035DA8" w:rsidRPr="007973F7">
        <w:rPr>
          <w:rFonts w:asciiTheme="minorHAnsi" w:hAnsiTheme="minorHAnsi" w:cstheme="minorHAnsi"/>
          <w:sz w:val="22"/>
          <w:szCs w:val="22"/>
        </w:rPr>
        <w:t>ą</w:t>
      </w:r>
      <w:r w:rsidRPr="007973F7">
        <w:rPr>
          <w:rFonts w:asciiTheme="minorHAnsi" w:hAnsiTheme="minorHAnsi" w:cstheme="minorHAnsi"/>
          <w:sz w:val="22"/>
          <w:szCs w:val="22"/>
        </w:rPr>
        <w:t xml:space="preserve"> to między innymi:</w:t>
      </w:r>
    </w:p>
    <w:p w14:paraId="04CA320E" w14:textId="6964861A"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Odtworzenie naruszonego pasa drogowego ulicy,</w:t>
      </w:r>
      <w:r w:rsidR="00062439" w:rsidRPr="007973F7">
        <w:rPr>
          <w:rFonts w:asciiTheme="minorHAnsi" w:hAnsiTheme="minorHAnsi" w:cstheme="minorHAnsi"/>
          <w:sz w:val="22"/>
          <w:szCs w:val="22"/>
        </w:rPr>
        <w:t xml:space="preserve"> </w:t>
      </w:r>
      <w:r w:rsidRPr="007973F7">
        <w:rPr>
          <w:rFonts w:asciiTheme="minorHAnsi" w:hAnsiTheme="minorHAnsi" w:cstheme="minorHAnsi"/>
          <w:sz w:val="22"/>
          <w:szCs w:val="22"/>
        </w:rPr>
        <w:t>podczas prowadzenia prac związanych z</w:t>
      </w:r>
      <w:r w:rsidR="005A375C">
        <w:rPr>
          <w:rFonts w:asciiTheme="minorHAnsi" w:hAnsiTheme="minorHAnsi" w:cstheme="minorHAnsi"/>
          <w:sz w:val="22"/>
          <w:szCs w:val="22"/>
        </w:rPr>
        <w:t> </w:t>
      </w:r>
      <w:r w:rsidRPr="007973F7">
        <w:rPr>
          <w:rFonts w:asciiTheme="minorHAnsi" w:hAnsiTheme="minorHAnsi" w:cstheme="minorHAnsi"/>
          <w:sz w:val="22"/>
          <w:szCs w:val="22"/>
        </w:rPr>
        <w:t>realizacją zakresu rzeczowego o którym mowa w ust. 1</w:t>
      </w:r>
      <w:r w:rsidR="00EF5F7B" w:rsidRPr="007973F7">
        <w:rPr>
          <w:rFonts w:asciiTheme="minorHAnsi" w:hAnsiTheme="minorHAnsi" w:cstheme="minorHAnsi"/>
          <w:sz w:val="22"/>
          <w:szCs w:val="22"/>
        </w:rPr>
        <w:t>,</w:t>
      </w:r>
      <w:r w:rsidRPr="007973F7">
        <w:rPr>
          <w:rFonts w:asciiTheme="minorHAnsi" w:hAnsiTheme="minorHAnsi" w:cstheme="minorHAnsi"/>
          <w:sz w:val="22"/>
          <w:szCs w:val="22"/>
        </w:rPr>
        <w:t xml:space="preserve"> </w:t>
      </w:r>
    </w:p>
    <w:p w14:paraId="5BEEF835" w14:textId="77777777"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Roboty odwodnieniowe – w przypadku wystąpienia wody gruntowej</w:t>
      </w:r>
      <w:r w:rsidR="00EF5F7B" w:rsidRPr="007973F7">
        <w:rPr>
          <w:rFonts w:asciiTheme="minorHAnsi" w:hAnsiTheme="minorHAnsi" w:cstheme="minorHAnsi"/>
          <w:sz w:val="22"/>
          <w:szCs w:val="22"/>
        </w:rPr>
        <w:t>,</w:t>
      </w:r>
    </w:p>
    <w:p w14:paraId="79B50123" w14:textId="77777777"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 xml:space="preserve">Zagęszczenie gruntu naruszonego w wyniku prowadzonych robót w ramach realizacji przedmiotu </w:t>
      </w:r>
      <w:proofErr w:type="gramStart"/>
      <w:r w:rsidRPr="007973F7">
        <w:rPr>
          <w:rFonts w:asciiTheme="minorHAnsi" w:hAnsiTheme="minorHAnsi" w:cstheme="minorHAnsi"/>
          <w:sz w:val="22"/>
          <w:szCs w:val="22"/>
        </w:rPr>
        <w:t>zamówienia</w:t>
      </w:r>
      <w:proofErr w:type="gramEnd"/>
      <w:r w:rsidRPr="007973F7">
        <w:rPr>
          <w:rFonts w:asciiTheme="minorHAnsi" w:hAnsiTheme="minorHAnsi" w:cstheme="minorHAnsi"/>
          <w:sz w:val="22"/>
          <w:szCs w:val="22"/>
        </w:rPr>
        <w:t xml:space="preserve"> o którym mowa w pkt.1. do uzyskania stopnia zagęszczenia gruntu, co najmniej </w:t>
      </w:r>
      <w:proofErr w:type="spellStart"/>
      <w:r w:rsidRPr="007973F7">
        <w:rPr>
          <w:rFonts w:asciiTheme="minorHAnsi" w:hAnsiTheme="minorHAnsi" w:cstheme="minorHAnsi"/>
          <w:sz w:val="22"/>
          <w:szCs w:val="22"/>
        </w:rPr>
        <w:t>Is</w:t>
      </w:r>
      <w:proofErr w:type="spellEnd"/>
      <w:r w:rsidRPr="007973F7">
        <w:rPr>
          <w:rFonts w:asciiTheme="minorHAnsi" w:hAnsiTheme="minorHAnsi" w:cstheme="minorHAnsi"/>
          <w:sz w:val="22"/>
          <w:szCs w:val="22"/>
        </w:rPr>
        <w:t xml:space="preserve"> = 0,98. Potwierdzeniem uzyskania wskaźnika będą badania zagęszczenia gruntu wykonane przez jednostkę posiadającą kwalifikacje do wykonywania tych badań (sporządzone w ilości 3 egz. dla Zamawiającego), które potwierdzą uzyskanie powyższego wskaźnika wymaganego przez Zamawiającego</w:t>
      </w:r>
      <w:r w:rsidR="00EF5F7B" w:rsidRPr="007973F7">
        <w:rPr>
          <w:rFonts w:asciiTheme="minorHAnsi" w:hAnsiTheme="minorHAnsi" w:cstheme="minorHAnsi"/>
          <w:sz w:val="22"/>
          <w:szCs w:val="22"/>
        </w:rPr>
        <w:t>,</w:t>
      </w:r>
    </w:p>
    <w:p w14:paraId="2FF98D88" w14:textId="77777777"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Usunięcie kolizji z infrastrukturą podziemną</w:t>
      </w:r>
      <w:r w:rsidR="00EF5F7B" w:rsidRPr="007973F7">
        <w:rPr>
          <w:rFonts w:asciiTheme="minorHAnsi" w:hAnsiTheme="minorHAnsi" w:cstheme="minorHAnsi"/>
          <w:sz w:val="22"/>
          <w:szCs w:val="22"/>
        </w:rPr>
        <w:t>,</w:t>
      </w:r>
    </w:p>
    <w:p w14:paraId="13B770F4" w14:textId="3C9641B9"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Obsługa geodezyjna Przedmiotu Umowy (tyczenie oraz inwentaryzacja geodezyjna powykonawcza zaewidencjonowana w Powiatowym Ośrodku Geodezyjnym w Żyrardowie – oryginały w ilości 3 egz. dla Zamawiającego)</w:t>
      </w:r>
      <w:r w:rsidR="00EF5F7B" w:rsidRPr="007973F7">
        <w:rPr>
          <w:rFonts w:asciiTheme="minorHAnsi" w:hAnsiTheme="minorHAnsi" w:cstheme="minorHAnsi"/>
          <w:sz w:val="22"/>
          <w:szCs w:val="22"/>
        </w:rPr>
        <w:t>,</w:t>
      </w:r>
    </w:p>
    <w:p w14:paraId="7F74EC3F" w14:textId="77777777"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Opracowanie Projektu/ów tymczasowej organizacji ruchu drogowego wprowadzonej/</w:t>
      </w:r>
      <w:proofErr w:type="spellStart"/>
      <w:r w:rsidRPr="007973F7">
        <w:rPr>
          <w:rFonts w:asciiTheme="minorHAnsi" w:hAnsiTheme="minorHAnsi" w:cstheme="minorHAnsi"/>
          <w:sz w:val="22"/>
          <w:szCs w:val="22"/>
        </w:rPr>
        <w:t>ych</w:t>
      </w:r>
      <w:proofErr w:type="spellEnd"/>
      <w:r w:rsidRPr="007973F7">
        <w:rPr>
          <w:rFonts w:asciiTheme="minorHAnsi" w:hAnsiTheme="minorHAnsi" w:cstheme="minorHAnsi"/>
          <w:sz w:val="22"/>
          <w:szCs w:val="22"/>
        </w:rPr>
        <w:t xml:space="preserve"> na czas trwania robót wraz z uzyskaniem koniecznych opinii i uzgodnień, decyzji oraz poniesienia opłat za zajęcie pasa drogowego na czas trwania robót.</w:t>
      </w:r>
    </w:p>
    <w:p w14:paraId="43982226" w14:textId="4EE3FC92"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Próby szczelności</w:t>
      </w:r>
      <w:r w:rsidR="00062439" w:rsidRPr="007973F7">
        <w:rPr>
          <w:rFonts w:asciiTheme="minorHAnsi" w:hAnsiTheme="minorHAnsi" w:cstheme="minorHAnsi"/>
          <w:sz w:val="22"/>
          <w:szCs w:val="22"/>
        </w:rPr>
        <w:t xml:space="preserve"> wykonanej sieci </w:t>
      </w:r>
      <w:r w:rsidR="00432971">
        <w:rPr>
          <w:rFonts w:asciiTheme="minorHAnsi" w:hAnsiTheme="minorHAnsi" w:cstheme="minorHAnsi"/>
          <w:sz w:val="22"/>
          <w:szCs w:val="22"/>
        </w:rPr>
        <w:t>kanalizacyjnej</w:t>
      </w:r>
      <w:r w:rsidR="00062439" w:rsidRPr="007973F7">
        <w:rPr>
          <w:rFonts w:asciiTheme="minorHAnsi" w:hAnsiTheme="minorHAnsi" w:cstheme="minorHAnsi"/>
          <w:sz w:val="22"/>
          <w:szCs w:val="22"/>
        </w:rPr>
        <w:t>,</w:t>
      </w:r>
    </w:p>
    <w:p w14:paraId="3E62EFFC" w14:textId="77777777"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 xml:space="preserve">Wykonanie dokumentacji projektowej, wraz z uzgodnieniami i uzyskanie odpowiednich decyzji </w:t>
      </w:r>
      <w:proofErr w:type="gramStart"/>
      <w:r w:rsidRPr="007973F7">
        <w:rPr>
          <w:rFonts w:asciiTheme="minorHAnsi" w:hAnsiTheme="minorHAnsi" w:cstheme="minorHAnsi"/>
          <w:sz w:val="22"/>
          <w:szCs w:val="22"/>
        </w:rPr>
        <w:t>administracyjnych</w:t>
      </w:r>
      <w:proofErr w:type="gramEnd"/>
      <w:r w:rsidRPr="007973F7">
        <w:rPr>
          <w:rFonts w:asciiTheme="minorHAnsi" w:hAnsiTheme="minorHAnsi" w:cstheme="minorHAnsi"/>
          <w:sz w:val="22"/>
          <w:szCs w:val="22"/>
        </w:rPr>
        <w:t xml:space="preserve"> jeśli to będzie konieczne do należytego wykonania robót budowlanych.</w:t>
      </w:r>
    </w:p>
    <w:p w14:paraId="749D6AC3" w14:textId="77777777" w:rsidR="006858D6" w:rsidRPr="007973F7" w:rsidRDefault="006858D6" w:rsidP="008810AB">
      <w:pPr>
        <w:numPr>
          <w:ilvl w:val="0"/>
          <w:numId w:val="48"/>
        </w:numPr>
        <w:spacing w:before="120"/>
        <w:jc w:val="both"/>
        <w:rPr>
          <w:rFonts w:asciiTheme="minorHAnsi" w:hAnsiTheme="minorHAnsi" w:cstheme="minorHAnsi"/>
          <w:sz w:val="22"/>
          <w:szCs w:val="22"/>
        </w:rPr>
      </w:pPr>
      <w:r w:rsidRPr="007973F7">
        <w:rPr>
          <w:rFonts w:asciiTheme="minorHAnsi" w:hAnsiTheme="minorHAnsi" w:cstheme="minorHAnsi"/>
          <w:sz w:val="22"/>
          <w:szCs w:val="22"/>
        </w:rPr>
        <w:t>Wykonanie Dokumentacji powykonawczej w ilości 3 egz. dla Zamawiającego, która zawierała będzie dokumenty wymagane przez Zamawiającego</w:t>
      </w:r>
      <w:r w:rsidR="00EF5F7B" w:rsidRPr="007973F7">
        <w:rPr>
          <w:rFonts w:asciiTheme="minorHAnsi" w:hAnsiTheme="minorHAnsi" w:cstheme="minorHAnsi"/>
          <w:sz w:val="22"/>
          <w:szCs w:val="22"/>
        </w:rPr>
        <w:t>,</w:t>
      </w:r>
    </w:p>
    <w:p w14:paraId="5615C156" w14:textId="77777777" w:rsidR="006858D6" w:rsidRPr="007973F7" w:rsidRDefault="006858D6" w:rsidP="008810AB">
      <w:pPr>
        <w:numPr>
          <w:ilvl w:val="0"/>
          <w:numId w:val="48"/>
        </w:numPr>
        <w:spacing w:before="120"/>
        <w:jc w:val="both"/>
        <w:rPr>
          <w:rFonts w:asciiTheme="minorHAnsi" w:hAnsiTheme="minorHAnsi" w:cstheme="minorHAnsi"/>
          <w:color w:val="000000"/>
          <w:sz w:val="22"/>
          <w:szCs w:val="22"/>
        </w:rPr>
      </w:pPr>
      <w:r w:rsidRPr="007973F7">
        <w:rPr>
          <w:rFonts w:asciiTheme="minorHAnsi" w:hAnsiTheme="minorHAnsi" w:cstheme="minorHAnsi"/>
          <w:sz w:val="22"/>
          <w:szCs w:val="22"/>
        </w:rPr>
        <w:t xml:space="preserve">Inne czynności nie wymienione wyżej, a konieczne do wykonania przedmiotu zamówienia </w:t>
      </w:r>
      <w:r w:rsidRPr="007973F7">
        <w:rPr>
          <w:rFonts w:asciiTheme="minorHAnsi" w:hAnsiTheme="minorHAnsi" w:cstheme="minorHAnsi"/>
          <w:color w:val="000000"/>
          <w:sz w:val="22"/>
          <w:szCs w:val="22"/>
        </w:rPr>
        <w:t>opisanego w ust.1.</w:t>
      </w:r>
    </w:p>
    <w:p w14:paraId="1BA6DBE2" w14:textId="1B5D4455" w:rsidR="00093CD1" w:rsidRPr="007973F7" w:rsidRDefault="00093CD1" w:rsidP="008810AB">
      <w:pPr>
        <w:numPr>
          <w:ilvl w:val="0"/>
          <w:numId w:val="31"/>
        </w:numPr>
        <w:tabs>
          <w:tab w:val="right" w:pos="66"/>
        </w:tabs>
        <w:spacing w:before="120"/>
        <w:ind w:left="426"/>
        <w:jc w:val="both"/>
        <w:rPr>
          <w:rFonts w:asciiTheme="minorHAnsi" w:hAnsiTheme="minorHAnsi" w:cstheme="minorHAnsi"/>
          <w:color w:val="000000"/>
          <w:sz w:val="22"/>
          <w:szCs w:val="22"/>
        </w:rPr>
      </w:pPr>
      <w:r w:rsidRPr="007973F7">
        <w:rPr>
          <w:rFonts w:asciiTheme="minorHAnsi" w:hAnsiTheme="minorHAnsi" w:cstheme="minorHAnsi"/>
          <w:color w:val="000000"/>
          <w:sz w:val="22"/>
          <w:szCs w:val="22"/>
        </w:rPr>
        <w:t>Wykonawca zobowiązuje się wykonać przedmiot Umowy zgodnie z Dokumentacją projektową, Specyfikacją Techniczną Wykonania i Odbioru Robót Budowlanych (</w:t>
      </w:r>
      <w:proofErr w:type="spellStart"/>
      <w:r w:rsidRPr="007973F7">
        <w:rPr>
          <w:rFonts w:asciiTheme="minorHAnsi" w:hAnsiTheme="minorHAnsi" w:cstheme="minorHAnsi"/>
          <w:color w:val="000000"/>
          <w:sz w:val="22"/>
          <w:szCs w:val="22"/>
        </w:rPr>
        <w:t>STWiORB</w:t>
      </w:r>
      <w:proofErr w:type="spellEnd"/>
      <w:r w:rsidRPr="007973F7">
        <w:rPr>
          <w:rFonts w:asciiTheme="minorHAnsi" w:hAnsiTheme="minorHAnsi" w:cstheme="minorHAnsi"/>
          <w:color w:val="000000"/>
          <w:sz w:val="22"/>
          <w:szCs w:val="22"/>
        </w:rPr>
        <w:t>) oraz innymi dokumentami opisującymi przedmiot zamówienia, z zachowaniem najwyższej staranności</w:t>
      </w:r>
      <w:r w:rsidR="00EF5F7B" w:rsidRPr="007973F7">
        <w:rPr>
          <w:rFonts w:asciiTheme="minorHAnsi" w:hAnsiTheme="minorHAnsi" w:cstheme="minorHAnsi"/>
          <w:color w:val="000000"/>
          <w:sz w:val="22"/>
          <w:szCs w:val="22"/>
        </w:rPr>
        <w:t xml:space="preserve"> zawodowej</w:t>
      </w:r>
      <w:r w:rsidRPr="007973F7">
        <w:rPr>
          <w:rFonts w:asciiTheme="minorHAnsi" w:hAnsiTheme="minorHAnsi" w:cstheme="minorHAnsi"/>
          <w:color w:val="000000"/>
          <w:sz w:val="22"/>
          <w:szCs w:val="22"/>
        </w:rPr>
        <w:t xml:space="preserve">, zgodnie z zasadami wiedzy technicznej, obowiązującymi przepisami </w:t>
      </w:r>
      <w:proofErr w:type="spellStart"/>
      <w:r w:rsidRPr="007973F7">
        <w:rPr>
          <w:rFonts w:asciiTheme="minorHAnsi" w:hAnsiTheme="minorHAnsi" w:cstheme="minorHAnsi"/>
          <w:color w:val="000000"/>
          <w:sz w:val="22"/>
          <w:szCs w:val="22"/>
        </w:rPr>
        <w:t>techniczno</w:t>
      </w:r>
      <w:proofErr w:type="spellEnd"/>
      <w:r w:rsidRPr="007973F7">
        <w:rPr>
          <w:rFonts w:asciiTheme="minorHAnsi" w:hAnsiTheme="minorHAnsi" w:cstheme="minorHAnsi"/>
          <w:color w:val="000000"/>
          <w:sz w:val="22"/>
          <w:szCs w:val="22"/>
        </w:rPr>
        <w:t xml:space="preserve"> - budowlanymi, w szczególności z przepisami ustawy z dnia 7 lipca 1994 r. Prawo budowlane (</w:t>
      </w:r>
      <w:bookmarkStart w:id="1" w:name="_Hlk80021575"/>
      <w:r w:rsidR="007E1D89" w:rsidRPr="007973F7">
        <w:rPr>
          <w:rFonts w:asciiTheme="minorHAnsi" w:hAnsiTheme="minorHAnsi" w:cstheme="minorHAnsi"/>
          <w:color w:val="000000"/>
          <w:sz w:val="22"/>
          <w:szCs w:val="22"/>
        </w:rPr>
        <w:t>tj.</w:t>
      </w:r>
      <w:r w:rsidRPr="007973F7">
        <w:rPr>
          <w:rFonts w:asciiTheme="minorHAnsi" w:hAnsiTheme="minorHAnsi" w:cstheme="minorHAnsi"/>
          <w:color w:val="000000"/>
          <w:sz w:val="22"/>
          <w:szCs w:val="22"/>
        </w:rPr>
        <w:t xml:space="preserve"> </w:t>
      </w:r>
      <w:r w:rsidR="00EF2FE1" w:rsidRPr="007973F7">
        <w:rPr>
          <w:rFonts w:asciiTheme="minorHAnsi" w:hAnsiTheme="minorHAnsi" w:cstheme="minorHAnsi"/>
          <w:color w:val="000000"/>
          <w:sz w:val="22"/>
          <w:szCs w:val="22"/>
        </w:rPr>
        <w:t>Dz. U. z 202</w:t>
      </w:r>
      <w:r w:rsidR="00303E9F" w:rsidRPr="007973F7">
        <w:rPr>
          <w:rFonts w:asciiTheme="minorHAnsi" w:hAnsiTheme="minorHAnsi" w:cstheme="minorHAnsi"/>
          <w:color w:val="000000"/>
          <w:sz w:val="22"/>
          <w:szCs w:val="22"/>
        </w:rPr>
        <w:t>5</w:t>
      </w:r>
      <w:r w:rsidR="00EF2FE1" w:rsidRPr="007973F7">
        <w:rPr>
          <w:rFonts w:asciiTheme="minorHAnsi" w:hAnsiTheme="minorHAnsi" w:cstheme="minorHAnsi"/>
          <w:color w:val="000000"/>
          <w:sz w:val="22"/>
          <w:szCs w:val="22"/>
        </w:rPr>
        <w:t xml:space="preserve">r. poz. </w:t>
      </w:r>
      <w:r w:rsidR="00303E9F" w:rsidRPr="007973F7">
        <w:rPr>
          <w:rFonts w:asciiTheme="minorHAnsi" w:hAnsiTheme="minorHAnsi" w:cstheme="minorHAnsi"/>
          <w:color w:val="000000"/>
          <w:sz w:val="22"/>
          <w:szCs w:val="22"/>
        </w:rPr>
        <w:t>418</w:t>
      </w:r>
      <w:r w:rsidRPr="007973F7">
        <w:rPr>
          <w:rFonts w:asciiTheme="minorHAnsi" w:hAnsiTheme="minorHAnsi" w:cstheme="minorHAnsi"/>
          <w:color w:val="000000"/>
          <w:sz w:val="22"/>
          <w:szCs w:val="22"/>
        </w:rPr>
        <w:t>)</w:t>
      </w:r>
      <w:r w:rsidR="00BC5FF7" w:rsidRPr="007973F7">
        <w:rPr>
          <w:rFonts w:asciiTheme="minorHAnsi" w:hAnsiTheme="minorHAnsi" w:cstheme="minorHAnsi"/>
          <w:color w:val="000000"/>
          <w:sz w:val="22"/>
          <w:szCs w:val="22"/>
        </w:rPr>
        <w:t>.</w:t>
      </w:r>
    </w:p>
    <w:bookmarkEnd w:id="1"/>
    <w:p w14:paraId="301C35BD" w14:textId="77777777" w:rsidR="00655234" w:rsidRPr="007973F7" w:rsidRDefault="00655234" w:rsidP="0052729E">
      <w:pPr>
        <w:tabs>
          <w:tab w:val="left" w:pos="426"/>
          <w:tab w:val="left" w:pos="710"/>
          <w:tab w:val="left" w:pos="993"/>
        </w:tabs>
        <w:ind w:left="426" w:hanging="426"/>
        <w:jc w:val="center"/>
        <w:rPr>
          <w:rFonts w:asciiTheme="minorHAnsi" w:hAnsiTheme="minorHAnsi" w:cstheme="minorHAnsi"/>
          <w:b/>
          <w:sz w:val="22"/>
          <w:szCs w:val="22"/>
        </w:rPr>
      </w:pPr>
    </w:p>
    <w:p w14:paraId="6431974F" w14:textId="77777777" w:rsidR="00252D4A" w:rsidRDefault="00252D4A">
      <w:pPr>
        <w:rPr>
          <w:rFonts w:asciiTheme="minorHAnsi" w:hAnsiTheme="minorHAnsi" w:cstheme="minorHAnsi"/>
          <w:b/>
          <w:sz w:val="22"/>
          <w:szCs w:val="22"/>
        </w:rPr>
      </w:pPr>
      <w:r>
        <w:rPr>
          <w:rFonts w:asciiTheme="minorHAnsi" w:hAnsiTheme="minorHAnsi" w:cstheme="minorHAnsi"/>
          <w:b/>
          <w:sz w:val="22"/>
          <w:szCs w:val="22"/>
        </w:rPr>
        <w:br w:type="page"/>
      </w:r>
    </w:p>
    <w:p w14:paraId="45466AF4" w14:textId="4D0F6F67" w:rsidR="0020737D" w:rsidRPr="007973F7" w:rsidRDefault="0020737D" w:rsidP="0052729E">
      <w:pPr>
        <w:tabs>
          <w:tab w:val="left" w:pos="426"/>
          <w:tab w:val="left" w:pos="710"/>
          <w:tab w:val="left" w:pos="993"/>
        </w:tabs>
        <w:ind w:left="426" w:hanging="426"/>
        <w:jc w:val="center"/>
        <w:rPr>
          <w:rFonts w:asciiTheme="minorHAnsi" w:hAnsiTheme="minorHAnsi" w:cstheme="minorHAnsi"/>
          <w:b/>
          <w:sz w:val="22"/>
          <w:szCs w:val="22"/>
        </w:rPr>
      </w:pPr>
      <w:r w:rsidRPr="007973F7">
        <w:rPr>
          <w:rFonts w:asciiTheme="minorHAnsi" w:hAnsiTheme="minorHAnsi" w:cstheme="minorHAnsi"/>
          <w:b/>
          <w:sz w:val="22"/>
          <w:szCs w:val="22"/>
        </w:rPr>
        <w:lastRenderedPageBreak/>
        <w:t xml:space="preserve">MATERIAŁY I URZĄDZENIA STOSOWANE DO REALIZACJI </w:t>
      </w:r>
    </w:p>
    <w:p w14:paraId="3981DD92" w14:textId="77777777" w:rsidR="0020737D" w:rsidRPr="007973F7" w:rsidRDefault="0020737D" w:rsidP="0020737D">
      <w:pPr>
        <w:tabs>
          <w:tab w:val="left" w:pos="710"/>
        </w:tabs>
        <w:ind w:left="360"/>
        <w:jc w:val="center"/>
        <w:rPr>
          <w:rFonts w:asciiTheme="minorHAnsi" w:hAnsiTheme="minorHAnsi" w:cstheme="minorHAnsi"/>
          <w:sz w:val="22"/>
          <w:szCs w:val="22"/>
        </w:rPr>
      </w:pPr>
      <w:r w:rsidRPr="007973F7">
        <w:rPr>
          <w:rFonts w:asciiTheme="minorHAnsi" w:hAnsiTheme="minorHAnsi" w:cstheme="minorHAnsi"/>
          <w:b/>
          <w:sz w:val="22"/>
          <w:szCs w:val="22"/>
        </w:rPr>
        <w:t>PRZEDMIOTU UMOWY</w:t>
      </w:r>
    </w:p>
    <w:p w14:paraId="461DF617" w14:textId="77777777" w:rsidR="0020737D" w:rsidRPr="007973F7" w:rsidRDefault="0020737D" w:rsidP="0020737D">
      <w:pPr>
        <w:jc w:val="center"/>
        <w:rPr>
          <w:rFonts w:asciiTheme="minorHAnsi" w:hAnsiTheme="minorHAnsi" w:cstheme="minorHAnsi"/>
          <w:sz w:val="22"/>
          <w:szCs w:val="22"/>
        </w:rPr>
      </w:pPr>
      <w:r w:rsidRPr="007973F7">
        <w:rPr>
          <w:rFonts w:asciiTheme="minorHAnsi" w:hAnsiTheme="minorHAnsi" w:cstheme="minorHAnsi"/>
          <w:sz w:val="22"/>
          <w:szCs w:val="22"/>
        </w:rPr>
        <w:t>§ 2</w:t>
      </w:r>
    </w:p>
    <w:p w14:paraId="138599A8" w14:textId="77777777" w:rsidR="0020737D" w:rsidRPr="007973F7" w:rsidRDefault="0020737D" w:rsidP="008810AB">
      <w:pPr>
        <w:pStyle w:val="Akapitzlist"/>
        <w:numPr>
          <w:ilvl w:val="0"/>
          <w:numId w:val="32"/>
        </w:numPr>
        <w:tabs>
          <w:tab w:val="left" w:pos="142"/>
          <w:tab w:val="left" w:pos="426"/>
        </w:tabs>
        <w:spacing w:before="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Wszelkie wyroby (materiały, urządzenia i maszyny) zastosowane przez Wykonawcę do realizacji </w:t>
      </w:r>
      <w:r w:rsidR="0012710E" w:rsidRPr="007973F7">
        <w:rPr>
          <w:rFonts w:asciiTheme="minorHAnsi" w:hAnsiTheme="minorHAnsi" w:cstheme="minorHAnsi"/>
          <w:sz w:val="22"/>
          <w:szCs w:val="22"/>
        </w:rPr>
        <w:t>P</w:t>
      </w:r>
      <w:r w:rsidRPr="007973F7">
        <w:rPr>
          <w:rFonts w:asciiTheme="minorHAnsi" w:hAnsiTheme="minorHAnsi" w:cstheme="minorHAnsi"/>
          <w:sz w:val="22"/>
          <w:szCs w:val="22"/>
        </w:rPr>
        <w:t>rzedmiotu Umowy muszą:</w:t>
      </w:r>
    </w:p>
    <w:p w14:paraId="076471B0" w14:textId="64133BCE" w:rsidR="0020737D" w:rsidRPr="007973F7" w:rsidRDefault="00166080" w:rsidP="008E79B5">
      <w:pPr>
        <w:pStyle w:val="Tekstpodstawowy"/>
        <w:numPr>
          <w:ilvl w:val="0"/>
          <w:numId w:val="4"/>
        </w:numPr>
        <w:spacing w:before="120"/>
        <w:ind w:left="567"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być nowe i </w:t>
      </w:r>
      <w:r w:rsidR="0020737D" w:rsidRPr="007973F7">
        <w:rPr>
          <w:rFonts w:asciiTheme="minorHAnsi" w:hAnsiTheme="minorHAnsi" w:cstheme="minorHAnsi"/>
          <w:sz w:val="22"/>
          <w:szCs w:val="22"/>
        </w:rPr>
        <w:t xml:space="preserve">spełniać wszelkie wymogi ustawy Prawo budowlane i innych przepisów, </w:t>
      </w:r>
    </w:p>
    <w:p w14:paraId="336A347F" w14:textId="77777777" w:rsidR="0020737D" w:rsidRPr="007973F7" w:rsidRDefault="0020737D" w:rsidP="008E79B5">
      <w:pPr>
        <w:pStyle w:val="Tekstpodstawowy"/>
        <w:numPr>
          <w:ilvl w:val="0"/>
          <w:numId w:val="4"/>
        </w:numPr>
        <w:ind w:left="567"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być dopuszczone do obrotu i do powszechnego lub jednostkowego stosowania </w:t>
      </w:r>
      <w:r w:rsidRPr="007973F7">
        <w:rPr>
          <w:rFonts w:asciiTheme="minorHAnsi" w:hAnsiTheme="minorHAnsi" w:cstheme="minorHAnsi"/>
          <w:sz w:val="22"/>
          <w:szCs w:val="22"/>
        </w:rPr>
        <w:br/>
        <w:t xml:space="preserve">w budownictwie i na dowód tego posiadać odpowiednie dokumenty wymagane przez właściwe przepisy. </w:t>
      </w:r>
    </w:p>
    <w:p w14:paraId="0C6CB186" w14:textId="77777777" w:rsidR="0020737D" w:rsidRPr="007973F7" w:rsidRDefault="0020737D" w:rsidP="008810AB">
      <w:pPr>
        <w:pStyle w:val="Akapitzlist"/>
        <w:numPr>
          <w:ilvl w:val="0"/>
          <w:numId w:val="32"/>
        </w:numPr>
        <w:tabs>
          <w:tab w:val="left" w:pos="142"/>
          <w:tab w:val="left" w:pos="426"/>
        </w:tabs>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jest zobowiązany przekazać Zamawiającemu dokumenty, o których mowa </w:t>
      </w:r>
      <w:r w:rsidRPr="007973F7">
        <w:rPr>
          <w:rFonts w:asciiTheme="minorHAnsi" w:hAnsiTheme="minorHAnsi" w:cstheme="minorHAnsi"/>
          <w:sz w:val="22"/>
          <w:szCs w:val="22"/>
        </w:rPr>
        <w:br/>
        <w:t>w ust. 1 przed zastosowaniem</w:t>
      </w:r>
      <w:r w:rsidR="00F90DD0" w:rsidRPr="007973F7">
        <w:rPr>
          <w:rFonts w:asciiTheme="minorHAnsi" w:hAnsiTheme="minorHAnsi" w:cstheme="minorHAnsi"/>
          <w:sz w:val="22"/>
          <w:szCs w:val="22"/>
        </w:rPr>
        <w:t xml:space="preserve"> wyrobu</w:t>
      </w:r>
      <w:r w:rsidRPr="007973F7">
        <w:rPr>
          <w:rFonts w:asciiTheme="minorHAnsi" w:hAnsiTheme="minorHAnsi" w:cstheme="minorHAnsi"/>
          <w:sz w:val="22"/>
          <w:szCs w:val="22"/>
        </w:rPr>
        <w:t xml:space="preserve">, wraz ze wskazaniem podstawy prawnej wprowadzenia </w:t>
      </w:r>
      <w:r w:rsidR="00914311" w:rsidRPr="007973F7">
        <w:rPr>
          <w:rFonts w:asciiTheme="minorHAnsi" w:hAnsiTheme="minorHAnsi" w:cstheme="minorHAnsi"/>
          <w:sz w:val="22"/>
          <w:szCs w:val="22"/>
        </w:rPr>
        <w:t xml:space="preserve">wyrobu </w:t>
      </w:r>
      <w:r w:rsidRPr="007973F7">
        <w:rPr>
          <w:rFonts w:asciiTheme="minorHAnsi" w:hAnsiTheme="minorHAnsi" w:cstheme="minorHAnsi"/>
          <w:sz w:val="22"/>
          <w:szCs w:val="22"/>
        </w:rPr>
        <w:t xml:space="preserve">do obrotu. </w:t>
      </w:r>
    </w:p>
    <w:p w14:paraId="40E31CCC" w14:textId="024318D9" w:rsidR="0020737D" w:rsidRPr="007973F7" w:rsidRDefault="0020737D" w:rsidP="008810AB">
      <w:pPr>
        <w:pStyle w:val="Akapitzlist"/>
        <w:numPr>
          <w:ilvl w:val="0"/>
          <w:numId w:val="32"/>
        </w:numPr>
        <w:tabs>
          <w:tab w:val="left" w:pos="142"/>
          <w:tab w:val="left" w:pos="426"/>
        </w:tabs>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Wykonawca ponosi odpowiedzialność za skutki wynikające z zastosowania wyrobów niezgodnych z</w:t>
      </w:r>
      <w:r w:rsidR="00432971">
        <w:rPr>
          <w:rFonts w:asciiTheme="minorHAnsi" w:hAnsiTheme="minorHAnsi" w:cstheme="minorHAnsi"/>
          <w:sz w:val="22"/>
          <w:szCs w:val="22"/>
        </w:rPr>
        <w:t> </w:t>
      </w:r>
      <w:r w:rsidRPr="007973F7">
        <w:rPr>
          <w:rFonts w:asciiTheme="minorHAnsi" w:hAnsiTheme="minorHAnsi" w:cstheme="minorHAnsi"/>
          <w:sz w:val="22"/>
          <w:szCs w:val="22"/>
        </w:rPr>
        <w:t>Umową i obowiązującymi przepisami.</w:t>
      </w:r>
    </w:p>
    <w:p w14:paraId="63D4A403" w14:textId="6DCC54C5" w:rsidR="006858D6" w:rsidRPr="007973F7" w:rsidRDefault="006858D6" w:rsidP="008810AB">
      <w:pPr>
        <w:pStyle w:val="Akapitzlist"/>
        <w:numPr>
          <w:ilvl w:val="0"/>
          <w:numId w:val="32"/>
        </w:numPr>
        <w:tabs>
          <w:tab w:val="left" w:pos="142"/>
          <w:tab w:val="left" w:pos="426"/>
        </w:tabs>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Wszelkie materiały muszą być zatwierdzone przez Zamawiającego</w:t>
      </w:r>
      <w:r w:rsidR="00EF5F7B" w:rsidRPr="007973F7">
        <w:rPr>
          <w:rFonts w:asciiTheme="minorHAnsi" w:hAnsiTheme="minorHAnsi" w:cstheme="minorHAnsi"/>
          <w:sz w:val="22"/>
          <w:szCs w:val="22"/>
        </w:rPr>
        <w:t>.</w:t>
      </w:r>
    </w:p>
    <w:p w14:paraId="6FA4E220" w14:textId="77777777" w:rsidR="00BC5FF7" w:rsidRPr="007973F7" w:rsidRDefault="00BC5FF7" w:rsidP="00035DA8">
      <w:pPr>
        <w:pStyle w:val="Tekstpodstawowy"/>
        <w:tabs>
          <w:tab w:val="left" w:pos="-851"/>
        </w:tabs>
        <w:spacing w:after="0"/>
        <w:ind w:left="426"/>
        <w:jc w:val="center"/>
        <w:rPr>
          <w:rFonts w:asciiTheme="minorHAnsi" w:hAnsiTheme="minorHAnsi" w:cstheme="minorHAnsi"/>
          <w:b/>
          <w:sz w:val="22"/>
          <w:szCs w:val="22"/>
        </w:rPr>
      </w:pPr>
    </w:p>
    <w:p w14:paraId="2383DA11" w14:textId="77777777" w:rsidR="0020737D" w:rsidRPr="007973F7" w:rsidRDefault="00E90098" w:rsidP="00035DA8">
      <w:pPr>
        <w:pStyle w:val="Tekstpodstawowy"/>
        <w:tabs>
          <w:tab w:val="left" w:pos="-851"/>
        </w:tabs>
        <w:spacing w:after="0"/>
        <w:ind w:left="426"/>
        <w:jc w:val="center"/>
        <w:rPr>
          <w:rFonts w:asciiTheme="minorHAnsi" w:hAnsiTheme="minorHAnsi" w:cstheme="minorHAnsi"/>
          <w:b/>
          <w:sz w:val="22"/>
          <w:szCs w:val="22"/>
        </w:rPr>
      </w:pPr>
      <w:r w:rsidRPr="007973F7">
        <w:rPr>
          <w:rFonts w:asciiTheme="minorHAnsi" w:hAnsiTheme="minorHAnsi" w:cstheme="minorHAnsi"/>
          <w:b/>
          <w:sz w:val="22"/>
          <w:szCs w:val="22"/>
        </w:rPr>
        <w:t>TEREN BUDOWY</w:t>
      </w:r>
    </w:p>
    <w:p w14:paraId="14517C25" w14:textId="77777777" w:rsidR="00E90098" w:rsidRPr="007973F7" w:rsidRDefault="00E90098" w:rsidP="007E6353">
      <w:pPr>
        <w:pStyle w:val="Tekstpodstawowy"/>
        <w:tabs>
          <w:tab w:val="left" w:pos="-851"/>
        </w:tabs>
        <w:spacing w:after="0"/>
        <w:ind w:left="426"/>
        <w:jc w:val="center"/>
        <w:rPr>
          <w:rFonts w:asciiTheme="minorHAnsi" w:hAnsiTheme="minorHAnsi" w:cstheme="minorHAnsi"/>
          <w:sz w:val="22"/>
          <w:szCs w:val="22"/>
        </w:rPr>
      </w:pPr>
      <w:r w:rsidRPr="007973F7">
        <w:rPr>
          <w:rFonts w:asciiTheme="minorHAnsi" w:hAnsiTheme="minorHAnsi" w:cstheme="minorHAnsi"/>
          <w:sz w:val="22"/>
          <w:szCs w:val="22"/>
        </w:rPr>
        <w:t>§ 3</w:t>
      </w:r>
    </w:p>
    <w:p w14:paraId="1514533D" w14:textId="74597EDB" w:rsidR="00E3539F" w:rsidRPr="007973F7" w:rsidRDefault="00E3539F" w:rsidP="008810AB">
      <w:pPr>
        <w:pStyle w:val="Akapitzlist"/>
        <w:numPr>
          <w:ilvl w:val="1"/>
          <w:numId w:val="5"/>
        </w:numPr>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Od chwili protokolarnego przejęcia </w:t>
      </w:r>
      <w:r w:rsidR="00AF7F6C" w:rsidRPr="007973F7">
        <w:rPr>
          <w:rFonts w:asciiTheme="minorHAnsi" w:hAnsiTheme="minorHAnsi" w:cstheme="minorHAnsi"/>
          <w:sz w:val="22"/>
          <w:szCs w:val="22"/>
        </w:rPr>
        <w:t>t</w:t>
      </w:r>
      <w:r w:rsidRPr="007973F7">
        <w:rPr>
          <w:rFonts w:asciiTheme="minorHAnsi" w:hAnsiTheme="minorHAnsi" w:cstheme="minorHAnsi"/>
          <w:sz w:val="22"/>
          <w:szCs w:val="22"/>
        </w:rPr>
        <w:t xml:space="preserve">erenu budowy </w:t>
      </w:r>
      <w:r w:rsidR="0046109E">
        <w:rPr>
          <w:rFonts w:asciiTheme="minorHAnsi" w:hAnsiTheme="minorHAnsi" w:cstheme="minorHAnsi"/>
          <w:sz w:val="22"/>
          <w:szCs w:val="22"/>
        </w:rPr>
        <w:t xml:space="preserve">od zarządcy drogi </w:t>
      </w:r>
      <w:r w:rsidRPr="007973F7">
        <w:rPr>
          <w:rFonts w:asciiTheme="minorHAnsi" w:hAnsiTheme="minorHAnsi" w:cstheme="minorHAnsi"/>
          <w:sz w:val="22"/>
          <w:szCs w:val="22"/>
        </w:rPr>
        <w:t xml:space="preserve">do czasu odbioru </w:t>
      </w:r>
      <w:r w:rsidR="0046109E">
        <w:rPr>
          <w:rFonts w:asciiTheme="minorHAnsi" w:hAnsiTheme="minorHAnsi" w:cstheme="minorHAnsi"/>
          <w:sz w:val="22"/>
          <w:szCs w:val="22"/>
        </w:rPr>
        <w:t xml:space="preserve">terenu budowy przez </w:t>
      </w:r>
      <w:r w:rsidR="00C24C57">
        <w:rPr>
          <w:rFonts w:asciiTheme="minorHAnsi" w:hAnsiTheme="minorHAnsi" w:cstheme="minorHAnsi"/>
          <w:sz w:val="22"/>
          <w:szCs w:val="22"/>
        </w:rPr>
        <w:t xml:space="preserve">zarządcę drogi </w:t>
      </w:r>
      <w:r w:rsidRPr="007973F7">
        <w:rPr>
          <w:rFonts w:asciiTheme="minorHAnsi" w:hAnsiTheme="minorHAnsi" w:cstheme="minorHAnsi"/>
          <w:sz w:val="22"/>
          <w:szCs w:val="22"/>
        </w:rPr>
        <w:t>Wykonawca ponosi odpowiedzialność za jego urządzenie i gospodarowanie na nim oraz za szkody wynikłe na tym terenie.</w:t>
      </w:r>
    </w:p>
    <w:p w14:paraId="47C9FCB0" w14:textId="77777777" w:rsidR="00E3539F" w:rsidRPr="007973F7" w:rsidRDefault="00E3539F" w:rsidP="008810AB">
      <w:pPr>
        <w:pStyle w:val="Akapitzlist"/>
        <w:numPr>
          <w:ilvl w:val="1"/>
          <w:numId w:val="5"/>
        </w:numPr>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odpowiedzialny jest za utrzymywanie </w:t>
      </w:r>
      <w:r w:rsidR="00AF7F6C" w:rsidRPr="007973F7">
        <w:rPr>
          <w:rFonts w:asciiTheme="minorHAnsi" w:hAnsiTheme="minorHAnsi" w:cstheme="minorHAnsi"/>
          <w:sz w:val="22"/>
          <w:szCs w:val="22"/>
        </w:rPr>
        <w:t>t</w:t>
      </w:r>
      <w:r w:rsidRPr="007973F7">
        <w:rPr>
          <w:rFonts w:asciiTheme="minorHAnsi" w:hAnsiTheme="minorHAnsi" w:cstheme="minorHAnsi"/>
          <w:sz w:val="22"/>
          <w:szCs w:val="22"/>
        </w:rPr>
        <w:t xml:space="preserve">erenu </w:t>
      </w:r>
      <w:r w:rsidR="00AF7F6C" w:rsidRPr="007973F7">
        <w:rPr>
          <w:rFonts w:asciiTheme="minorHAnsi" w:hAnsiTheme="minorHAnsi" w:cstheme="minorHAnsi"/>
          <w:sz w:val="22"/>
          <w:szCs w:val="22"/>
        </w:rPr>
        <w:t>b</w:t>
      </w:r>
      <w:r w:rsidRPr="007973F7">
        <w:rPr>
          <w:rFonts w:asciiTheme="minorHAnsi" w:hAnsiTheme="minorHAnsi" w:cstheme="minorHAnsi"/>
          <w:sz w:val="22"/>
          <w:szCs w:val="22"/>
        </w:rPr>
        <w:t xml:space="preserve">udowy w stanie wolnym od przeszkód komunikacyjnych. </w:t>
      </w:r>
    </w:p>
    <w:p w14:paraId="2AEFC840" w14:textId="77777777" w:rsidR="00E3539F" w:rsidRPr="007973F7" w:rsidRDefault="00E3539F" w:rsidP="008810AB">
      <w:pPr>
        <w:pStyle w:val="Akapitzlist"/>
        <w:numPr>
          <w:ilvl w:val="1"/>
          <w:numId w:val="5"/>
        </w:numPr>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Po zakończeniu robót </w:t>
      </w:r>
      <w:proofErr w:type="gramStart"/>
      <w:r w:rsidRPr="007973F7">
        <w:rPr>
          <w:rFonts w:asciiTheme="minorHAnsi" w:hAnsiTheme="minorHAnsi" w:cstheme="minorHAnsi"/>
          <w:sz w:val="22"/>
          <w:szCs w:val="22"/>
        </w:rPr>
        <w:t>budowlanych,</w:t>
      </w:r>
      <w:proofErr w:type="gramEnd"/>
      <w:r w:rsidRPr="007973F7">
        <w:rPr>
          <w:rFonts w:asciiTheme="minorHAnsi" w:hAnsiTheme="minorHAnsi" w:cstheme="minorHAnsi"/>
          <w:sz w:val="22"/>
          <w:szCs w:val="22"/>
        </w:rPr>
        <w:t xml:space="preserve"> </w:t>
      </w:r>
      <w:r w:rsidR="0092305D" w:rsidRPr="007973F7">
        <w:rPr>
          <w:rFonts w:asciiTheme="minorHAnsi" w:hAnsiTheme="minorHAnsi" w:cstheme="minorHAnsi"/>
          <w:sz w:val="22"/>
          <w:szCs w:val="22"/>
        </w:rPr>
        <w:t xml:space="preserve">i przed </w:t>
      </w:r>
      <w:r w:rsidR="003B17EF" w:rsidRPr="007973F7">
        <w:rPr>
          <w:rFonts w:asciiTheme="minorHAnsi" w:hAnsiTheme="minorHAnsi" w:cstheme="minorHAnsi"/>
          <w:sz w:val="22"/>
          <w:szCs w:val="22"/>
        </w:rPr>
        <w:t>zawiadomieni</w:t>
      </w:r>
      <w:r w:rsidR="00F8663D" w:rsidRPr="007973F7">
        <w:rPr>
          <w:rFonts w:asciiTheme="minorHAnsi" w:hAnsiTheme="minorHAnsi" w:cstheme="minorHAnsi"/>
          <w:sz w:val="22"/>
          <w:szCs w:val="22"/>
        </w:rPr>
        <w:t>em o gotowości do odbioru robót</w:t>
      </w:r>
      <w:r w:rsidR="003B17EF" w:rsidRPr="007973F7">
        <w:rPr>
          <w:rFonts w:asciiTheme="minorHAnsi" w:hAnsiTheme="minorHAnsi" w:cstheme="minorHAnsi"/>
          <w:sz w:val="22"/>
          <w:szCs w:val="22"/>
        </w:rPr>
        <w:t>, o którym mowa w § 1</w:t>
      </w:r>
      <w:r w:rsidR="00FA6ACD" w:rsidRPr="007973F7">
        <w:rPr>
          <w:rFonts w:asciiTheme="minorHAnsi" w:hAnsiTheme="minorHAnsi" w:cstheme="minorHAnsi"/>
          <w:sz w:val="22"/>
          <w:szCs w:val="22"/>
        </w:rPr>
        <w:t>2</w:t>
      </w:r>
      <w:r w:rsidR="003B17EF" w:rsidRPr="007973F7">
        <w:rPr>
          <w:rFonts w:asciiTheme="minorHAnsi" w:hAnsiTheme="minorHAnsi" w:cstheme="minorHAnsi"/>
          <w:sz w:val="22"/>
          <w:szCs w:val="22"/>
        </w:rPr>
        <w:t xml:space="preserve"> ust.</w:t>
      </w:r>
      <w:r w:rsidR="00263CA0" w:rsidRPr="007973F7">
        <w:rPr>
          <w:rFonts w:asciiTheme="minorHAnsi" w:hAnsiTheme="minorHAnsi" w:cstheme="minorHAnsi"/>
          <w:sz w:val="22"/>
          <w:szCs w:val="22"/>
        </w:rPr>
        <w:t xml:space="preserve"> </w:t>
      </w:r>
      <w:r w:rsidR="003B17EF" w:rsidRPr="007973F7">
        <w:rPr>
          <w:rFonts w:asciiTheme="minorHAnsi" w:hAnsiTheme="minorHAnsi" w:cstheme="minorHAnsi"/>
          <w:sz w:val="22"/>
          <w:szCs w:val="22"/>
        </w:rPr>
        <w:t xml:space="preserve">2 </w:t>
      </w:r>
      <w:r w:rsidRPr="007973F7">
        <w:rPr>
          <w:rFonts w:asciiTheme="minorHAnsi" w:hAnsiTheme="minorHAnsi" w:cstheme="minorHAnsi"/>
          <w:sz w:val="22"/>
          <w:szCs w:val="22"/>
        </w:rPr>
        <w:t xml:space="preserve">Wykonawca zobowiązany jest doprowadzić </w:t>
      </w:r>
      <w:r w:rsidR="00AF7F6C" w:rsidRPr="007973F7">
        <w:rPr>
          <w:rFonts w:asciiTheme="minorHAnsi" w:hAnsiTheme="minorHAnsi" w:cstheme="minorHAnsi"/>
          <w:sz w:val="22"/>
          <w:szCs w:val="22"/>
        </w:rPr>
        <w:t>t</w:t>
      </w:r>
      <w:r w:rsidRPr="007973F7">
        <w:rPr>
          <w:rFonts w:asciiTheme="minorHAnsi" w:hAnsiTheme="minorHAnsi" w:cstheme="minorHAnsi"/>
          <w:sz w:val="22"/>
          <w:szCs w:val="22"/>
        </w:rPr>
        <w:t>eren budowy oraz teren przyległy</w:t>
      </w:r>
      <w:r w:rsidR="00AF7F6C" w:rsidRPr="007973F7">
        <w:rPr>
          <w:rFonts w:asciiTheme="minorHAnsi" w:hAnsiTheme="minorHAnsi" w:cstheme="minorHAnsi"/>
          <w:sz w:val="22"/>
          <w:szCs w:val="22"/>
        </w:rPr>
        <w:t xml:space="preserve"> </w:t>
      </w:r>
      <w:r w:rsidRPr="007973F7">
        <w:rPr>
          <w:rFonts w:asciiTheme="minorHAnsi" w:hAnsiTheme="minorHAnsi" w:cstheme="minorHAnsi"/>
          <w:sz w:val="22"/>
          <w:szCs w:val="22"/>
        </w:rPr>
        <w:t>do należytego stanu i porządku, a także – w razie korzystania – drogi sąsiadujące z terenem, na którym prowadzone były roboty lub naruszone przy prowadzonych robotach.</w:t>
      </w:r>
    </w:p>
    <w:p w14:paraId="4BE210B2" w14:textId="77777777" w:rsidR="00E3539F" w:rsidRPr="007973F7" w:rsidRDefault="00E3539F" w:rsidP="008810AB">
      <w:pPr>
        <w:pStyle w:val="Akapitzlist"/>
        <w:numPr>
          <w:ilvl w:val="1"/>
          <w:numId w:val="5"/>
        </w:numPr>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będzie na własny koszt składował, usuwał i utylizował wszelkie odpady oraz niepotrzebne materiały i urządzenia pochodzące z rozbiórki lub powstałe w trakcie realizacji robót budowlanych. </w:t>
      </w:r>
    </w:p>
    <w:p w14:paraId="3AA76783" w14:textId="77777777" w:rsidR="00E3539F" w:rsidRPr="007973F7" w:rsidRDefault="00E3539F" w:rsidP="008810AB">
      <w:pPr>
        <w:pStyle w:val="Akapitzlist"/>
        <w:numPr>
          <w:ilvl w:val="1"/>
          <w:numId w:val="5"/>
        </w:numPr>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zobowiązuje się do zabezpieczenia </w:t>
      </w:r>
      <w:r w:rsidR="00AF7F6C" w:rsidRPr="007973F7">
        <w:rPr>
          <w:rFonts w:asciiTheme="minorHAnsi" w:hAnsiTheme="minorHAnsi" w:cstheme="minorHAnsi"/>
          <w:sz w:val="22"/>
          <w:szCs w:val="22"/>
        </w:rPr>
        <w:t>t</w:t>
      </w:r>
      <w:r w:rsidRPr="007973F7">
        <w:rPr>
          <w:rFonts w:asciiTheme="minorHAnsi" w:hAnsiTheme="minorHAnsi" w:cstheme="minorHAnsi"/>
          <w:sz w:val="22"/>
          <w:szCs w:val="22"/>
        </w:rPr>
        <w:t xml:space="preserve">erenu budowy oraz pozostającego na nim sprzętu przed dostępem osób trzecich. </w:t>
      </w:r>
    </w:p>
    <w:p w14:paraId="433AE72E" w14:textId="77777777" w:rsidR="003B17EF" w:rsidRPr="007973F7" w:rsidRDefault="003B17EF" w:rsidP="008810AB">
      <w:pPr>
        <w:numPr>
          <w:ilvl w:val="1"/>
          <w:numId w:val="5"/>
        </w:numPr>
        <w:tabs>
          <w:tab w:val="left" w:pos="0"/>
          <w:tab w:val="left" w:pos="426"/>
        </w:tabs>
        <w:overflowPunct w:val="0"/>
        <w:adjustRightInd w:val="0"/>
        <w:spacing w:before="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Wykonawca zobowiązuje się zapewnić na terenie budowy, w granicach przekazanych przez Zamawiającego oraz na terenie przyległym należyty ład, porządek, przestrzeganie przepisów bhp, zasad ochrony środowiska, p.poż., ochronę znajdujących się na terenie obiektów, sieci, instalacji oraz urządzeń uzbrojenia terenu i utrzymanie ich w należytym stanie technicznym, ponosząc wszelkie konsekwencje z tego tytułu.</w:t>
      </w:r>
    </w:p>
    <w:p w14:paraId="45C39A57" w14:textId="7E93F723" w:rsidR="00E3539F" w:rsidRPr="007973F7" w:rsidRDefault="00E3539F" w:rsidP="00432971">
      <w:pPr>
        <w:pStyle w:val="Akapitzlist"/>
        <w:numPr>
          <w:ilvl w:val="1"/>
          <w:numId w:val="5"/>
        </w:numPr>
        <w:tabs>
          <w:tab w:val="left" w:pos="0"/>
          <w:tab w:val="left" w:pos="426"/>
        </w:tabs>
        <w:spacing w:before="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zobowiązuje się zapewnić własnym staraniem i na swój koszt zasilanie </w:t>
      </w:r>
      <w:r w:rsidR="00AF7F6C" w:rsidRPr="007973F7">
        <w:rPr>
          <w:rFonts w:asciiTheme="minorHAnsi" w:hAnsiTheme="minorHAnsi" w:cstheme="minorHAnsi"/>
          <w:sz w:val="22"/>
          <w:szCs w:val="22"/>
        </w:rPr>
        <w:t>t</w:t>
      </w:r>
      <w:r w:rsidRPr="007973F7">
        <w:rPr>
          <w:rFonts w:asciiTheme="minorHAnsi" w:hAnsiTheme="minorHAnsi" w:cstheme="minorHAnsi"/>
          <w:sz w:val="22"/>
          <w:szCs w:val="22"/>
        </w:rPr>
        <w:t>erenu budowy w</w:t>
      </w:r>
      <w:r w:rsidR="00432971">
        <w:rPr>
          <w:rFonts w:asciiTheme="minorHAnsi" w:hAnsiTheme="minorHAnsi" w:cstheme="minorHAnsi"/>
          <w:sz w:val="22"/>
          <w:szCs w:val="22"/>
        </w:rPr>
        <w:t> </w:t>
      </w:r>
      <w:r w:rsidRPr="007973F7">
        <w:rPr>
          <w:rFonts w:asciiTheme="minorHAnsi" w:hAnsiTheme="minorHAnsi" w:cstheme="minorHAnsi"/>
          <w:sz w:val="22"/>
          <w:szCs w:val="22"/>
        </w:rPr>
        <w:t>energię elektryczną, wodę, odprowadzenie ścieków (toalety).</w:t>
      </w:r>
    </w:p>
    <w:p w14:paraId="1FB6AA6B" w14:textId="77777777" w:rsidR="008D5A0C" w:rsidRDefault="008D5A0C" w:rsidP="0020737D">
      <w:pPr>
        <w:pStyle w:val="Tekstpodstawowy"/>
        <w:spacing w:after="0"/>
        <w:jc w:val="center"/>
        <w:rPr>
          <w:rFonts w:asciiTheme="minorHAnsi" w:hAnsiTheme="minorHAnsi" w:cstheme="minorHAnsi"/>
          <w:b/>
          <w:sz w:val="22"/>
          <w:szCs w:val="22"/>
        </w:rPr>
      </w:pPr>
    </w:p>
    <w:p w14:paraId="4D291A58" w14:textId="558663FC" w:rsidR="0020737D" w:rsidRPr="007973F7" w:rsidRDefault="0020737D" w:rsidP="0020737D">
      <w:pPr>
        <w:pStyle w:val="Tekstpodstawowy"/>
        <w:spacing w:after="0"/>
        <w:jc w:val="center"/>
        <w:rPr>
          <w:rFonts w:asciiTheme="minorHAnsi" w:hAnsiTheme="minorHAnsi" w:cstheme="minorHAnsi"/>
          <w:sz w:val="22"/>
          <w:szCs w:val="22"/>
        </w:rPr>
      </w:pPr>
      <w:r w:rsidRPr="007973F7">
        <w:rPr>
          <w:rFonts w:asciiTheme="minorHAnsi" w:hAnsiTheme="minorHAnsi" w:cstheme="minorHAnsi"/>
          <w:b/>
          <w:sz w:val="22"/>
          <w:szCs w:val="22"/>
        </w:rPr>
        <w:t>TERMINY</w:t>
      </w:r>
    </w:p>
    <w:p w14:paraId="3CE46DA6" w14:textId="77777777" w:rsidR="0020737D" w:rsidRPr="007973F7" w:rsidRDefault="0020737D" w:rsidP="0020737D">
      <w:pPr>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E90098" w:rsidRPr="007973F7">
        <w:rPr>
          <w:rFonts w:asciiTheme="minorHAnsi" w:hAnsiTheme="minorHAnsi" w:cstheme="minorHAnsi"/>
          <w:sz w:val="22"/>
          <w:szCs w:val="22"/>
        </w:rPr>
        <w:t>4</w:t>
      </w:r>
    </w:p>
    <w:p w14:paraId="224F3E51" w14:textId="286493F1" w:rsidR="00083C5C" w:rsidRPr="007973F7" w:rsidRDefault="00083C5C" w:rsidP="008810AB">
      <w:pPr>
        <w:numPr>
          <w:ilvl w:val="0"/>
          <w:numId w:val="10"/>
        </w:numPr>
        <w:shd w:val="clear" w:color="auto" w:fill="FFFFFF"/>
        <w:tabs>
          <w:tab w:val="num" w:pos="284"/>
        </w:tabs>
        <w:spacing w:after="120"/>
        <w:ind w:left="284" w:right="1" w:hanging="284"/>
        <w:jc w:val="both"/>
        <w:rPr>
          <w:rFonts w:asciiTheme="minorHAnsi" w:hAnsiTheme="minorHAnsi" w:cstheme="minorHAnsi"/>
          <w:spacing w:val="-17"/>
          <w:sz w:val="22"/>
          <w:szCs w:val="22"/>
        </w:rPr>
      </w:pPr>
      <w:r w:rsidRPr="007973F7">
        <w:rPr>
          <w:rFonts w:asciiTheme="minorHAnsi" w:hAnsiTheme="minorHAnsi" w:cstheme="minorHAnsi"/>
          <w:spacing w:val="-4"/>
          <w:sz w:val="22"/>
          <w:szCs w:val="22"/>
        </w:rPr>
        <w:t xml:space="preserve">Wykonawca zobowiązuje się wykonać </w:t>
      </w:r>
      <w:r w:rsidR="00AF7F6C" w:rsidRPr="007973F7">
        <w:rPr>
          <w:rFonts w:asciiTheme="minorHAnsi" w:hAnsiTheme="minorHAnsi" w:cstheme="minorHAnsi"/>
          <w:spacing w:val="-4"/>
          <w:sz w:val="22"/>
          <w:szCs w:val="22"/>
        </w:rPr>
        <w:t>P</w:t>
      </w:r>
      <w:r w:rsidRPr="007973F7">
        <w:rPr>
          <w:rFonts w:asciiTheme="minorHAnsi" w:hAnsiTheme="minorHAnsi" w:cstheme="minorHAnsi"/>
          <w:spacing w:val="-4"/>
          <w:sz w:val="22"/>
          <w:szCs w:val="22"/>
        </w:rPr>
        <w:t xml:space="preserve">rzedmiot Umowy </w:t>
      </w:r>
      <w:r w:rsidR="009414A0" w:rsidRPr="007973F7">
        <w:rPr>
          <w:rFonts w:asciiTheme="minorHAnsi" w:hAnsiTheme="minorHAnsi" w:cstheme="minorHAnsi"/>
          <w:spacing w:val="-4"/>
          <w:sz w:val="22"/>
          <w:szCs w:val="22"/>
        </w:rPr>
        <w:t xml:space="preserve">w terminie </w:t>
      </w:r>
      <w:r w:rsidR="001968D2" w:rsidRPr="007973F7">
        <w:rPr>
          <w:rFonts w:asciiTheme="minorHAnsi" w:hAnsiTheme="minorHAnsi" w:cstheme="minorHAnsi"/>
          <w:spacing w:val="-4"/>
          <w:sz w:val="22"/>
          <w:szCs w:val="22"/>
        </w:rPr>
        <w:t>do</w:t>
      </w:r>
      <w:r w:rsidR="003527DA" w:rsidRPr="007973F7">
        <w:rPr>
          <w:rFonts w:asciiTheme="minorHAnsi" w:hAnsiTheme="minorHAnsi" w:cstheme="minorHAnsi"/>
          <w:spacing w:val="-4"/>
          <w:sz w:val="22"/>
          <w:szCs w:val="22"/>
        </w:rPr>
        <w:t xml:space="preserve"> </w:t>
      </w:r>
      <w:r w:rsidR="004C7115">
        <w:rPr>
          <w:rFonts w:asciiTheme="minorHAnsi" w:hAnsiTheme="minorHAnsi" w:cstheme="minorHAnsi"/>
          <w:spacing w:val="-4"/>
          <w:sz w:val="22"/>
          <w:szCs w:val="22"/>
        </w:rPr>
        <w:t>3</w:t>
      </w:r>
      <w:r w:rsidR="004C7115" w:rsidRPr="007973F7">
        <w:rPr>
          <w:rFonts w:asciiTheme="minorHAnsi" w:hAnsiTheme="minorHAnsi" w:cstheme="minorHAnsi"/>
          <w:spacing w:val="-4"/>
          <w:sz w:val="22"/>
          <w:szCs w:val="22"/>
        </w:rPr>
        <w:t xml:space="preserve"> </w:t>
      </w:r>
      <w:r w:rsidR="00062439" w:rsidRPr="007973F7">
        <w:rPr>
          <w:rFonts w:asciiTheme="minorHAnsi" w:hAnsiTheme="minorHAnsi" w:cstheme="minorHAnsi"/>
          <w:spacing w:val="-4"/>
          <w:sz w:val="22"/>
          <w:szCs w:val="22"/>
        </w:rPr>
        <w:t>miesięcy</w:t>
      </w:r>
      <w:r w:rsidR="001968D2" w:rsidRPr="007973F7">
        <w:rPr>
          <w:rFonts w:asciiTheme="minorHAnsi" w:hAnsiTheme="minorHAnsi" w:cstheme="minorHAnsi"/>
          <w:spacing w:val="-4"/>
          <w:sz w:val="22"/>
          <w:szCs w:val="22"/>
        </w:rPr>
        <w:t xml:space="preserve"> od daty zawarcia umowy.</w:t>
      </w:r>
    </w:p>
    <w:p w14:paraId="294EAAF5" w14:textId="7C5185B5" w:rsidR="0020737D" w:rsidRPr="007973F7" w:rsidRDefault="0020737D" w:rsidP="008810AB">
      <w:pPr>
        <w:numPr>
          <w:ilvl w:val="0"/>
          <w:numId w:val="10"/>
        </w:numPr>
        <w:shd w:val="clear" w:color="auto" w:fill="FFFFFF"/>
        <w:tabs>
          <w:tab w:val="num" w:pos="284"/>
        </w:tabs>
        <w:spacing w:after="120"/>
        <w:ind w:left="284" w:right="1"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Za </w:t>
      </w:r>
      <w:r w:rsidR="00AF7F6C" w:rsidRPr="007973F7">
        <w:rPr>
          <w:rFonts w:asciiTheme="minorHAnsi" w:hAnsiTheme="minorHAnsi" w:cstheme="minorHAnsi"/>
          <w:sz w:val="22"/>
          <w:szCs w:val="22"/>
        </w:rPr>
        <w:t>t</w:t>
      </w:r>
      <w:r w:rsidRPr="007973F7">
        <w:rPr>
          <w:rFonts w:asciiTheme="minorHAnsi" w:hAnsiTheme="minorHAnsi" w:cstheme="minorHAnsi"/>
          <w:sz w:val="22"/>
          <w:szCs w:val="22"/>
        </w:rPr>
        <w:t xml:space="preserve">ermin </w:t>
      </w:r>
      <w:r w:rsidR="00AF7F6C" w:rsidRPr="007973F7">
        <w:rPr>
          <w:rFonts w:asciiTheme="minorHAnsi" w:hAnsiTheme="minorHAnsi" w:cstheme="minorHAnsi"/>
          <w:sz w:val="22"/>
          <w:szCs w:val="22"/>
        </w:rPr>
        <w:t>z</w:t>
      </w:r>
      <w:r w:rsidRPr="007973F7">
        <w:rPr>
          <w:rFonts w:asciiTheme="minorHAnsi" w:hAnsiTheme="minorHAnsi" w:cstheme="minorHAnsi"/>
          <w:sz w:val="22"/>
          <w:szCs w:val="22"/>
        </w:rPr>
        <w:t xml:space="preserve">akończenia </w:t>
      </w:r>
      <w:r w:rsidR="00AF7F6C" w:rsidRPr="007973F7">
        <w:rPr>
          <w:rFonts w:asciiTheme="minorHAnsi" w:hAnsiTheme="minorHAnsi" w:cstheme="minorHAnsi"/>
          <w:sz w:val="22"/>
          <w:szCs w:val="22"/>
        </w:rPr>
        <w:t>r</w:t>
      </w:r>
      <w:r w:rsidRPr="007973F7">
        <w:rPr>
          <w:rFonts w:asciiTheme="minorHAnsi" w:hAnsiTheme="minorHAnsi" w:cstheme="minorHAnsi"/>
          <w:sz w:val="22"/>
          <w:szCs w:val="22"/>
        </w:rPr>
        <w:t>ealizacji Przedmiotu Umowy rozumie się termin wykonania robót budowlanych objętych Umową, potwierdzony przez Zamawiającego w Protokole Odbioru Końcowego Robót</w:t>
      </w:r>
      <w:r w:rsidR="00A14857" w:rsidRPr="007973F7">
        <w:rPr>
          <w:rFonts w:asciiTheme="minorHAnsi" w:hAnsiTheme="minorHAnsi" w:cstheme="minorHAnsi"/>
          <w:sz w:val="22"/>
          <w:szCs w:val="22"/>
        </w:rPr>
        <w:t>.</w:t>
      </w:r>
      <w:r w:rsidR="00CC1723" w:rsidRPr="007973F7">
        <w:rPr>
          <w:rFonts w:asciiTheme="minorHAnsi" w:hAnsiTheme="minorHAnsi" w:cstheme="minorHAnsi"/>
          <w:sz w:val="22"/>
          <w:szCs w:val="22"/>
        </w:rPr>
        <w:t xml:space="preserve"> </w:t>
      </w:r>
    </w:p>
    <w:p w14:paraId="4A013253" w14:textId="77777777" w:rsidR="0020737D" w:rsidRPr="007973F7" w:rsidRDefault="0020737D" w:rsidP="008810AB">
      <w:pPr>
        <w:numPr>
          <w:ilvl w:val="0"/>
          <w:numId w:val="10"/>
        </w:numPr>
        <w:shd w:val="clear" w:color="auto" w:fill="FFFFFF"/>
        <w:tabs>
          <w:tab w:val="num" w:pos="284"/>
        </w:tabs>
        <w:spacing w:after="120"/>
        <w:ind w:left="284" w:right="1" w:hanging="284"/>
        <w:jc w:val="both"/>
        <w:rPr>
          <w:rFonts w:asciiTheme="minorHAnsi" w:hAnsiTheme="minorHAnsi" w:cstheme="minorHAnsi"/>
          <w:sz w:val="22"/>
          <w:szCs w:val="22"/>
        </w:rPr>
      </w:pPr>
      <w:r w:rsidRPr="007973F7">
        <w:rPr>
          <w:rFonts w:asciiTheme="minorHAnsi" w:hAnsiTheme="minorHAnsi" w:cstheme="minorHAnsi"/>
          <w:sz w:val="22"/>
          <w:szCs w:val="22"/>
        </w:rPr>
        <w:lastRenderedPageBreak/>
        <w:t xml:space="preserve">Wykonawca zobowiązany jest najpóźniej </w:t>
      </w:r>
      <w:r w:rsidRPr="007973F7">
        <w:rPr>
          <w:rFonts w:asciiTheme="minorHAnsi" w:hAnsiTheme="minorHAnsi" w:cstheme="minorHAnsi"/>
          <w:sz w:val="22"/>
          <w:szCs w:val="22"/>
          <w:u w:val="single"/>
        </w:rPr>
        <w:t>na co najmniej 7 dni</w:t>
      </w:r>
      <w:r w:rsidRPr="007973F7">
        <w:rPr>
          <w:rFonts w:asciiTheme="minorHAnsi" w:hAnsiTheme="minorHAnsi" w:cstheme="minorHAnsi"/>
          <w:sz w:val="22"/>
          <w:szCs w:val="22"/>
        </w:rPr>
        <w:t xml:space="preserve"> przed Terminem Zakończenia Realizacji Przedmiotu Umowy przekazać do zatwierdzenia</w:t>
      </w:r>
      <w:r w:rsidR="00062439"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Zamawiającemu </w:t>
      </w:r>
      <w:r w:rsidR="00824E7C" w:rsidRPr="007973F7">
        <w:rPr>
          <w:rFonts w:asciiTheme="minorHAnsi" w:hAnsiTheme="minorHAnsi" w:cstheme="minorHAnsi"/>
          <w:sz w:val="22"/>
          <w:szCs w:val="22"/>
        </w:rPr>
        <w:t>d</w:t>
      </w:r>
      <w:r w:rsidRPr="007973F7">
        <w:rPr>
          <w:rFonts w:asciiTheme="minorHAnsi" w:hAnsiTheme="minorHAnsi" w:cstheme="minorHAnsi"/>
          <w:sz w:val="22"/>
          <w:szCs w:val="22"/>
        </w:rPr>
        <w:t>okumentację powykonawczą oraz wszystkie inne niezbędne dokumenty, w zakresie</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umożliwiającym złożenie Zamawiającemu zawiadomienia o zakończeniu budowy, o którym mowa w ustawie Prawo budowlane.</w:t>
      </w:r>
    </w:p>
    <w:p w14:paraId="2AF47245" w14:textId="48399011" w:rsidR="0020737D" w:rsidRPr="007973F7" w:rsidRDefault="0020737D" w:rsidP="008810AB">
      <w:pPr>
        <w:numPr>
          <w:ilvl w:val="0"/>
          <w:numId w:val="10"/>
        </w:numPr>
        <w:shd w:val="clear" w:color="auto" w:fill="FFFFFF"/>
        <w:tabs>
          <w:tab w:val="num" w:pos="284"/>
        </w:tabs>
        <w:spacing w:after="120"/>
        <w:ind w:left="284" w:right="1" w:hanging="284"/>
        <w:jc w:val="both"/>
        <w:rPr>
          <w:rFonts w:asciiTheme="minorHAnsi" w:hAnsiTheme="minorHAnsi" w:cstheme="minorHAnsi"/>
          <w:sz w:val="22"/>
          <w:szCs w:val="22"/>
        </w:rPr>
      </w:pPr>
      <w:r w:rsidRPr="007973F7">
        <w:rPr>
          <w:rFonts w:asciiTheme="minorHAnsi" w:hAnsiTheme="minorHAnsi" w:cstheme="minorHAnsi"/>
          <w:sz w:val="22"/>
          <w:szCs w:val="22"/>
        </w:rPr>
        <w:t>Zamawiający przekaże Wykonawcy</w:t>
      </w:r>
      <w:r w:rsidR="00824E7C" w:rsidRPr="007973F7">
        <w:rPr>
          <w:rFonts w:asciiTheme="minorHAnsi" w:hAnsiTheme="minorHAnsi" w:cstheme="minorHAnsi"/>
          <w:sz w:val="22"/>
          <w:szCs w:val="22"/>
        </w:rPr>
        <w:t>:</w:t>
      </w:r>
      <w:r w:rsidRPr="007973F7">
        <w:rPr>
          <w:rFonts w:asciiTheme="minorHAnsi" w:hAnsiTheme="minorHAnsi" w:cstheme="minorHAnsi"/>
          <w:sz w:val="22"/>
          <w:szCs w:val="22"/>
        </w:rPr>
        <w:t xml:space="preserve"> Dokumentację projektową</w:t>
      </w:r>
      <w:bookmarkStart w:id="2" w:name="_Hlk9069057"/>
      <w:r w:rsidRPr="007973F7">
        <w:rPr>
          <w:rFonts w:asciiTheme="minorHAnsi" w:hAnsiTheme="minorHAnsi" w:cstheme="minorHAnsi"/>
          <w:sz w:val="22"/>
          <w:szCs w:val="22"/>
        </w:rPr>
        <w:t>, Specyfikację</w:t>
      </w:r>
      <w:r w:rsidR="00B5793E" w:rsidRPr="007973F7">
        <w:rPr>
          <w:rFonts w:asciiTheme="minorHAnsi" w:hAnsiTheme="minorHAnsi" w:cstheme="minorHAnsi"/>
          <w:sz w:val="22"/>
          <w:szCs w:val="22"/>
        </w:rPr>
        <w:t xml:space="preserve"> </w:t>
      </w:r>
      <w:r w:rsidRPr="007973F7">
        <w:rPr>
          <w:rFonts w:asciiTheme="minorHAnsi" w:hAnsiTheme="minorHAnsi" w:cstheme="minorHAnsi"/>
          <w:sz w:val="22"/>
          <w:szCs w:val="22"/>
        </w:rPr>
        <w:t>Techniczną Wykonania i</w:t>
      </w:r>
      <w:r w:rsidR="00432971">
        <w:rPr>
          <w:rFonts w:asciiTheme="minorHAnsi" w:hAnsiTheme="minorHAnsi" w:cstheme="minorHAnsi"/>
          <w:sz w:val="22"/>
          <w:szCs w:val="22"/>
        </w:rPr>
        <w:t> </w:t>
      </w:r>
      <w:r w:rsidRPr="007973F7">
        <w:rPr>
          <w:rFonts w:asciiTheme="minorHAnsi" w:hAnsiTheme="minorHAnsi" w:cstheme="minorHAnsi"/>
          <w:sz w:val="22"/>
          <w:szCs w:val="22"/>
        </w:rPr>
        <w:t>Odbioru Robót Budowlanych (</w:t>
      </w:r>
      <w:proofErr w:type="spellStart"/>
      <w:r w:rsidRPr="007973F7">
        <w:rPr>
          <w:rFonts w:asciiTheme="minorHAnsi" w:hAnsiTheme="minorHAnsi" w:cstheme="minorHAnsi"/>
          <w:sz w:val="22"/>
          <w:szCs w:val="22"/>
        </w:rPr>
        <w:t>STWiORB</w:t>
      </w:r>
      <w:proofErr w:type="spellEnd"/>
      <w:r w:rsidRPr="007973F7">
        <w:rPr>
          <w:rFonts w:asciiTheme="minorHAnsi" w:hAnsiTheme="minorHAnsi" w:cstheme="minorHAnsi"/>
          <w:sz w:val="22"/>
          <w:szCs w:val="22"/>
        </w:rPr>
        <w:t xml:space="preserve">) </w:t>
      </w:r>
      <w:bookmarkEnd w:id="2"/>
      <w:r w:rsidR="0046109E">
        <w:rPr>
          <w:rFonts w:asciiTheme="minorHAnsi" w:hAnsiTheme="minorHAnsi" w:cstheme="minorHAnsi"/>
          <w:sz w:val="22"/>
          <w:szCs w:val="22"/>
        </w:rPr>
        <w:t>budowy terminie do 7 dni od podpisania umowy</w:t>
      </w:r>
      <w:r w:rsidRPr="007973F7">
        <w:rPr>
          <w:rFonts w:asciiTheme="minorHAnsi" w:hAnsiTheme="minorHAnsi" w:cstheme="minorHAnsi"/>
          <w:sz w:val="22"/>
          <w:szCs w:val="22"/>
        </w:rPr>
        <w:t>.</w:t>
      </w:r>
    </w:p>
    <w:p w14:paraId="7ED08BEB" w14:textId="77777777" w:rsidR="00CA10A6" w:rsidRPr="007973F7" w:rsidRDefault="00CA10A6" w:rsidP="000866E7">
      <w:pPr>
        <w:spacing w:before="120"/>
        <w:jc w:val="both"/>
        <w:rPr>
          <w:rFonts w:asciiTheme="minorHAnsi" w:hAnsiTheme="minorHAnsi" w:cstheme="minorHAnsi"/>
          <w:sz w:val="22"/>
          <w:szCs w:val="22"/>
        </w:rPr>
      </w:pPr>
    </w:p>
    <w:p w14:paraId="2194A1D2" w14:textId="77777777" w:rsidR="00C82473" w:rsidRPr="007973F7" w:rsidRDefault="00C82473" w:rsidP="00D61A06">
      <w:pPr>
        <w:pStyle w:val="Tekstpodstawowy"/>
        <w:spacing w:after="0"/>
        <w:jc w:val="center"/>
        <w:rPr>
          <w:rFonts w:asciiTheme="minorHAnsi" w:hAnsiTheme="minorHAnsi" w:cstheme="minorHAnsi"/>
          <w:b/>
          <w:sz w:val="22"/>
          <w:szCs w:val="22"/>
        </w:rPr>
      </w:pPr>
      <w:r w:rsidRPr="007973F7">
        <w:rPr>
          <w:rFonts w:asciiTheme="minorHAnsi" w:hAnsiTheme="minorHAnsi" w:cstheme="minorHAnsi"/>
          <w:b/>
          <w:sz w:val="22"/>
          <w:szCs w:val="22"/>
        </w:rPr>
        <w:t>OBOWIĄZKI STRON</w:t>
      </w:r>
    </w:p>
    <w:p w14:paraId="5E10BB0C" w14:textId="77777777" w:rsidR="00C82473" w:rsidRPr="007973F7" w:rsidRDefault="00C82473" w:rsidP="004C7115">
      <w:pPr>
        <w:pStyle w:val="Tekstpodstawowy"/>
        <w:spacing w:before="60" w:after="0"/>
        <w:jc w:val="center"/>
        <w:rPr>
          <w:rFonts w:asciiTheme="minorHAnsi" w:hAnsiTheme="minorHAnsi" w:cstheme="minorHAnsi"/>
          <w:sz w:val="22"/>
          <w:szCs w:val="22"/>
        </w:rPr>
      </w:pPr>
      <w:r w:rsidRPr="007973F7">
        <w:rPr>
          <w:rFonts w:asciiTheme="minorHAnsi" w:hAnsiTheme="minorHAnsi" w:cstheme="minorHAnsi"/>
          <w:sz w:val="22"/>
          <w:szCs w:val="22"/>
        </w:rPr>
        <w:t>§</w:t>
      </w:r>
      <w:r w:rsidR="00227BD4" w:rsidRPr="007973F7">
        <w:rPr>
          <w:rFonts w:asciiTheme="minorHAnsi" w:hAnsiTheme="minorHAnsi" w:cstheme="minorHAnsi"/>
          <w:sz w:val="22"/>
          <w:szCs w:val="22"/>
        </w:rPr>
        <w:t xml:space="preserve"> </w:t>
      </w:r>
      <w:r w:rsidR="000866E7" w:rsidRPr="007973F7">
        <w:rPr>
          <w:rFonts w:asciiTheme="minorHAnsi" w:hAnsiTheme="minorHAnsi" w:cstheme="minorHAnsi"/>
          <w:sz w:val="22"/>
          <w:szCs w:val="22"/>
        </w:rPr>
        <w:t>5</w:t>
      </w:r>
    </w:p>
    <w:p w14:paraId="42E49952" w14:textId="77777777" w:rsidR="00C82473" w:rsidRPr="007973F7" w:rsidRDefault="00C82473" w:rsidP="008D5A0C">
      <w:pPr>
        <w:numPr>
          <w:ilvl w:val="0"/>
          <w:numId w:val="33"/>
        </w:numPr>
        <w:shd w:val="clear" w:color="auto" w:fill="FFFFFF"/>
        <w:tabs>
          <w:tab w:val="num" w:pos="284"/>
        </w:tabs>
        <w:ind w:left="284"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Do obowiązków Zamawiającego </w:t>
      </w:r>
      <w:r w:rsidR="009F5229" w:rsidRPr="007973F7">
        <w:rPr>
          <w:rFonts w:asciiTheme="minorHAnsi" w:hAnsiTheme="minorHAnsi" w:cstheme="minorHAnsi"/>
          <w:sz w:val="22"/>
          <w:szCs w:val="22"/>
        </w:rPr>
        <w:t xml:space="preserve">poza innymi określonymi w treści niniejszej Umowy </w:t>
      </w:r>
      <w:r w:rsidRPr="007973F7">
        <w:rPr>
          <w:rFonts w:asciiTheme="minorHAnsi" w:hAnsiTheme="minorHAnsi" w:cstheme="minorHAnsi"/>
          <w:sz w:val="22"/>
          <w:szCs w:val="22"/>
        </w:rPr>
        <w:t>należy:</w:t>
      </w:r>
    </w:p>
    <w:p w14:paraId="56DAB016" w14:textId="77777777" w:rsidR="00C82473" w:rsidRPr="007973F7" w:rsidRDefault="009F5229" w:rsidP="004C7115">
      <w:pPr>
        <w:pStyle w:val="ListParagraph1"/>
        <w:numPr>
          <w:ilvl w:val="0"/>
          <w:numId w:val="11"/>
        </w:numPr>
        <w:tabs>
          <w:tab w:val="clear" w:pos="0"/>
          <w:tab w:val="left" w:pos="709"/>
        </w:tabs>
        <w:spacing w:beforeLines="60" w:before="144" w:after="0"/>
        <w:ind w:left="567" w:hanging="283"/>
        <w:rPr>
          <w:rFonts w:asciiTheme="minorHAnsi" w:hAnsiTheme="minorHAnsi" w:cstheme="minorHAnsi"/>
        </w:rPr>
      </w:pPr>
      <w:r w:rsidRPr="007973F7">
        <w:rPr>
          <w:rFonts w:asciiTheme="minorHAnsi" w:hAnsiTheme="minorHAnsi" w:cstheme="minorHAnsi"/>
        </w:rPr>
        <w:t xml:space="preserve">protokolarne </w:t>
      </w:r>
      <w:r w:rsidR="00C82473" w:rsidRPr="007973F7">
        <w:rPr>
          <w:rFonts w:asciiTheme="minorHAnsi" w:hAnsiTheme="minorHAnsi" w:cstheme="minorHAnsi"/>
        </w:rPr>
        <w:t xml:space="preserve">przekazanie terenu budowy oraz dziennika </w:t>
      </w:r>
      <w:r w:rsidR="006F1E82" w:rsidRPr="007973F7">
        <w:rPr>
          <w:rFonts w:asciiTheme="minorHAnsi" w:hAnsiTheme="minorHAnsi" w:cstheme="minorHAnsi"/>
        </w:rPr>
        <w:t>budowy</w:t>
      </w:r>
      <w:r w:rsidR="00F90DD0" w:rsidRPr="007973F7">
        <w:rPr>
          <w:rFonts w:asciiTheme="minorHAnsi" w:hAnsiTheme="minorHAnsi" w:cstheme="minorHAnsi"/>
        </w:rPr>
        <w:t xml:space="preserve">, </w:t>
      </w:r>
      <w:r w:rsidR="00C82473" w:rsidRPr="007973F7">
        <w:rPr>
          <w:rFonts w:asciiTheme="minorHAnsi" w:hAnsiTheme="minorHAnsi" w:cstheme="minorHAnsi"/>
        </w:rPr>
        <w:t>dokumentacji projektowej</w:t>
      </w:r>
      <w:r w:rsidR="00827711" w:rsidRPr="007973F7">
        <w:rPr>
          <w:rFonts w:asciiTheme="minorHAnsi" w:hAnsiTheme="minorHAnsi" w:cstheme="minorHAnsi"/>
        </w:rPr>
        <w:t>,</w:t>
      </w:r>
      <w:r w:rsidR="000866E7" w:rsidRPr="007973F7">
        <w:rPr>
          <w:rFonts w:asciiTheme="minorHAnsi" w:hAnsiTheme="minorHAnsi" w:cstheme="minorHAnsi"/>
        </w:rPr>
        <w:t xml:space="preserve"> </w:t>
      </w:r>
      <w:r w:rsidR="00827711" w:rsidRPr="007973F7">
        <w:rPr>
          <w:rFonts w:asciiTheme="minorHAnsi" w:hAnsiTheme="minorHAnsi" w:cstheme="minorHAnsi"/>
        </w:rPr>
        <w:t>Specyfikacj</w:t>
      </w:r>
      <w:r w:rsidR="00F90DD0" w:rsidRPr="007973F7">
        <w:rPr>
          <w:rFonts w:asciiTheme="minorHAnsi" w:hAnsiTheme="minorHAnsi" w:cstheme="minorHAnsi"/>
        </w:rPr>
        <w:t>i</w:t>
      </w:r>
      <w:r w:rsidR="00827711" w:rsidRPr="007973F7">
        <w:rPr>
          <w:rFonts w:asciiTheme="minorHAnsi" w:hAnsiTheme="minorHAnsi" w:cstheme="minorHAnsi"/>
        </w:rPr>
        <w:t xml:space="preserve"> Techniczn</w:t>
      </w:r>
      <w:r w:rsidR="00F90DD0" w:rsidRPr="007973F7">
        <w:rPr>
          <w:rFonts w:asciiTheme="minorHAnsi" w:hAnsiTheme="minorHAnsi" w:cstheme="minorHAnsi"/>
        </w:rPr>
        <w:t>ej</w:t>
      </w:r>
      <w:r w:rsidR="00827711" w:rsidRPr="007973F7">
        <w:rPr>
          <w:rFonts w:asciiTheme="minorHAnsi" w:hAnsiTheme="minorHAnsi" w:cstheme="minorHAnsi"/>
        </w:rPr>
        <w:t xml:space="preserve"> Wykonania i Odbioru Robót Budowlanych (</w:t>
      </w:r>
      <w:proofErr w:type="spellStart"/>
      <w:r w:rsidR="00827711" w:rsidRPr="007973F7">
        <w:rPr>
          <w:rFonts w:asciiTheme="minorHAnsi" w:hAnsiTheme="minorHAnsi" w:cstheme="minorHAnsi"/>
        </w:rPr>
        <w:t>STWiORB</w:t>
      </w:r>
      <w:proofErr w:type="spellEnd"/>
      <w:r w:rsidR="00827711" w:rsidRPr="007973F7">
        <w:rPr>
          <w:rFonts w:asciiTheme="minorHAnsi" w:hAnsiTheme="minorHAnsi" w:cstheme="minorHAnsi"/>
        </w:rPr>
        <w:t xml:space="preserve">), </w:t>
      </w:r>
      <w:r w:rsidRPr="007973F7">
        <w:rPr>
          <w:rFonts w:asciiTheme="minorHAnsi" w:hAnsiTheme="minorHAnsi" w:cstheme="minorHAnsi"/>
        </w:rPr>
        <w:t xml:space="preserve">na warunkach określonych </w:t>
      </w:r>
      <w:r w:rsidR="00C82473" w:rsidRPr="007973F7">
        <w:rPr>
          <w:rFonts w:asciiTheme="minorHAnsi" w:hAnsiTheme="minorHAnsi" w:cstheme="minorHAnsi"/>
        </w:rPr>
        <w:t xml:space="preserve">w § </w:t>
      </w:r>
      <w:r w:rsidR="00E3539F" w:rsidRPr="007973F7">
        <w:rPr>
          <w:rFonts w:asciiTheme="minorHAnsi" w:hAnsiTheme="minorHAnsi" w:cstheme="minorHAnsi"/>
        </w:rPr>
        <w:t xml:space="preserve">4 </w:t>
      </w:r>
      <w:r w:rsidR="00C82473" w:rsidRPr="007973F7">
        <w:rPr>
          <w:rFonts w:asciiTheme="minorHAnsi" w:hAnsiTheme="minorHAnsi" w:cstheme="minorHAnsi"/>
        </w:rPr>
        <w:t>ust.</w:t>
      </w:r>
      <w:r w:rsidR="00D40B52" w:rsidRPr="007973F7">
        <w:rPr>
          <w:rFonts w:asciiTheme="minorHAnsi" w:hAnsiTheme="minorHAnsi" w:cstheme="minorHAnsi"/>
        </w:rPr>
        <w:t xml:space="preserve"> </w:t>
      </w:r>
      <w:r w:rsidR="003E692D" w:rsidRPr="007973F7">
        <w:rPr>
          <w:rFonts w:asciiTheme="minorHAnsi" w:hAnsiTheme="minorHAnsi" w:cstheme="minorHAnsi"/>
        </w:rPr>
        <w:t>5</w:t>
      </w:r>
      <w:r w:rsidR="007B2FE7" w:rsidRPr="007973F7">
        <w:rPr>
          <w:rFonts w:asciiTheme="minorHAnsi" w:hAnsiTheme="minorHAnsi" w:cstheme="minorHAnsi"/>
        </w:rPr>
        <w:t xml:space="preserve"> i </w:t>
      </w:r>
      <w:r w:rsidR="003E692D" w:rsidRPr="007973F7">
        <w:rPr>
          <w:rFonts w:asciiTheme="minorHAnsi" w:hAnsiTheme="minorHAnsi" w:cstheme="minorHAnsi"/>
        </w:rPr>
        <w:t>6</w:t>
      </w:r>
      <w:r w:rsidR="00E3539F" w:rsidRPr="007973F7">
        <w:rPr>
          <w:rFonts w:asciiTheme="minorHAnsi" w:hAnsiTheme="minorHAnsi" w:cstheme="minorHAnsi"/>
        </w:rPr>
        <w:t xml:space="preserve"> </w:t>
      </w:r>
      <w:r w:rsidR="00C82473" w:rsidRPr="007973F7">
        <w:rPr>
          <w:rFonts w:asciiTheme="minorHAnsi" w:hAnsiTheme="minorHAnsi" w:cstheme="minorHAnsi"/>
        </w:rPr>
        <w:t>niniejszej umowy,</w:t>
      </w:r>
    </w:p>
    <w:p w14:paraId="1EA218E8" w14:textId="77777777" w:rsidR="00BD3860" w:rsidRPr="007973F7" w:rsidRDefault="00C82473" w:rsidP="004C7115">
      <w:pPr>
        <w:pStyle w:val="ListParagraph1"/>
        <w:numPr>
          <w:ilvl w:val="0"/>
          <w:numId w:val="11"/>
        </w:numPr>
        <w:tabs>
          <w:tab w:val="clear" w:pos="0"/>
          <w:tab w:val="left" w:pos="709"/>
        </w:tabs>
        <w:spacing w:beforeLines="60" w:before="144" w:after="0"/>
        <w:ind w:left="567" w:hanging="283"/>
        <w:rPr>
          <w:rFonts w:asciiTheme="minorHAnsi" w:hAnsiTheme="minorHAnsi" w:cstheme="minorHAnsi"/>
        </w:rPr>
      </w:pPr>
      <w:r w:rsidRPr="007973F7">
        <w:rPr>
          <w:rFonts w:asciiTheme="minorHAnsi" w:hAnsiTheme="minorHAnsi" w:cstheme="minorHAnsi"/>
        </w:rPr>
        <w:t xml:space="preserve">dokonanie odbioru </w:t>
      </w:r>
      <w:r w:rsidR="0049698E" w:rsidRPr="007973F7">
        <w:rPr>
          <w:rFonts w:asciiTheme="minorHAnsi" w:hAnsiTheme="minorHAnsi" w:cstheme="minorHAnsi"/>
        </w:rPr>
        <w:t>robót w toku</w:t>
      </w:r>
      <w:r w:rsidR="00F90DD0" w:rsidRPr="007973F7">
        <w:rPr>
          <w:rFonts w:asciiTheme="minorHAnsi" w:hAnsiTheme="minorHAnsi" w:cstheme="minorHAnsi"/>
        </w:rPr>
        <w:t xml:space="preserve">, </w:t>
      </w:r>
      <w:r w:rsidR="004B55F3" w:rsidRPr="007973F7">
        <w:rPr>
          <w:rFonts w:asciiTheme="minorHAnsi" w:hAnsiTheme="minorHAnsi" w:cstheme="minorHAnsi"/>
        </w:rPr>
        <w:t xml:space="preserve">w tym </w:t>
      </w:r>
      <w:r w:rsidR="003134EE" w:rsidRPr="007973F7">
        <w:rPr>
          <w:rFonts w:asciiTheme="minorHAnsi" w:hAnsiTheme="minorHAnsi" w:cstheme="minorHAnsi"/>
        </w:rPr>
        <w:t xml:space="preserve">robót ulegających zakryciu, robót zanikających </w:t>
      </w:r>
      <w:r w:rsidR="0049698E" w:rsidRPr="007973F7">
        <w:rPr>
          <w:rFonts w:asciiTheme="minorHAnsi" w:hAnsiTheme="minorHAnsi" w:cstheme="minorHAnsi"/>
        </w:rPr>
        <w:t xml:space="preserve">oraz odbioru końcowego </w:t>
      </w:r>
      <w:r w:rsidR="006846EA" w:rsidRPr="007973F7">
        <w:rPr>
          <w:rFonts w:asciiTheme="minorHAnsi" w:hAnsiTheme="minorHAnsi" w:cstheme="minorHAnsi"/>
        </w:rPr>
        <w:t>P</w:t>
      </w:r>
      <w:r w:rsidRPr="007973F7">
        <w:rPr>
          <w:rFonts w:asciiTheme="minorHAnsi" w:hAnsiTheme="minorHAnsi" w:cstheme="minorHAnsi"/>
        </w:rPr>
        <w:t xml:space="preserve">rzedmiotu </w:t>
      </w:r>
      <w:r w:rsidR="006846EA" w:rsidRPr="007973F7">
        <w:rPr>
          <w:rFonts w:asciiTheme="minorHAnsi" w:hAnsiTheme="minorHAnsi" w:cstheme="minorHAnsi"/>
        </w:rPr>
        <w:t>U</w:t>
      </w:r>
      <w:r w:rsidRPr="007973F7">
        <w:rPr>
          <w:rFonts w:asciiTheme="minorHAnsi" w:hAnsiTheme="minorHAnsi" w:cstheme="minorHAnsi"/>
        </w:rPr>
        <w:t>mowy i zapłata wynagrodzenia na warunkach określonych niniejszą umową.</w:t>
      </w:r>
    </w:p>
    <w:p w14:paraId="4BA238BF" w14:textId="77777777" w:rsidR="00C82473" w:rsidRPr="007973F7" w:rsidRDefault="00C82473" w:rsidP="008D5A0C">
      <w:pPr>
        <w:pStyle w:val="ListParagraph1"/>
        <w:tabs>
          <w:tab w:val="left" w:pos="851"/>
          <w:tab w:val="left" w:pos="4111"/>
          <w:tab w:val="left" w:pos="4395"/>
        </w:tabs>
        <w:spacing w:before="60" w:after="60"/>
        <w:ind w:left="0"/>
        <w:jc w:val="center"/>
        <w:rPr>
          <w:rFonts w:asciiTheme="minorHAnsi" w:hAnsiTheme="minorHAnsi" w:cstheme="minorHAnsi"/>
        </w:rPr>
      </w:pPr>
      <w:r w:rsidRPr="007973F7">
        <w:rPr>
          <w:rFonts w:asciiTheme="minorHAnsi" w:hAnsiTheme="minorHAnsi" w:cstheme="minorHAnsi"/>
        </w:rPr>
        <w:t>§</w:t>
      </w:r>
      <w:r w:rsidR="00970013" w:rsidRPr="007973F7">
        <w:rPr>
          <w:rFonts w:asciiTheme="minorHAnsi" w:hAnsiTheme="minorHAnsi" w:cstheme="minorHAnsi"/>
        </w:rPr>
        <w:t xml:space="preserve"> </w:t>
      </w:r>
      <w:r w:rsidR="00F44D0B" w:rsidRPr="007973F7">
        <w:rPr>
          <w:rFonts w:asciiTheme="minorHAnsi" w:hAnsiTheme="minorHAnsi" w:cstheme="minorHAnsi"/>
        </w:rPr>
        <w:t>6</w:t>
      </w:r>
      <w:r w:rsidR="00970013" w:rsidRPr="007973F7">
        <w:rPr>
          <w:rFonts w:asciiTheme="minorHAnsi" w:hAnsiTheme="minorHAnsi" w:cstheme="minorHAnsi"/>
        </w:rPr>
        <w:t xml:space="preserve"> </w:t>
      </w:r>
    </w:p>
    <w:p w14:paraId="2967E7A2" w14:textId="78CC2E4A" w:rsidR="00C82473" w:rsidRPr="007973F7" w:rsidRDefault="00C82473" w:rsidP="008810AB">
      <w:pPr>
        <w:numPr>
          <w:ilvl w:val="3"/>
          <w:numId w:val="33"/>
        </w:numPr>
        <w:shd w:val="clear" w:color="auto" w:fill="FFFFFF"/>
        <w:tabs>
          <w:tab w:val="num" w:pos="284"/>
        </w:tabs>
        <w:spacing w:after="120"/>
        <w:ind w:left="284" w:right="1"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Do obowiązków Wykonawcy </w:t>
      </w:r>
      <w:r w:rsidR="009F5229" w:rsidRPr="007973F7">
        <w:rPr>
          <w:rFonts w:asciiTheme="minorHAnsi" w:hAnsiTheme="minorHAnsi" w:cstheme="minorHAnsi"/>
          <w:sz w:val="22"/>
          <w:szCs w:val="22"/>
        </w:rPr>
        <w:t xml:space="preserve">poza innymi określonymi w treści niniejszej Umowy </w:t>
      </w:r>
      <w:r w:rsidRPr="007973F7">
        <w:rPr>
          <w:rFonts w:asciiTheme="minorHAnsi" w:hAnsiTheme="minorHAnsi" w:cstheme="minorHAnsi"/>
          <w:sz w:val="22"/>
          <w:szCs w:val="22"/>
        </w:rPr>
        <w:t>należy, w</w:t>
      </w:r>
      <w:r w:rsidR="00432971">
        <w:rPr>
          <w:rFonts w:asciiTheme="minorHAnsi" w:hAnsiTheme="minorHAnsi" w:cstheme="minorHAnsi"/>
          <w:sz w:val="22"/>
          <w:szCs w:val="22"/>
        </w:rPr>
        <w:t> </w:t>
      </w:r>
      <w:r w:rsidRPr="007973F7">
        <w:rPr>
          <w:rFonts w:asciiTheme="minorHAnsi" w:hAnsiTheme="minorHAnsi" w:cstheme="minorHAnsi"/>
          <w:sz w:val="22"/>
          <w:szCs w:val="22"/>
        </w:rPr>
        <w:t>szczególności:</w:t>
      </w:r>
    </w:p>
    <w:p w14:paraId="122DE914"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wykonanie </w:t>
      </w:r>
      <w:r w:rsidR="00970013" w:rsidRPr="007973F7">
        <w:rPr>
          <w:rFonts w:asciiTheme="minorHAnsi" w:hAnsiTheme="minorHAnsi" w:cstheme="minorHAnsi"/>
          <w:sz w:val="22"/>
          <w:szCs w:val="22"/>
        </w:rPr>
        <w:t>P</w:t>
      </w:r>
      <w:r w:rsidRPr="007973F7">
        <w:rPr>
          <w:rFonts w:asciiTheme="minorHAnsi" w:hAnsiTheme="minorHAnsi" w:cstheme="minorHAnsi"/>
          <w:sz w:val="22"/>
          <w:szCs w:val="22"/>
        </w:rPr>
        <w:t xml:space="preserve">rzedmiotu </w:t>
      </w:r>
      <w:r w:rsidR="00970013" w:rsidRPr="007973F7">
        <w:rPr>
          <w:rFonts w:asciiTheme="minorHAnsi" w:hAnsiTheme="minorHAnsi" w:cstheme="minorHAnsi"/>
          <w:sz w:val="22"/>
          <w:szCs w:val="22"/>
        </w:rPr>
        <w:t>U</w:t>
      </w:r>
      <w:r w:rsidRPr="007973F7">
        <w:rPr>
          <w:rFonts w:asciiTheme="minorHAnsi" w:hAnsiTheme="minorHAnsi" w:cstheme="minorHAnsi"/>
          <w:sz w:val="22"/>
          <w:szCs w:val="22"/>
        </w:rPr>
        <w:t xml:space="preserve">mowy zgodnie </w:t>
      </w:r>
      <w:r w:rsidR="009F5229" w:rsidRPr="007973F7">
        <w:rPr>
          <w:rFonts w:asciiTheme="minorHAnsi" w:hAnsiTheme="minorHAnsi" w:cstheme="minorHAnsi"/>
          <w:sz w:val="22"/>
          <w:szCs w:val="22"/>
        </w:rPr>
        <w:t xml:space="preserve">z </w:t>
      </w:r>
      <w:r w:rsidR="00970013" w:rsidRPr="007973F7">
        <w:rPr>
          <w:rFonts w:asciiTheme="minorHAnsi" w:hAnsiTheme="minorHAnsi" w:cstheme="minorHAnsi"/>
          <w:sz w:val="22"/>
          <w:szCs w:val="22"/>
        </w:rPr>
        <w:t>D</w:t>
      </w:r>
      <w:r w:rsidR="009F5229" w:rsidRPr="007973F7">
        <w:rPr>
          <w:rFonts w:asciiTheme="minorHAnsi" w:hAnsiTheme="minorHAnsi" w:cstheme="minorHAnsi"/>
          <w:sz w:val="22"/>
          <w:szCs w:val="22"/>
        </w:rPr>
        <w:t xml:space="preserve">okumentacją </w:t>
      </w:r>
      <w:r w:rsidR="002959EB" w:rsidRPr="007973F7">
        <w:rPr>
          <w:rFonts w:asciiTheme="minorHAnsi" w:hAnsiTheme="minorHAnsi" w:cstheme="minorHAnsi"/>
          <w:sz w:val="22"/>
          <w:szCs w:val="22"/>
        </w:rPr>
        <w:t>p</w:t>
      </w:r>
      <w:r w:rsidR="009F5229" w:rsidRPr="007973F7">
        <w:rPr>
          <w:rFonts w:asciiTheme="minorHAnsi" w:hAnsiTheme="minorHAnsi" w:cstheme="minorHAnsi"/>
          <w:sz w:val="22"/>
          <w:szCs w:val="22"/>
        </w:rPr>
        <w:t xml:space="preserve">rojektową oraz </w:t>
      </w:r>
      <w:r w:rsidR="00970013" w:rsidRPr="007973F7">
        <w:rPr>
          <w:rFonts w:asciiTheme="minorHAnsi" w:hAnsiTheme="minorHAnsi" w:cstheme="minorHAnsi"/>
          <w:sz w:val="22"/>
          <w:szCs w:val="22"/>
        </w:rPr>
        <w:t>S</w:t>
      </w:r>
      <w:r w:rsidRPr="007973F7">
        <w:rPr>
          <w:rFonts w:asciiTheme="minorHAnsi" w:hAnsiTheme="minorHAnsi" w:cstheme="minorHAnsi"/>
          <w:sz w:val="22"/>
          <w:szCs w:val="22"/>
        </w:rPr>
        <w:t>pecyfikacj</w:t>
      </w:r>
      <w:r w:rsidR="002959EB" w:rsidRPr="007973F7">
        <w:rPr>
          <w:rFonts w:asciiTheme="minorHAnsi" w:hAnsiTheme="minorHAnsi" w:cstheme="minorHAnsi"/>
          <w:sz w:val="22"/>
          <w:szCs w:val="22"/>
        </w:rPr>
        <w:t>ą</w:t>
      </w:r>
      <w:r w:rsidRPr="007973F7">
        <w:rPr>
          <w:rFonts w:asciiTheme="minorHAnsi" w:hAnsiTheme="minorHAnsi" w:cstheme="minorHAnsi"/>
          <w:sz w:val="22"/>
          <w:szCs w:val="22"/>
        </w:rPr>
        <w:t xml:space="preserve"> </w:t>
      </w:r>
      <w:r w:rsidR="00970013" w:rsidRPr="007973F7">
        <w:rPr>
          <w:rFonts w:asciiTheme="minorHAnsi" w:hAnsiTheme="minorHAnsi" w:cstheme="minorHAnsi"/>
          <w:sz w:val="22"/>
          <w:szCs w:val="22"/>
        </w:rPr>
        <w:t>T</w:t>
      </w:r>
      <w:r w:rsidRPr="007973F7">
        <w:rPr>
          <w:rFonts w:asciiTheme="minorHAnsi" w:hAnsiTheme="minorHAnsi" w:cstheme="minorHAnsi"/>
          <w:sz w:val="22"/>
          <w:szCs w:val="22"/>
        </w:rPr>
        <w:t>echniczn</w:t>
      </w:r>
      <w:r w:rsidR="002959EB" w:rsidRPr="007973F7">
        <w:rPr>
          <w:rFonts w:asciiTheme="minorHAnsi" w:hAnsiTheme="minorHAnsi" w:cstheme="minorHAnsi"/>
          <w:sz w:val="22"/>
          <w:szCs w:val="22"/>
        </w:rPr>
        <w:t>ą</w:t>
      </w:r>
      <w:r w:rsidRPr="007973F7">
        <w:rPr>
          <w:rFonts w:asciiTheme="minorHAnsi" w:hAnsiTheme="minorHAnsi" w:cstheme="minorHAnsi"/>
          <w:sz w:val="22"/>
          <w:szCs w:val="22"/>
        </w:rPr>
        <w:t xml:space="preserve"> </w:t>
      </w:r>
      <w:r w:rsidR="00970013" w:rsidRPr="007973F7">
        <w:rPr>
          <w:rFonts w:asciiTheme="minorHAnsi" w:hAnsiTheme="minorHAnsi" w:cstheme="minorHAnsi"/>
          <w:sz w:val="22"/>
          <w:szCs w:val="22"/>
        </w:rPr>
        <w:t>W</w:t>
      </w:r>
      <w:r w:rsidRPr="007973F7">
        <w:rPr>
          <w:rFonts w:asciiTheme="minorHAnsi" w:hAnsiTheme="minorHAnsi" w:cstheme="minorHAnsi"/>
          <w:sz w:val="22"/>
          <w:szCs w:val="22"/>
        </w:rPr>
        <w:t xml:space="preserve">ykonania i </w:t>
      </w:r>
      <w:r w:rsidR="00970013" w:rsidRPr="007973F7">
        <w:rPr>
          <w:rFonts w:asciiTheme="minorHAnsi" w:hAnsiTheme="minorHAnsi" w:cstheme="minorHAnsi"/>
          <w:sz w:val="22"/>
          <w:szCs w:val="22"/>
        </w:rPr>
        <w:t>O</w:t>
      </w:r>
      <w:r w:rsidRPr="007973F7">
        <w:rPr>
          <w:rFonts w:asciiTheme="minorHAnsi" w:hAnsiTheme="minorHAnsi" w:cstheme="minorHAnsi"/>
          <w:sz w:val="22"/>
          <w:szCs w:val="22"/>
        </w:rPr>
        <w:t xml:space="preserve">dbioru </w:t>
      </w:r>
      <w:r w:rsidR="00970013" w:rsidRPr="007973F7">
        <w:rPr>
          <w:rFonts w:asciiTheme="minorHAnsi" w:hAnsiTheme="minorHAnsi" w:cstheme="minorHAnsi"/>
          <w:sz w:val="22"/>
          <w:szCs w:val="22"/>
        </w:rPr>
        <w:t>R</w:t>
      </w:r>
      <w:r w:rsidRPr="007973F7">
        <w:rPr>
          <w:rFonts w:asciiTheme="minorHAnsi" w:hAnsiTheme="minorHAnsi" w:cstheme="minorHAnsi"/>
          <w:sz w:val="22"/>
          <w:szCs w:val="22"/>
        </w:rPr>
        <w:t xml:space="preserve">obót </w:t>
      </w:r>
      <w:r w:rsidR="00970013" w:rsidRPr="007973F7">
        <w:rPr>
          <w:rFonts w:asciiTheme="minorHAnsi" w:hAnsiTheme="minorHAnsi" w:cstheme="minorHAnsi"/>
          <w:sz w:val="22"/>
          <w:szCs w:val="22"/>
        </w:rPr>
        <w:t>B</w:t>
      </w:r>
      <w:r w:rsidRPr="007973F7">
        <w:rPr>
          <w:rFonts w:asciiTheme="minorHAnsi" w:hAnsiTheme="minorHAnsi" w:cstheme="minorHAnsi"/>
          <w:sz w:val="22"/>
          <w:szCs w:val="22"/>
        </w:rPr>
        <w:t xml:space="preserve">udowlanych </w:t>
      </w:r>
      <w:r w:rsidR="00970013" w:rsidRPr="007973F7">
        <w:rPr>
          <w:rFonts w:asciiTheme="minorHAnsi" w:hAnsiTheme="minorHAnsi" w:cstheme="minorHAnsi"/>
          <w:sz w:val="22"/>
          <w:szCs w:val="22"/>
        </w:rPr>
        <w:t>(</w:t>
      </w:r>
      <w:proofErr w:type="spellStart"/>
      <w:r w:rsidR="00970013" w:rsidRPr="007973F7">
        <w:rPr>
          <w:rFonts w:asciiTheme="minorHAnsi" w:hAnsiTheme="minorHAnsi" w:cstheme="minorHAnsi"/>
          <w:sz w:val="22"/>
          <w:szCs w:val="22"/>
        </w:rPr>
        <w:t>STWiORB</w:t>
      </w:r>
      <w:proofErr w:type="spellEnd"/>
      <w:r w:rsidR="00970013"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oraz </w:t>
      </w:r>
      <w:r w:rsidR="009F5229" w:rsidRPr="007973F7">
        <w:rPr>
          <w:rFonts w:asciiTheme="minorHAnsi" w:hAnsiTheme="minorHAnsi" w:cstheme="minorHAnsi"/>
          <w:sz w:val="22"/>
          <w:szCs w:val="22"/>
        </w:rPr>
        <w:t xml:space="preserve">innymi </w:t>
      </w:r>
      <w:r w:rsidR="00A46A3F" w:rsidRPr="007973F7">
        <w:rPr>
          <w:rFonts w:asciiTheme="minorHAnsi" w:hAnsiTheme="minorHAnsi" w:cstheme="minorHAnsi"/>
          <w:sz w:val="22"/>
          <w:szCs w:val="22"/>
        </w:rPr>
        <w:t>dokumentami</w:t>
      </w:r>
      <w:r w:rsidR="009F5229" w:rsidRPr="007973F7">
        <w:rPr>
          <w:rFonts w:asciiTheme="minorHAnsi" w:hAnsiTheme="minorHAnsi" w:cstheme="minorHAnsi"/>
          <w:sz w:val="22"/>
          <w:szCs w:val="22"/>
        </w:rPr>
        <w:t xml:space="preserve"> </w:t>
      </w:r>
      <w:r w:rsidR="00A46A3F" w:rsidRPr="007973F7">
        <w:rPr>
          <w:rFonts w:asciiTheme="minorHAnsi" w:hAnsiTheme="minorHAnsi" w:cstheme="minorHAnsi"/>
          <w:sz w:val="22"/>
          <w:szCs w:val="22"/>
        </w:rPr>
        <w:t xml:space="preserve">opisującymi </w:t>
      </w:r>
      <w:r w:rsidR="00970013" w:rsidRPr="007973F7">
        <w:rPr>
          <w:rFonts w:asciiTheme="minorHAnsi" w:hAnsiTheme="minorHAnsi" w:cstheme="minorHAnsi"/>
          <w:sz w:val="22"/>
          <w:szCs w:val="22"/>
        </w:rPr>
        <w:t>P</w:t>
      </w:r>
      <w:r w:rsidR="00A46A3F" w:rsidRPr="007973F7">
        <w:rPr>
          <w:rFonts w:asciiTheme="minorHAnsi" w:hAnsiTheme="minorHAnsi" w:cstheme="minorHAnsi"/>
          <w:sz w:val="22"/>
          <w:szCs w:val="22"/>
        </w:rPr>
        <w:t xml:space="preserve">rzedmiot </w:t>
      </w:r>
      <w:r w:rsidR="00970013" w:rsidRPr="007973F7">
        <w:rPr>
          <w:rFonts w:asciiTheme="minorHAnsi" w:hAnsiTheme="minorHAnsi" w:cstheme="minorHAnsi"/>
          <w:sz w:val="22"/>
          <w:szCs w:val="22"/>
        </w:rPr>
        <w:t>Umowy</w:t>
      </w:r>
      <w:r w:rsidR="00A46A3F"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zasadami </w:t>
      </w:r>
      <w:r w:rsidR="00A46A3F" w:rsidRPr="007973F7">
        <w:rPr>
          <w:rFonts w:asciiTheme="minorHAnsi" w:hAnsiTheme="minorHAnsi" w:cstheme="minorHAnsi"/>
          <w:sz w:val="22"/>
          <w:szCs w:val="22"/>
        </w:rPr>
        <w:t xml:space="preserve">wiedzy technicznej, </w:t>
      </w:r>
      <w:r w:rsidRPr="007973F7">
        <w:rPr>
          <w:rFonts w:asciiTheme="minorHAnsi" w:hAnsiTheme="minorHAnsi" w:cstheme="minorHAnsi"/>
          <w:sz w:val="22"/>
          <w:szCs w:val="22"/>
        </w:rPr>
        <w:t xml:space="preserve">obowiązującymi w tym zakresie normami i standardami dla tego typu </w:t>
      </w:r>
      <w:r w:rsidR="00C458D0" w:rsidRPr="007973F7">
        <w:rPr>
          <w:rFonts w:asciiTheme="minorHAnsi" w:hAnsiTheme="minorHAnsi" w:cstheme="minorHAnsi"/>
          <w:sz w:val="22"/>
          <w:szCs w:val="22"/>
        </w:rPr>
        <w:t xml:space="preserve">infrastruktury i </w:t>
      </w:r>
      <w:r w:rsidRPr="007973F7">
        <w:rPr>
          <w:rFonts w:asciiTheme="minorHAnsi" w:hAnsiTheme="minorHAnsi" w:cstheme="minorHAnsi"/>
          <w:sz w:val="22"/>
          <w:szCs w:val="22"/>
        </w:rPr>
        <w:t>obiektów</w:t>
      </w:r>
      <w:r w:rsidR="00744E32" w:rsidRPr="007973F7">
        <w:rPr>
          <w:rFonts w:asciiTheme="minorHAnsi" w:hAnsiTheme="minorHAnsi" w:cstheme="minorHAnsi"/>
          <w:sz w:val="22"/>
          <w:szCs w:val="22"/>
        </w:rPr>
        <w:t>,</w:t>
      </w:r>
    </w:p>
    <w:p w14:paraId="065352BA"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kontrola jakości materiałów i robót</w:t>
      </w:r>
      <w:r w:rsidR="00744E32" w:rsidRPr="007973F7">
        <w:rPr>
          <w:rFonts w:asciiTheme="minorHAnsi" w:hAnsiTheme="minorHAnsi" w:cstheme="minorHAnsi"/>
          <w:sz w:val="22"/>
          <w:szCs w:val="22"/>
        </w:rPr>
        <w:t>,</w:t>
      </w:r>
    </w:p>
    <w:p w14:paraId="45994E5C"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realizacja zaleceń wpisanych do dziennika </w:t>
      </w:r>
      <w:r w:rsidR="006F1E82" w:rsidRPr="007973F7">
        <w:rPr>
          <w:rFonts w:asciiTheme="minorHAnsi" w:hAnsiTheme="minorHAnsi" w:cstheme="minorHAnsi"/>
          <w:sz w:val="22"/>
          <w:szCs w:val="22"/>
        </w:rPr>
        <w:t>budowy</w:t>
      </w:r>
      <w:r w:rsidR="00744E32" w:rsidRPr="007973F7">
        <w:rPr>
          <w:rFonts w:asciiTheme="minorHAnsi" w:hAnsiTheme="minorHAnsi" w:cstheme="minorHAnsi"/>
          <w:sz w:val="22"/>
          <w:szCs w:val="22"/>
        </w:rPr>
        <w:t>,</w:t>
      </w:r>
    </w:p>
    <w:p w14:paraId="25600062"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skompletowanie i przedstawienie</w:t>
      </w:r>
      <w:r w:rsidR="00785977"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Zamawiającemu dokumentów pozwalających na ocenę prawidłowości wykonania </w:t>
      </w:r>
      <w:r w:rsidR="00970013" w:rsidRPr="007973F7">
        <w:rPr>
          <w:rFonts w:asciiTheme="minorHAnsi" w:hAnsiTheme="minorHAnsi" w:cstheme="minorHAnsi"/>
          <w:sz w:val="22"/>
          <w:szCs w:val="22"/>
        </w:rPr>
        <w:t>P</w:t>
      </w:r>
      <w:r w:rsidRPr="007973F7">
        <w:rPr>
          <w:rFonts w:asciiTheme="minorHAnsi" w:hAnsiTheme="minorHAnsi" w:cstheme="minorHAnsi"/>
          <w:sz w:val="22"/>
          <w:szCs w:val="22"/>
        </w:rPr>
        <w:t xml:space="preserve">rzedmiotu </w:t>
      </w:r>
      <w:r w:rsidR="00970013" w:rsidRPr="007973F7">
        <w:rPr>
          <w:rFonts w:asciiTheme="minorHAnsi" w:hAnsiTheme="minorHAnsi" w:cstheme="minorHAnsi"/>
          <w:sz w:val="22"/>
          <w:szCs w:val="22"/>
        </w:rPr>
        <w:t>U</w:t>
      </w:r>
      <w:r w:rsidRPr="007973F7">
        <w:rPr>
          <w:rFonts w:asciiTheme="minorHAnsi" w:hAnsiTheme="minorHAnsi" w:cstheme="minorHAnsi"/>
          <w:sz w:val="22"/>
          <w:szCs w:val="22"/>
        </w:rPr>
        <w:t>mowy oraz dokonania odbioru robót (w tym wyników wszystkich wyma</w:t>
      </w:r>
      <w:r w:rsidR="002C67D4" w:rsidRPr="007973F7">
        <w:rPr>
          <w:rFonts w:asciiTheme="minorHAnsi" w:hAnsiTheme="minorHAnsi" w:cstheme="minorHAnsi"/>
          <w:sz w:val="22"/>
          <w:szCs w:val="22"/>
        </w:rPr>
        <w:t>ganych prób</w:t>
      </w:r>
      <w:r w:rsidR="00D54134" w:rsidRPr="007973F7">
        <w:rPr>
          <w:rFonts w:asciiTheme="minorHAnsi" w:hAnsiTheme="minorHAnsi" w:cstheme="minorHAnsi"/>
          <w:sz w:val="22"/>
          <w:szCs w:val="22"/>
        </w:rPr>
        <w:t>, badań,</w:t>
      </w:r>
      <w:r w:rsidR="00785977" w:rsidRPr="007973F7">
        <w:rPr>
          <w:rFonts w:asciiTheme="minorHAnsi" w:hAnsiTheme="minorHAnsi" w:cstheme="minorHAnsi"/>
          <w:sz w:val="22"/>
          <w:szCs w:val="22"/>
        </w:rPr>
        <w:t xml:space="preserve"> </w:t>
      </w:r>
      <w:r w:rsidR="0052729E" w:rsidRPr="007973F7">
        <w:rPr>
          <w:rFonts w:asciiTheme="minorHAnsi" w:hAnsiTheme="minorHAnsi" w:cstheme="minorHAnsi"/>
          <w:sz w:val="22"/>
          <w:szCs w:val="22"/>
        </w:rPr>
        <w:t>pomiarów</w:t>
      </w:r>
      <w:r w:rsidR="00785977" w:rsidRPr="007973F7">
        <w:rPr>
          <w:rFonts w:asciiTheme="minorHAnsi" w:hAnsiTheme="minorHAnsi" w:cstheme="minorHAnsi"/>
          <w:sz w:val="22"/>
          <w:szCs w:val="22"/>
        </w:rPr>
        <w:t xml:space="preserve"> </w:t>
      </w:r>
      <w:r w:rsidR="00D54134" w:rsidRPr="007973F7">
        <w:rPr>
          <w:rFonts w:asciiTheme="minorHAnsi" w:hAnsiTheme="minorHAnsi" w:cstheme="minorHAnsi"/>
          <w:sz w:val="22"/>
          <w:szCs w:val="22"/>
        </w:rPr>
        <w:t>oraz inwentaryzacji geodezyjnej powykonawczej</w:t>
      </w:r>
      <w:r w:rsidR="00785977"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w zakresie określonym w </w:t>
      </w:r>
      <w:r w:rsidR="003134EE" w:rsidRPr="007973F7">
        <w:rPr>
          <w:rFonts w:asciiTheme="minorHAnsi" w:hAnsiTheme="minorHAnsi" w:cstheme="minorHAnsi"/>
          <w:sz w:val="22"/>
          <w:szCs w:val="22"/>
        </w:rPr>
        <w:t>niniejszej Umowie</w:t>
      </w:r>
      <w:r w:rsidR="00785977" w:rsidRPr="007973F7">
        <w:rPr>
          <w:rFonts w:asciiTheme="minorHAnsi" w:hAnsiTheme="minorHAnsi" w:cstheme="minorHAnsi"/>
          <w:sz w:val="22"/>
          <w:szCs w:val="22"/>
        </w:rPr>
        <w:t>,</w:t>
      </w:r>
    </w:p>
    <w:p w14:paraId="6EFB64B9" w14:textId="1C2FB99C"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niezwłoczne informowanie Zamawiającego</w:t>
      </w:r>
      <w:r w:rsidR="000866E7" w:rsidRPr="007973F7">
        <w:rPr>
          <w:rFonts w:asciiTheme="minorHAnsi" w:hAnsiTheme="minorHAnsi" w:cstheme="minorHAnsi"/>
          <w:sz w:val="22"/>
          <w:szCs w:val="22"/>
        </w:rPr>
        <w:t xml:space="preserve"> </w:t>
      </w:r>
      <w:r w:rsidRPr="007973F7">
        <w:rPr>
          <w:rFonts w:asciiTheme="minorHAnsi" w:hAnsiTheme="minorHAnsi" w:cstheme="minorHAnsi"/>
          <w:sz w:val="22"/>
          <w:szCs w:val="22"/>
        </w:rPr>
        <w:t>o zaistniałych na terenie budowy wypadkach i</w:t>
      </w:r>
      <w:r w:rsidR="00432971">
        <w:rPr>
          <w:rFonts w:asciiTheme="minorHAnsi" w:hAnsiTheme="minorHAnsi" w:cstheme="minorHAnsi"/>
          <w:sz w:val="22"/>
          <w:szCs w:val="22"/>
        </w:rPr>
        <w:t> </w:t>
      </w:r>
      <w:r w:rsidRPr="007973F7">
        <w:rPr>
          <w:rFonts w:asciiTheme="minorHAnsi" w:hAnsiTheme="minorHAnsi" w:cstheme="minorHAnsi"/>
          <w:sz w:val="22"/>
          <w:szCs w:val="22"/>
        </w:rPr>
        <w:t>kontrolach</w:t>
      </w:r>
      <w:r w:rsidR="00744E32" w:rsidRPr="007973F7">
        <w:rPr>
          <w:rFonts w:asciiTheme="minorHAnsi" w:hAnsiTheme="minorHAnsi" w:cstheme="minorHAnsi"/>
          <w:sz w:val="22"/>
          <w:szCs w:val="22"/>
        </w:rPr>
        <w:t>,</w:t>
      </w:r>
    </w:p>
    <w:p w14:paraId="3D540518"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informowanie</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Zamawiającego o terminie zakrycia robót ulegających zakryciu oraz terminie odbioru robót zanikających</w:t>
      </w:r>
      <w:r w:rsidR="00744E32" w:rsidRPr="007973F7">
        <w:rPr>
          <w:rFonts w:asciiTheme="minorHAnsi" w:hAnsiTheme="minorHAnsi" w:cstheme="minorHAnsi"/>
          <w:sz w:val="22"/>
          <w:szCs w:val="22"/>
        </w:rPr>
        <w:t>,</w:t>
      </w:r>
    </w:p>
    <w:p w14:paraId="5B54352C"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informowanie Zamawiającego o problemach lub okolicznościach mogących wpłynąć na jakość robót, sposób i zakres wykonywania robót oraz termin zakończenia robót</w:t>
      </w:r>
      <w:r w:rsidR="00744E32" w:rsidRPr="007973F7">
        <w:rPr>
          <w:rFonts w:asciiTheme="minorHAnsi" w:hAnsiTheme="minorHAnsi" w:cstheme="minorHAnsi"/>
          <w:sz w:val="22"/>
          <w:szCs w:val="22"/>
        </w:rPr>
        <w:t>,</w:t>
      </w:r>
    </w:p>
    <w:p w14:paraId="4888AF74" w14:textId="4F884BF8"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zapewnienie odpowiedniej organizacji ruchu na czas budowy oraz zabezpieczenie dojść i</w:t>
      </w:r>
      <w:r w:rsidR="004C7115">
        <w:rPr>
          <w:rFonts w:asciiTheme="minorHAnsi" w:hAnsiTheme="minorHAnsi" w:cstheme="minorHAnsi"/>
          <w:sz w:val="22"/>
          <w:szCs w:val="22"/>
        </w:rPr>
        <w:t> </w:t>
      </w:r>
      <w:r w:rsidRPr="007973F7">
        <w:rPr>
          <w:rFonts w:asciiTheme="minorHAnsi" w:hAnsiTheme="minorHAnsi" w:cstheme="minorHAnsi"/>
          <w:sz w:val="22"/>
          <w:szCs w:val="22"/>
        </w:rPr>
        <w:t xml:space="preserve">dojazdów do istniejących posesji, a także pisemne powiadomienie zarządcy drogi </w:t>
      </w:r>
      <w:r w:rsidR="000D0F44" w:rsidRPr="007973F7">
        <w:rPr>
          <w:rFonts w:asciiTheme="minorHAnsi" w:hAnsiTheme="minorHAnsi" w:cstheme="minorHAnsi"/>
          <w:sz w:val="22"/>
          <w:szCs w:val="22"/>
        </w:rPr>
        <w:t xml:space="preserve">oraz właścicieli infrastruktury technicznej znajdującej się na terenie budowy </w:t>
      </w:r>
      <w:r w:rsidR="002C67D4" w:rsidRPr="007973F7">
        <w:rPr>
          <w:rFonts w:asciiTheme="minorHAnsi" w:hAnsiTheme="minorHAnsi" w:cstheme="minorHAnsi"/>
          <w:sz w:val="22"/>
          <w:szCs w:val="22"/>
        </w:rPr>
        <w:t xml:space="preserve">o terminie </w:t>
      </w:r>
      <w:r w:rsidRPr="007973F7">
        <w:rPr>
          <w:rFonts w:asciiTheme="minorHAnsi" w:hAnsiTheme="minorHAnsi" w:cstheme="minorHAnsi"/>
          <w:sz w:val="22"/>
          <w:szCs w:val="22"/>
        </w:rPr>
        <w:t>rozpoczęcia robót</w:t>
      </w:r>
      <w:r w:rsidR="00744E32" w:rsidRPr="007973F7">
        <w:rPr>
          <w:rFonts w:asciiTheme="minorHAnsi" w:hAnsiTheme="minorHAnsi" w:cstheme="minorHAnsi"/>
          <w:sz w:val="22"/>
          <w:szCs w:val="22"/>
        </w:rPr>
        <w:t>,</w:t>
      </w:r>
    </w:p>
    <w:p w14:paraId="3EBFC025" w14:textId="033C16BE"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zorganizowanie i utrzymani</w:t>
      </w:r>
      <w:r w:rsidR="002C67D4" w:rsidRPr="007973F7">
        <w:rPr>
          <w:rFonts w:asciiTheme="minorHAnsi" w:hAnsiTheme="minorHAnsi" w:cstheme="minorHAnsi"/>
          <w:sz w:val="22"/>
          <w:szCs w:val="22"/>
        </w:rPr>
        <w:t>e w należytym porządku terenu</w:t>
      </w:r>
      <w:r w:rsidRPr="007973F7">
        <w:rPr>
          <w:rFonts w:asciiTheme="minorHAnsi" w:hAnsiTheme="minorHAnsi" w:cstheme="minorHAnsi"/>
          <w:sz w:val="22"/>
          <w:szCs w:val="22"/>
        </w:rPr>
        <w:t xml:space="preserve"> budowy</w:t>
      </w:r>
      <w:r w:rsidR="000D0F44" w:rsidRPr="007973F7">
        <w:rPr>
          <w:rFonts w:asciiTheme="minorHAnsi" w:hAnsiTheme="minorHAnsi" w:cstheme="minorHAnsi"/>
          <w:sz w:val="22"/>
          <w:szCs w:val="22"/>
        </w:rPr>
        <w:t>, przywrócenie pasa drogowego do stanu sprzed realizacji przedmiotu umowy</w:t>
      </w:r>
      <w:r w:rsidR="00824E7C" w:rsidRPr="007973F7">
        <w:rPr>
          <w:rFonts w:asciiTheme="minorHAnsi" w:hAnsiTheme="minorHAnsi" w:cstheme="minorHAnsi"/>
          <w:sz w:val="22"/>
          <w:szCs w:val="22"/>
        </w:rPr>
        <w:t>, zgodnie z zapisami ujętymi w</w:t>
      </w:r>
      <w:r w:rsidR="00432971">
        <w:rPr>
          <w:rFonts w:asciiTheme="minorHAnsi" w:hAnsiTheme="minorHAnsi" w:cstheme="minorHAnsi"/>
          <w:sz w:val="22"/>
          <w:szCs w:val="22"/>
        </w:rPr>
        <w:t> </w:t>
      </w:r>
      <w:r w:rsidR="00824E7C" w:rsidRPr="007973F7">
        <w:rPr>
          <w:rFonts w:asciiTheme="minorHAnsi" w:hAnsiTheme="minorHAnsi" w:cstheme="minorHAnsi"/>
          <w:sz w:val="22"/>
          <w:szCs w:val="22"/>
        </w:rPr>
        <w:t xml:space="preserve">dokumentacji projektowej oraz </w:t>
      </w:r>
      <w:proofErr w:type="spellStart"/>
      <w:r w:rsidR="00824E7C" w:rsidRPr="007973F7">
        <w:rPr>
          <w:rFonts w:asciiTheme="minorHAnsi" w:hAnsiTheme="minorHAnsi" w:cstheme="minorHAnsi"/>
          <w:sz w:val="22"/>
          <w:szCs w:val="22"/>
        </w:rPr>
        <w:t>STWiORB</w:t>
      </w:r>
      <w:proofErr w:type="spellEnd"/>
      <w:r w:rsidRPr="007973F7">
        <w:rPr>
          <w:rFonts w:asciiTheme="minorHAnsi" w:hAnsiTheme="minorHAnsi" w:cstheme="minorHAnsi"/>
          <w:sz w:val="22"/>
          <w:szCs w:val="22"/>
        </w:rPr>
        <w:t xml:space="preserve"> oraz zapewnienie warunków pracy zgodnie z</w:t>
      </w:r>
      <w:r w:rsidR="00432971">
        <w:rPr>
          <w:rFonts w:asciiTheme="minorHAnsi" w:hAnsiTheme="minorHAnsi" w:cstheme="minorHAnsi"/>
          <w:sz w:val="22"/>
          <w:szCs w:val="22"/>
        </w:rPr>
        <w:t> </w:t>
      </w:r>
      <w:r w:rsidRPr="007973F7">
        <w:rPr>
          <w:rFonts w:asciiTheme="minorHAnsi" w:hAnsiTheme="minorHAnsi" w:cstheme="minorHAnsi"/>
          <w:sz w:val="22"/>
          <w:szCs w:val="22"/>
        </w:rPr>
        <w:t>przepisami BHP</w:t>
      </w:r>
      <w:r w:rsidR="00744E32" w:rsidRPr="007973F7">
        <w:rPr>
          <w:rFonts w:asciiTheme="minorHAnsi" w:hAnsiTheme="minorHAnsi" w:cstheme="minorHAnsi"/>
          <w:sz w:val="22"/>
          <w:szCs w:val="22"/>
        </w:rPr>
        <w:t>,</w:t>
      </w:r>
    </w:p>
    <w:p w14:paraId="5D3B1E76"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właściwe zabezpieczenie i oznakowanie terenu prowadzenia</w:t>
      </w:r>
      <w:r w:rsidR="002C67D4" w:rsidRPr="007973F7">
        <w:rPr>
          <w:rFonts w:asciiTheme="minorHAnsi" w:hAnsiTheme="minorHAnsi" w:cstheme="minorHAnsi"/>
          <w:sz w:val="22"/>
          <w:szCs w:val="22"/>
        </w:rPr>
        <w:t xml:space="preserve"> robót oraz zorganizowanie terenu</w:t>
      </w:r>
      <w:r w:rsidRPr="007973F7">
        <w:rPr>
          <w:rFonts w:asciiTheme="minorHAnsi" w:hAnsiTheme="minorHAnsi" w:cstheme="minorHAnsi"/>
          <w:sz w:val="22"/>
          <w:szCs w:val="22"/>
        </w:rPr>
        <w:t xml:space="preserve"> budowy</w:t>
      </w:r>
      <w:r w:rsidR="00744E32" w:rsidRPr="007973F7">
        <w:rPr>
          <w:rFonts w:asciiTheme="minorHAnsi" w:hAnsiTheme="minorHAnsi" w:cstheme="minorHAnsi"/>
          <w:sz w:val="22"/>
          <w:szCs w:val="22"/>
        </w:rPr>
        <w:t>,</w:t>
      </w:r>
    </w:p>
    <w:p w14:paraId="400C7899" w14:textId="33412A5A"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zapewnienie nadzoru nad terenem budowy, strzeżenie mienia znajdującego się na jego terenie, a także zapewnienie warunków bezpieczeństwa dla osób trzecich</w:t>
      </w:r>
      <w:r w:rsidR="00744E32" w:rsidRPr="007973F7">
        <w:rPr>
          <w:rFonts w:asciiTheme="minorHAnsi" w:hAnsiTheme="minorHAnsi" w:cstheme="minorHAnsi"/>
          <w:sz w:val="22"/>
          <w:szCs w:val="22"/>
        </w:rPr>
        <w:t>,</w:t>
      </w:r>
    </w:p>
    <w:p w14:paraId="397B565B" w14:textId="77777777" w:rsidR="00C82473"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lastRenderedPageBreak/>
        <w:t>umożliwienie wstępu na teren budowy pracownikom nadzoru budowlanego, do których należy wykonywanie zadań określonych ustawą Prawo budowlane i innych przepisów z zakresu prawa budowlanego oraz do udostępnienia im danych i informacji zgodnie z tą ustawą</w:t>
      </w:r>
      <w:r w:rsidR="00744E32" w:rsidRPr="007973F7">
        <w:rPr>
          <w:rFonts w:asciiTheme="minorHAnsi" w:hAnsiTheme="minorHAnsi" w:cstheme="minorHAnsi"/>
          <w:sz w:val="22"/>
          <w:szCs w:val="22"/>
        </w:rPr>
        <w:t>,</w:t>
      </w:r>
    </w:p>
    <w:p w14:paraId="4BACB38E" w14:textId="77777777" w:rsidR="00EE749F" w:rsidRPr="007973F7" w:rsidRDefault="00C82473" w:rsidP="004C7115">
      <w:pPr>
        <w:pStyle w:val="Akapitzlist"/>
        <w:numPr>
          <w:ilvl w:val="0"/>
          <w:numId w:val="12"/>
        </w:numPr>
        <w:tabs>
          <w:tab w:val="left" w:pos="851"/>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po zakończeniu robót – uporządkowanie terenu budowy, przywrócenie stałej organizacji ruchu i przekazanie terenu budowy Zamawiającemu w ustalonym terminie odbioru robót</w:t>
      </w:r>
      <w:r w:rsidR="00DA3312" w:rsidRPr="007973F7">
        <w:rPr>
          <w:rFonts w:asciiTheme="minorHAnsi" w:hAnsiTheme="minorHAnsi" w:cstheme="minorHAnsi"/>
          <w:sz w:val="22"/>
          <w:szCs w:val="22"/>
        </w:rPr>
        <w:t>.</w:t>
      </w:r>
    </w:p>
    <w:p w14:paraId="0952AE99" w14:textId="77777777" w:rsidR="00432971" w:rsidRDefault="00432971" w:rsidP="0021348F">
      <w:pPr>
        <w:pStyle w:val="Tekstpodstawowy"/>
        <w:spacing w:after="0"/>
        <w:ind w:left="284"/>
        <w:jc w:val="center"/>
        <w:rPr>
          <w:rFonts w:asciiTheme="minorHAnsi" w:hAnsiTheme="minorHAnsi" w:cstheme="minorHAnsi"/>
          <w:sz w:val="22"/>
          <w:szCs w:val="22"/>
        </w:rPr>
      </w:pPr>
    </w:p>
    <w:p w14:paraId="3B7127E7" w14:textId="6602826E" w:rsidR="000C755F" w:rsidRPr="007973F7" w:rsidRDefault="000C755F" w:rsidP="0021348F">
      <w:pPr>
        <w:pStyle w:val="Tekstpodstawowy"/>
        <w:spacing w:after="0"/>
        <w:ind w:left="284"/>
        <w:jc w:val="center"/>
        <w:rPr>
          <w:rFonts w:asciiTheme="minorHAnsi" w:hAnsiTheme="minorHAnsi" w:cstheme="minorHAnsi"/>
          <w:sz w:val="22"/>
          <w:szCs w:val="22"/>
        </w:rPr>
      </w:pPr>
      <w:r w:rsidRPr="007973F7">
        <w:rPr>
          <w:rFonts w:asciiTheme="minorHAnsi" w:hAnsiTheme="minorHAnsi" w:cstheme="minorHAnsi"/>
          <w:sz w:val="22"/>
          <w:szCs w:val="22"/>
        </w:rPr>
        <w:t>§</w:t>
      </w:r>
      <w:r w:rsidR="005F12AA" w:rsidRPr="007973F7">
        <w:rPr>
          <w:rFonts w:asciiTheme="minorHAnsi" w:hAnsiTheme="minorHAnsi" w:cstheme="minorHAnsi"/>
          <w:sz w:val="22"/>
          <w:szCs w:val="22"/>
        </w:rPr>
        <w:t xml:space="preserve"> </w:t>
      </w:r>
      <w:r w:rsidR="00F44D0B" w:rsidRPr="007973F7">
        <w:rPr>
          <w:rFonts w:asciiTheme="minorHAnsi" w:hAnsiTheme="minorHAnsi" w:cstheme="minorHAnsi"/>
          <w:sz w:val="22"/>
          <w:szCs w:val="22"/>
        </w:rPr>
        <w:t>7</w:t>
      </w:r>
    </w:p>
    <w:p w14:paraId="7F14902C" w14:textId="475395B6" w:rsidR="000C755F" w:rsidRPr="007973F7" w:rsidRDefault="000C755F" w:rsidP="008810AB">
      <w:pPr>
        <w:numPr>
          <w:ilvl w:val="0"/>
          <w:numId w:val="13"/>
        </w:numPr>
        <w:tabs>
          <w:tab w:val="clear" w:pos="360"/>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Wykonawca będzie podejmował, na własny koszt, wszelkie niezbędne ustalenia i</w:t>
      </w:r>
      <w:r w:rsidR="00432971">
        <w:rPr>
          <w:rFonts w:asciiTheme="minorHAnsi" w:hAnsiTheme="minorHAnsi" w:cstheme="minorHAnsi"/>
          <w:sz w:val="22"/>
          <w:szCs w:val="22"/>
        </w:rPr>
        <w:t> </w:t>
      </w:r>
      <w:r w:rsidRPr="007973F7">
        <w:rPr>
          <w:rFonts w:asciiTheme="minorHAnsi" w:hAnsiTheme="minorHAnsi" w:cstheme="minorHAnsi"/>
          <w:sz w:val="22"/>
          <w:szCs w:val="22"/>
        </w:rPr>
        <w:t>działania w</w:t>
      </w:r>
      <w:r w:rsidR="00432971">
        <w:rPr>
          <w:rFonts w:asciiTheme="minorHAnsi" w:hAnsiTheme="minorHAnsi" w:cstheme="minorHAnsi"/>
          <w:sz w:val="22"/>
          <w:szCs w:val="22"/>
        </w:rPr>
        <w:t xml:space="preserve"> </w:t>
      </w:r>
      <w:r w:rsidRPr="007973F7">
        <w:rPr>
          <w:rFonts w:asciiTheme="minorHAnsi" w:hAnsiTheme="minorHAnsi" w:cstheme="minorHAnsi"/>
          <w:sz w:val="22"/>
          <w:szCs w:val="22"/>
        </w:rPr>
        <w:t xml:space="preserve">celu umożliwienia poboru i dystrybucji wody, paliwa i energii elektrycznej do wszystkich miejsc, w których są one niezbędne do wykonywania czynności objętych niniejszą umową. Wszelkie koszty z tym związane, w szczególności koszty poboru uważa się za wliczone w wynagrodzenie za </w:t>
      </w:r>
      <w:r w:rsidR="00970013" w:rsidRPr="007973F7">
        <w:rPr>
          <w:rFonts w:asciiTheme="minorHAnsi" w:hAnsiTheme="minorHAnsi" w:cstheme="minorHAnsi"/>
          <w:sz w:val="22"/>
          <w:szCs w:val="22"/>
        </w:rPr>
        <w:t>P</w:t>
      </w:r>
      <w:r w:rsidRPr="007973F7">
        <w:rPr>
          <w:rFonts w:asciiTheme="minorHAnsi" w:hAnsiTheme="minorHAnsi" w:cstheme="minorHAnsi"/>
          <w:sz w:val="22"/>
          <w:szCs w:val="22"/>
        </w:rPr>
        <w:t xml:space="preserve">rzedmiot </w:t>
      </w:r>
      <w:r w:rsidR="00970013" w:rsidRPr="007973F7">
        <w:rPr>
          <w:rFonts w:asciiTheme="minorHAnsi" w:hAnsiTheme="minorHAnsi" w:cstheme="minorHAnsi"/>
          <w:sz w:val="22"/>
          <w:szCs w:val="22"/>
        </w:rPr>
        <w:t>U</w:t>
      </w:r>
      <w:r w:rsidRPr="007973F7">
        <w:rPr>
          <w:rFonts w:asciiTheme="minorHAnsi" w:hAnsiTheme="minorHAnsi" w:cstheme="minorHAnsi"/>
          <w:sz w:val="22"/>
          <w:szCs w:val="22"/>
        </w:rPr>
        <w:t>mowy.</w:t>
      </w:r>
    </w:p>
    <w:p w14:paraId="52EBDE38" w14:textId="2DA2C594" w:rsidR="000C755F" w:rsidRPr="007973F7" w:rsidRDefault="000C755F" w:rsidP="008810AB">
      <w:pPr>
        <w:numPr>
          <w:ilvl w:val="0"/>
          <w:numId w:val="13"/>
        </w:numPr>
        <w:tabs>
          <w:tab w:val="clear" w:pos="360"/>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Wykonawca </w:t>
      </w:r>
      <w:r w:rsidR="00C40203" w:rsidRPr="007973F7">
        <w:rPr>
          <w:rFonts w:asciiTheme="minorHAnsi" w:hAnsiTheme="minorHAnsi" w:cstheme="minorHAnsi"/>
          <w:sz w:val="22"/>
          <w:szCs w:val="22"/>
        </w:rPr>
        <w:t>zobowiązany jest</w:t>
      </w:r>
      <w:r w:rsidR="00CC1723" w:rsidRPr="007973F7">
        <w:rPr>
          <w:rFonts w:asciiTheme="minorHAnsi" w:hAnsiTheme="minorHAnsi" w:cstheme="minorHAnsi"/>
          <w:sz w:val="22"/>
          <w:szCs w:val="22"/>
        </w:rPr>
        <w:t xml:space="preserve"> </w:t>
      </w:r>
      <w:r w:rsidR="00C40203" w:rsidRPr="007973F7">
        <w:rPr>
          <w:rFonts w:asciiTheme="minorHAnsi" w:hAnsiTheme="minorHAnsi" w:cstheme="minorHAnsi"/>
          <w:sz w:val="22"/>
          <w:szCs w:val="22"/>
        </w:rPr>
        <w:t>w przypadku</w:t>
      </w:r>
      <w:r w:rsidR="00CC1723" w:rsidRPr="007973F7">
        <w:rPr>
          <w:rFonts w:asciiTheme="minorHAnsi" w:hAnsiTheme="minorHAnsi" w:cstheme="minorHAnsi"/>
          <w:sz w:val="22"/>
          <w:szCs w:val="22"/>
        </w:rPr>
        <w:t xml:space="preserve"> </w:t>
      </w:r>
      <w:r w:rsidR="00C40203" w:rsidRPr="007973F7">
        <w:rPr>
          <w:rFonts w:asciiTheme="minorHAnsi" w:hAnsiTheme="minorHAnsi" w:cstheme="minorHAnsi"/>
          <w:sz w:val="22"/>
          <w:szCs w:val="22"/>
        </w:rPr>
        <w:t>odcięcia lub zamknięcia</w:t>
      </w:r>
      <w:r w:rsidRPr="007973F7">
        <w:rPr>
          <w:rFonts w:asciiTheme="minorHAnsi" w:hAnsiTheme="minorHAnsi" w:cstheme="minorHAnsi"/>
          <w:sz w:val="22"/>
          <w:szCs w:val="22"/>
        </w:rPr>
        <w:t xml:space="preserve"> dróg, mediów,</w:t>
      </w:r>
      <w:r w:rsidR="00C40203" w:rsidRPr="007973F7">
        <w:rPr>
          <w:rFonts w:asciiTheme="minorHAnsi" w:hAnsiTheme="minorHAnsi" w:cstheme="minorHAnsi"/>
          <w:sz w:val="22"/>
          <w:szCs w:val="22"/>
        </w:rPr>
        <w:t xml:space="preserve"> które powodują</w:t>
      </w:r>
      <w:r w:rsidRPr="007973F7">
        <w:rPr>
          <w:rFonts w:asciiTheme="minorHAnsi" w:hAnsiTheme="minorHAnsi" w:cstheme="minorHAnsi"/>
          <w:sz w:val="22"/>
          <w:szCs w:val="22"/>
        </w:rPr>
        <w:t xml:space="preserve"> przestój istniejących urządzeń lub ciągów technologicznych </w:t>
      </w:r>
      <w:r w:rsidR="00C40203" w:rsidRPr="007973F7">
        <w:rPr>
          <w:rFonts w:asciiTheme="minorHAnsi" w:hAnsiTheme="minorHAnsi" w:cstheme="minorHAnsi"/>
          <w:sz w:val="22"/>
          <w:szCs w:val="22"/>
        </w:rPr>
        <w:t>do podjęcia stosownych</w:t>
      </w:r>
      <w:r w:rsidR="00CC1723" w:rsidRPr="007973F7">
        <w:rPr>
          <w:rFonts w:asciiTheme="minorHAnsi" w:hAnsiTheme="minorHAnsi" w:cstheme="minorHAnsi"/>
          <w:sz w:val="22"/>
          <w:szCs w:val="22"/>
        </w:rPr>
        <w:t xml:space="preserve"> </w:t>
      </w:r>
      <w:r w:rsidR="00C40203" w:rsidRPr="007973F7">
        <w:rPr>
          <w:rFonts w:asciiTheme="minorHAnsi" w:hAnsiTheme="minorHAnsi" w:cstheme="minorHAnsi"/>
          <w:sz w:val="22"/>
          <w:szCs w:val="22"/>
        </w:rPr>
        <w:t>uzgodnień</w:t>
      </w:r>
      <w:r w:rsidRPr="007973F7">
        <w:rPr>
          <w:rFonts w:asciiTheme="minorHAnsi" w:hAnsiTheme="minorHAnsi" w:cstheme="minorHAnsi"/>
          <w:sz w:val="22"/>
          <w:szCs w:val="22"/>
        </w:rPr>
        <w:t xml:space="preserve"> z</w:t>
      </w:r>
      <w:r w:rsidR="00432971">
        <w:rPr>
          <w:rFonts w:asciiTheme="minorHAnsi" w:hAnsiTheme="minorHAnsi" w:cstheme="minorHAnsi"/>
          <w:sz w:val="22"/>
          <w:szCs w:val="22"/>
        </w:rPr>
        <w:t> </w:t>
      </w:r>
      <w:r w:rsidRPr="007973F7">
        <w:rPr>
          <w:rFonts w:asciiTheme="minorHAnsi" w:hAnsiTheme="minorHAnsi" w:cstheme="minorHAnsi"/>
          <w:sz w:val="22"/>
          <w:szCs w:val="22"/>
        </w:rPr>
        <w:t>eksploatatorem istn</w:t>
      </w:r>
      <w:r w:rsidR="00C40203" w:rsidRPr="007973F7">
        <w:rPr>
          <w:rFonts w:asciiTheme="minorHAnsi" w:hAnsiTheme="minorHAnsi" w:cstheme="minorHAnsi"/>
          <w:sz w:val="22"/>
          <w:szCs w:val="22"/>
        </w:rPr>
        <w:t>iejących urządzeń lub obiektów</w:t>
      </w:r>
      <w:r w:rsidRPr="007973F7">
        <w:rPr>
          <w:rFonts w:asciiTheme="minorHAnsi" w:hAnsiTheme="minorHAnsi" w:cstheme="minorHAnsi"/>
          <w:sz w:val="22"/>
          <w:szCs w:val="22"/>
        </w:rPr>
        <w:t xml:space="preserve">. Wykonawca będzie informował </w:t>
      </w:r>
      <w:r w:rsidR="00DA3312" w:rsidRPr="007973F7">
        <w:rPr>
          <w:rFonts w:asciiTheme="minorHAnsi" w:hAnsiTheme="minorHAnsi" w:cstheme="minorHAnsi"/>
          <w:sz w:val="22"/>
          <w:szCs w:val="22"/>
        </w:rPr>
        <w:t>Zamawiającego</w:t>
      </w:r>
      <w:r w:rsidRPr="007973F7">
        <w:rPr>
          <w:rFonts w:asciiTheme="minorHAnsi" w:hAnsiTheme="minorHAnsi" w:cstheme="minorHAnsi"/>
          <w:sz w:val="22"/>
          <w:szCs w:val="22"/>
        </w:rPr>
        <w:t xml:space="preserve"> nie później niż 7 dni przed zamierzonym rozpoczęciem tego typu prac. </w:t>
      </w:r>
    </w:p>
    <w:p w14:paraId="3DB8FC76" w14:textId="43770FC0" w:rsidR="000C755F" w:rsidRPr="007973F7" w:rsidRDefault="000C755F" w:rsidP="008810AB">
      <w:pPr>
        <w:numPr>
          <w:ilvl w:val="0"/>
          <w:numId w:val="13"/>
        </w:numPr>
        <w:tabs>
          <w:tab w:val="clear" w:pos="360"/>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Wykonawca na własną odpowiedzialność i na swój koszt podejmie wszelkie środki zapobiegawcze</w:t>
      </w:r>
      <w:r w:rsidR="00970013" w:rsidRPr="007973F7">
        <w:rPr>
          <w:rFonts w:asciiTheme="minorHAnsi" w:hAnsiTheme="minorHAnsi" w:cstheme="minorHAnsi"/>
          <w:sz w:val="22"/>
          <w:szCs w:val="22"/>
        </w:rPr>
        <w:t>,</w:t>
      </w:r>
      <w:r w:rsidRPr="007973F7">
        <w:rPr>
          <w:rFonts w:asciiTheme="minorHAnsi" w:hAnsiTheme="minorHAnsi" w:cstheme="minorHAnsi"/>
          <w:sz w:val="22"/>
          <w:szCs w:val="22"/>
        </w:rPr>
        <w:t xml:space="preserve"> aby zabezpieczyć prawa właścicieli nieruchomości, budynków, w tym dróg sąsiadujących z</w:t>
      </w:r>
      <w:r w:rsidR="00CF0A02"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terenem budowy lub zajętych czy wykorzystanych w </w:t>
      </w:r>
      <w:proofErr w:type="gramStart"/>
      <w:r w:rsidRPr="007973F7">
        <w:rPr>
          <w:rFonts w:asciiTheme="minorHAnsi" w:hAnsiTheme="minorHAnsi" w:cstheme="minorHAnsi"/>
          <w:sz w:val="22"/>
          <w:szCs w:val="22"/>
        </w:rPr>
        <w:t xml:space="preserve">związku </w:t>
      </w:r>
      <w:r w:rsidR="00CF0A02" w:rsidRPr="007973F7">
        <w:rPr>
          <w:rFonts w:asciiTheme="minorHAnsi" w:hAnsiTheme="minorHAnsi" w:cstheme="minorHAnsi"/>
          <w:sz w:val="22"/>
          <w:szCs w:val="22"/>
        </w:rPr>
        <w:t xml:space="preserve"> </w:t>
      </w:r>
      <w:r w:rsidRPr="007973F7">
        <w:rPr>
          <w:rFonts w:asciiTheme="minorHAnsi" w:hAnsiTheme="minorHAnsi" w:cstheme="minorHAnsi"/>
          <w:sz w:val="22"/>
          <w:szCs w:val="22"/>
        </w:rPr>
        <w:t>z</w:t>
      </w:r>
      <w:proofErr w:type="gramEnd"/>
      <w:r w:rsidRPr="007973F7">
        <w:rPr>
          <w:rFonts w:asciiTheme="minorHAnsi" w:hAnsiTheme="minorHAnsi" w:cstheme="minorHAnsi"/>
          <w:sz w:val="22"/>
          <w:szCs w:val="22"/>
        </w:rPr>
        <w:t xml:space="preserve"> wykonywanymi robotami i uniknąć powodowania w nich jakichkolwiek zakłóceń czy szkód. Wykonawca będzie odpowiedzialny i</w:t>
      </w:r>
      <w:r w:rsidR="008D5A0C">
        <w:rPr>
          <w:rFonts w:asciiTheme="minorHAnsi" w:hAnsiTheme="minorHAnsi" w:cstheme="minorHAnsi"/>
          <w:sz w:val="22"/>
          <w:szCs w:val="22"/>
        </w:rPr>
        <w:t> </w:t>
      </w:r>
      <w:r w:rsidRPr="007973F7">
        <w:rPr>
          <w:rFonts w:asciiTheme="minorHAnsi" w:hAnsiTheme="minorHAnsi" w:cstheme="minorHAnsi"/>
          <w:sz w:val="22"/>
          <w:szCs w:val="22"/>
        </w:rPr>
        <w:t xml:space="preserve">zabezpieczy Zamawiającego przed wszelkimi ewentualnymi roszczeniami z tego tytułu zgłoszonymi przez </w:t>
      </w:r>
      <w:r w:rsidR="0092314A" w:rsidRPr="007973F7">
        <w:rPr>
          <w:rFonts w:asciiTheme="minorHAnsi" w:hAnsiTheme="minorHAnsi" w:cstheme="minorHAnsi"/>
          <w:sz w:val="22"/>
          <w:szCs w:val="22"/>
        </w:rPr>
        <w:t>osoby poszkodowane</w:t>
      </w:r>
      <w:r w:rsidRPr="007973F7">
        <w:rPr>
          <w:rFonts w:asciiTheme="minorHAnsi" w:hAnsiTheme="minorHAnsi" w:cstheme="minorHAnsi"/>
          <w:sz w:val="22"/>
          <w:szCs w:val="22"/>
        </w:rPr>
        <w:t>.</w:t>
      </w:r>
    </w:p>
    <w:p w14:paraId="7CBA06D7" w14:textId="0788435F" w:rsidR="000C755F" w:rsidRPr="007973F7" w:rsidRDefault="00C40203" w:rsidP="008810AB">
      <w:pPr>
        <w:numPr>
          <w:ilvl w:val="0"/>
          <w:numId w:val="13"/>
        </w:numPr>
        <w:tabs>
          <w:tab w:val="clear" w:pos="360"/>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Wykonawca zapozna</w:t>
      </w:r>
      <w:r w:rsidR="000C755F" w:rsidRPr="007973F7">
        <w:rPr>
          <w:rFonts w:asciiTheme="minorHAnsi" w:hAnsiTheme="minorHAnsi" w:cstheme="minorHAnsi"/>
          <w:sz w:val="22"/>
          <w:szCs w:val="22"/>
        </w:rPr>
        <w:t xml:space="preserve"> się z umiejscowieniem wszystkich istniejących sieci, takich jak odwodnienie, linie i słupy telefoniczne i elektryczne, światłowody, wodociągi, gazociągi i podobne, przed rozpoczęciem jakichkolwiek wykopów lub innych prac mogących uszkodzić istniejące sieci. Wykonawca jest zobowiązany do szczegółowego oznaczenia sieci i urządzeń, zabezpieczenia ich przed uszkodzeniem, a także do natychmiastowego powiadomienia </w:t>
      </w:r>
      <w:r w:rsidR="00DA3312" w:rsidRPr="007973F7">
        <w:rPr>
          <w:rFonts w:asciiTheme="minorHAnsi" w:hAnsiTheme="minorHAnsi" w:cstheme="minorHAnsi"/>
          <w:sz w:val="22"/>
          <w:szCs w:val="22"/>
        </w:rPr>
        <w:t>Zamawiającego</w:t>
      </w:r>
      <w:r w:rsidR="000C755F" w:rsidRPr="007973F7">
        <w:rPr>
          <w:rFonts w:asciiTheme="minorHAnsi" w:hAnsiTheme="minorHAnsi" w:cstheme="minorHAnsi"/>
          <w:sz w:val="22"/>
          <w:szCs w:val="22"/>
        </w:rPr>
        <w:t xml:space="preserve"> i właściciela sieci i urządzeń, jeśli zostaną przypadkowo uszkodzone w trakcie realizacji robót. Wykonawca jest odpowiedzialny za szkody w sieciach i urządzeniach naziemnych i podziemnych, spowodowane w</w:t>
      </w:r>
      <w:r w:rsidR="008D5A0C">
        <w:rPr>
          <w:rFonts w:asciiTheme="minorHAnsi" w:hAnsiTheme="minorHAnsi" w:cstheme="minorHAnsi"/>
          <w:sz w:val="22"/>
          <w:szCs w:val="22"/>
        </w:rPr>
        <w:t> </w:t>
      </w:r>
      <w:r w:rsidR="000C755F" w:rsidRPr="007973F7">
        <w:rPr>
          <w:rFonts w:asciiTheme="minorHAnsi" w:hAnsiTheme="minorHAnsi" w:cstheme="minorHAnsi"/>
          <w:sz w:val="22"/>
          <w:szCs w:val="22"/>
        </w:rPr>
        <w:t xml:space="preserve">trakcie wykonywania robót. </w:t>
      </w:r>
    </w:p>
    <w:p w14:paraId="07A56D5B" w14:textId="118D3C47" w:rsidR="000C755F" w:rsidRPr="007973F7" w:rsidRDefault="000C755F" w:rsidP="008810AB">
      <w:pPr>
        <w:numPr>
          <w:ilvl w:val="0"/>
          <w:numId w:val="13"/>
        </w:numPr>
        <w:tabs>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Wykonawca będzie odpowiedzialny za wszelkie uszkodzenia infrastruktury technicznej zlokalizowanej na terenie budowy oraz punktów osnowy geodezyjnej</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jakiegokolwiek rodzaju spowodowane przez niego lub jego Podwykonawców podczas wykonywania robót (od daty protokolarnego przejęcia terenu budowy do daty protokolarnego oddania terenu budowy – odbioru końcowego robót). Wykonawca, w szczególności, niezwłocznie naprawi wszelkie powstałe uszkodzenia lub przywróci stan poprzedni na własny koszt, a także, jeśli to konieczne, przeprowadzi inne prace nakazane przez </w:t>
      </w:r>
      <w:r w:rsidR="00DA3312" w:rsidRPr="007973F7">
        <w:rPr>
          <w:rFonts w:asciiTheme="minorHAnsi" w:hAnsiTheme="minorHAnsi" w:cstheme="minorHAnsi"/>
          <w:sz w:val="22"/>
          <w:szCs w:val="22"/>
        </w:rPr>
        <w:t>Zamawiającego.</w:t>
      </w:r>
    </w:p>
    <w:p w14:paraId="7060EA49" w14:textId="77777777" w:rsidR="000C755F" w:rsidRPr="007973F7" w:rsidRDefault="000C755F" w:rsidP="008D5A0C">
      <w:pPr>
        <w:numPr>
          <w:ilvl w:val="0"/>
          <w:numId w:val="13"/>
        </w:numPr>
        <w:tabs>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Wykonawca będzie zobowiązany uzyskać własnym staraniem i na własny koszt wszelkie konieczne zgody i zezwolenia właścicieli, właściwych organów lub innych podmiotów, wymagane do niezbędnego zdemontowania istniejących sieci, zamontowania sieci tymczasowych, usunięcia sieci tymczasowych i ponownego zamontowania istniejących sieci, każdorazowo na podstawie uzgodnień poczynionych z </w:t>
      </w:r>
      <w:r w:rsidR="00DA3312" w:rsidRPr="007973F7">
        <w:rPr>
          <w:rFonts w:asciiTheme="minorHAnsi" w:hAnsiTheme="minorHAnsi" w:cstheme="minorHAnsi"/>
          <w:sz w:val="22"/>
          <w:szCs w:val="22"/>
        </w:rPr>
        <w:t>Zamawiającym</w:t>
      </w:r>
      <w:r w:rsidRPr="007973F7">
        <w:rPr>
          <w:rFonts w:asciiTheme="minorHAnsi" w:hAnsiTheme="minorHAnsi" w:cstheme="minorHAnsi"/>
          <w:sz w:val="22"/>
          <w:szCs w:val="22"/>
        </w:rPr>
        <w:t>. Obowiązek ten dotyczy także uzyskania koniecznych zgód właścicieli nieruchomości i dróg zajmowanych lub wykorzystywanych w celu dojazdu na teren budowy.</w:t>
      </w:r>
    </w:p>
    <w:p w14:paraId="5108F57E" w14:textId="58B48702" w:rsidR="000C755F" w:rsidRPr="007973F7" w:rsidRDefault="000C755F" w:rsidP="008810AB">
      <w:pPr>
        <w:numPr>
          <w:ilvl w:val="0"/>
          <w:numId w:val="13"/>
        </w:numPr>
        <w:tabs>
          <w:tab w:val="num" w:pos="426"/>
        </w:tabs>
        <w:spacing w:after="60"/>
        <w:ind w:left="426" w:hanging="426"/>
        <w:jc w:val="both"/>
        <w:rPr>
          <w:rFonts w:asciiTheme="minorHAnsi" w:hAnsiTheme="minorHAnsi" w:cstheme="minorHAnsi"/>
          <w:sz w:val="22"/>
          <w:szCs w:val="22"/>
        </w:rPr>
      </w:pPr>
      <w:r w:rsidRPr="007973F7">
        <w:rPr>
          <w:rFonts w:asciiTheme="minorHAnsi" w:hAnsiTheme="minorHAnsi" w:cstheme="minorHAnsi"/>
          <w:sz w:val="22"/>
          <w:szCs w:val="22"/>
        </w:rPr>
        <w:t>Wykonawca będzie odpowiedzialny za wszelkie szkody wyrządzone osobom trzecim lub w mieniu osób trzecich, które wystąpią na skutek działania lub zaniechania Wykonawcy, w związku z</w:t>
      </w:r>
      <w:r w:rsidR="008D5A0C">
        <w:rPr>
          <w:rFonts w:asciiTheme="minorHAnsi" w:hAnsiTheme="minorHAnsi" w:cstheme="minorHAnsi"/>
          <w:sz w:val="22"/>
          <w:szCs w:val="22"/>
        </w:rPr>
        <w:t> </w:t>
      </w:r>
      <w:r w:rsidRPr="007973F7">
        <w:rPr>
          <w:rFonts w:asciiTheme="minorHAnsi" w:hAnsiTheme="minorHAnsi" w:cstheme="minorHAnsi"/>
          <w:sz w:val="22"/>
          <w:szCs w:val="22"/>
        </w:rPr>
        <w:t>wykonywaniem przedmiotu umowy, bez względu na czas, w którym szkoda wystąpiła.</w:t>
      </w:r>
    </w:p>
    <w:p w14:paraId="5FBED018" w14:textId="77777777" w:rsidR="000C755F" w:rsidRPr="007973F7" w:rsidRDefault="000C755F" w:rsidP="008810AB">
      <w:pPr>
        <w:pStyle w:val="Akapitzlist"/>
        <w:numPr>
          <w:ilvl w:val="0"/>
          <w:numId w:val="13"/>
        </w:numPr>
        <w:tabs>
          <w:tab w:val="num" w:pos="426"/>
        </w:tabs>
        <w:suppressAutoHyphens/>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wymaga, aby w okresie od dnia przekazania Wykonawcy terenu </w:t>
      </w:r>
      <w:r w:rsidR="00970013" w:rsidRPr="007973F7">
        <w:rPr>
          <w:rFonts w:asciiTheme="minorHAnsi" w:hAnsiTheme="minorHAnsi" w:cstheme="minorHAnsi"/>
          <w:sz w:val="22"/>
          <w:szCs w:val="22"/>
        </w:rPr>
        <w:t xml:space="preserve">budowy </w:t>
      </w:r>
      <w:r w:rsidRPr="007973F7">
        <w:rPr>
          <w:rFonts w:asciiTheme="minorHAnsi" w:hAnsiTheme="minorHAnsi" w:cstheme="minorHAnsi"/>
          <w:sz w:val="22"/>
          <w:szCs w:val="22"/>
        </w:rPr>
        <w:t xml:space="preserve">do dnia odbioru końcowego, osoby wykonujące czynności polegające na bezpośrednim (fizycznym) wykonywaniu robót budowlanych wynikających z dokumentacji projektowej u Wykonawcy lub Podwykonawcy, zatrudnione były na podstawie </w:t>
      </w:r>
      <w:proofErr w:type="gramStart"/>
      <w:r w:rsidRPr="007973F7">
        <w:rPr>
          <w:rFonts w:asciiTheme="minorHAnsi" w:hAnsiTheme="minorHAnsi" w:cstheme="minorHAnsi"/>
          <w:sz w:val="22"/>
          <w:szCs w:val="22"/>
        </w:rPr>
        <w:t xml:space="preserve">umowy </w:t>
      </w:r>
      <w:r w:rsidR="00CF0A02" w:rsidRPr="007973F7">
        <w:rPr>
          <w:rFonts w:asciiTheme="minorHAnsi" w:hAnsiTheme="minorHAnsi" w:cstheme="minorHAnsi"/>
          <w:sz w:val="22"/>
          <w:szCs w:val="22"/>
        </w:rPr>
        <w:t xml:space="preserve"> </w:t>
      </w:r>
      <w:r w:rsidRPr="007973F7">
        <w:rPr>
          <w:rFonts w:asciiTheme="minorHAnsi" w:hAnsiTheme="minorHAnsi" w:cstheme="minorHAnsi"/>
          <w:sz w:val="22"/>
          <w:szCs w:val="22"/>
        </w:rPr>
        <w:t>o</w:t>
      </w:r>
      <w:proofErr w:type="gramEnd"/>
      <w:r w:rsidRPr="007973F7">
        <w:rPr>
          <w:rFonts w:asciiTheme="minorHAnsi" w:hAnsiTheme="minorHAnsi" w:cstheme="minorHAnsi"/>
          <w:sz w:val="22"/>
          <w:szCs w:val="22"/>
        </w:rPr>
        <w:t xml:space="preserve"> pracę w rozumieniu art. 22 § 1 ustawy z dnia 26 czerwca 1974 r. - Kodeks pracy (</w:t>
      </w:r>
      <w:proofErr w:type="spellStart"/>
      <w:r w:rsidR="0061088E" w:rsidRPr="007973F7">
        <w:rPr>
          <w:rFonts w:asciiTheme="minorHAnsi" w:hAnsiTheme="minorHAnsi" w:cstheme="minorHAnsi"/>
          <w:sz w:val="22"/>
          <w:szCs w:val="22"/>
        </w:rPr>
        <w:t>t.j</w:t>
      </w:r>
      <w:proofErr w:type="spellEnd"/>
      <w:r w:rsidR="0061088E" w:rsidRPr="007973F7">
        <w:rPr>
          <w:rFonts w:asciiTheme="minorHAnsi" w:hAnsiTheme="minorHAnsi" w:cstheme="minorHAnsi"/>
          <w:sz w:val="22"/>
          <w:szCs w:val="22"/>
        </w:rPr>
        <w:t>. Dz. U. z 202</w:t>
      </w:r>
      <w:r w:rsidR="00337B94" w:rsidRPr="007973F7">
        <w:rPr>
          <w:rFonts w:asciiTheme="minorHAnsi" w:hAnsiTheme="minorHAnsi" w:cstheme="minorHAnsi"/>
          <w:sz w:val="22"/>
          <w:szCs w:val="22"/>
        </w:rPr>
        <w:t>5</w:t>
      </w:r>
      <w:r w:rsidR="0061088E" w:rsidRPr="007973F7">
        <w:rPr>
          <w:rFonts w:asciiTheme="minorHAnsi" w:hAnsiTheme="minorHAnsi" w:cstheme="minorHAnsi"/>
          <w:sz w:val="22"/>
          <w:szCs w:val="22"/>
        </w:rPr>
        <w:t xml:space="preserve"> r. poz. </w:t>
      </w:r>
      <w:r w:rsidR="00337B94" w:rsidRPr="007973F7">
        <w:rPr>
          <w:rFonts w:asciiTheme="minorHAnsi" w:hAnsiTheme="minorHAnsi" w:cstheme="minorHAnsi"/>
          <w:sz w:val="22"/>
          <w:szCs w:val="22"/>
        </w:rPr>
        <w:t>277</w:t>
      </w:r>
      <w:r w:rsidRPr="007973F7">
        <w:rPr>
          <w:rFonts w:asciiTheme="minorHAnsi" w:hAnsiTheme="minorHAnsi" w:cstheme="minorHAnsi"/>
          <w:sz w:val="22"/>
          <w:szCs w:val="22"/>
        </w:rPr>
        <w:t xml:space="preserve">) z uwzględnieniem minimalnego wynagrodzenia </w:t>
      </w:r>
      <w:r w:rsidRPr="007973F7">
        <w:rPr>
          <w:rFonts w:asciiTheme="minorHAnsi" w:hAnsiTheme="minorHAnsi" w:cstheme="minorHAnsi"/>
          <w:sz w:val="22"/>
          <w:szCs w:val="22"/>
        </w:rPr>
        <w:lastRenderedPageBreak/>
        <w:t>za pracę ustalonego na podstawie art. 2 ust. 3-5 ustawy z dnia 10 października 2002 r. o minimalnym wynagrodzeniu za pracę (</w:t>
      </w:r>
      <w:proofErr w:type="spellStart"/>
      <w:r w:rsidR="0061088E" w:rsidRPr="007973F7">
        <w:rPr>
          <w:rFonts w:asciiTheme="minorHAnsi" w:hAnsiTheme="minorHAnsi" w:cstheme="minorHAnsi"/>
          <w:sz w:val="22"/>
          <w:szCs w:val="22"/>
        </w:rPr>
        <w:t>t.j</w:t>
      </w:r>
      <w:proofErr w:type="spellEnd"/>
      <w:r w:rsidR="0061088E" w:rsidRPr="007973F7">
        <w:rPr>
          <w:rFonts w:asciiTheme="minorHAnsi" w:hAnsiTheme="minorHAnsi" w:cstheme="minorHAnsi"/>
          <w:sz w:val="22"/>
          <w:szCs w:val="22"/>
        </w:rPr>
        <w:t>. Dz. U. z 202</w:t>
      </w:r>
      <w:r w:rsidR="00337B94" w:rsidRPr="007973F7">
        <w:rPr>
          <w:rFonts w:asciiTheme="minorHAnsi" w:hAnsiTheme="minorHAnsi" w:cstheme="minorHAnsi"/>
          <w:sz w:val="22"/>
          <w:szCs w:val="22"/>
        </w:rPr>
        <w:t>4</w:t>
      </w:r>
      <w:r w:rsidR="0061088E" w:rsidRPr="007973F7">
        <w:rPr>
          <w:rFonts w:asciiTheme="minorHAnsi" w:hAnsiTheme="minorHAnsi" w:cstheme="minorHAnsi"/>
          <w:sz w:val="22"/>
          <w:szCs w:val="22"/>
        </w:rPr>
        <w:t xml:space="preserve"> r. poz. </w:t>
      </w:r>
      <w:r w:rsidR="00337B94" w:rsidRPr="007973F7">
        <w:rPr>
          <w:rFonts w:asciiTheme="minorHAnsi" w:hAnsiTheme="minorHAnsi" w:cstheme="minorHAnsi"/>
          <w:sz w:val="22"/>
          <w:szCs w:val="22"/>
        </w:rPr>
        <w:t>1773</w:t>
      </w:r>
      <w:r w:rsidR="00914311" w:rsidRPr="007973F7">
        <w:rPr>
          <w:rFonts w:asciiTheme="minorHAnsi" w:hAnsiTheme="minorHAnsi" w:cstheme="minorHAnsi"/>
          <w:sz w:val="22"/>
          <w:szCs w:val="22"/>
        </w:rPr>
        <w:t>)</w:t>
      </w:r>
      <w:r w:rsidRPr="007973F7">
        <w:rPr>
          <w:rFonts w:asciiTheme="minorHAnsi" w:hAnsiTheme="minorHAnsi" w:cstheme="minorHAnsi"/>
          <w:sz w:val="22"/>
          <w:szCs w:val="22"/>
        </w:rPr>
        <w:t>.</w:t>
      </w:r>
    </w:p>
    <w:p w14:paraId="36420315" w14:textId="20AC2B33" w:rsidR="004C4A97" w:rsidRPr="007973F7" w:rsidRDefault="006B2B42" w:rsidP="008810AB">
      <w:pPr>
        <w:pStyle w:val="Akapitzlist"/>
        <w:numPr>
          <w:ilvl w:val="0"/>
          <w:numId w:val="13"/>
        </w:numPr>
        <w:tabs>
          <w:tab w:val="clear" w:pos="360"/>
        </w:tabs>
        <w:suppressAutoHyphens/>
        <w:spacing w:before="120"/>
        <w:jc w:val="both"/>
        <w:rPr>
          <w:rFonts w:asciiTheme="minorHAnsi" w:hAnsiTheme="minorHAnsi" w:cstheme="minorHAnsi"/>
          <w:sz w:val="22"/>
          <w:szCs w:val="22"/>
        </w:rPr>
      </w:pPr>
      <w:r w:rsidRPr="007973F7">
        <w:rPr>
          <w:rFonts w:asciiTheme="minorHAnsi" w:hAnsiTheme="minorHAnsi" w:cstheme="minorHAnsi"/>
          <w:sz w:val="22"/>
          <w:szCs w:val="22"/>
        </w:rPr>
        <w:t>W trakcie realizacji zamówienia Zamawiający uprawniony jest do wykonywania czynności kontrolnych wobec Wykonawcy odnośnie spełniania przez Wykonawcę lub podwykonawcę wymogu zatrudnienia na podstawie umowy o pracę osób wykonujących czynności przewidzian</w:t>
      </w:r>
      <w:r w:rsidR="00D52A10" w:rsidRPr="007973F7">
        <w:rPr>
          <w:rFonts w:asciiTheme="minorHAnsi" w:hAnsiTheme="minorHAnsi" w:cstheme="minorHAnsi"/>
          <w:sz w:val="22"/>
          <w:szCs w:val="22"/>
        </w:rPr>
        <w:t>e w ust. 8.</w:t>
      </w:r>
    </w:p>
    <w:p w14:paraId="1D7D18B8" w14:textId="77777777" w:rsidR="004C4A97" w:rsidRPr="007973F7" w:rsidRDefault="004C4A97" w:rsidP="008810AB">
      <w:pPr>
        <w:pStyle w:val="Akapitzlist"/>
        <w:numPr>
          <w:ilvl w:val="0"/>
          <w:numId w:val="13"/>
        </w:numPr>
        <w:tabs>
          <w:tab w:val="clear" w:pos="360"/>
        </w:tabs>
        <w:suppressAutoHyphens/>
        <w:spacing w:before="120"/>
        <w:jc w:val="both"/>
        <w:rPr>
          <w:rFonts w:asciiTheme="minorHAnsi" w:hAnsiTheme="minorHAnsi" w:cstheme="minorHAnsi"/>
          <w:sz w:val="22"/>
          <w:szCs w:val="22"/>
        </w:rPr>
      </w:pPr>
      <w:r w:rsidRPr="007973F7">
        <w:rPr>
          <w:rFonts w:asciiTheme="minorHAnsi" w:hAnsiTheme="minorHAnsi" w:cstheme="minorHAnsi"/>
          <w:sz w:val="22"/>
          <w:szCs w:val="22"/>
        </w:rPr>
        <w:t>W celu weryfikacji zatrudniania, przez wykonawcę lub podwykonawcę, na podstawie umowy o</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pracę, osób wykonujących wskazane przez zamawiającego czynności w zakresie realizacji zamówienia, zgodnie z postanowieniami art. 438 ust. 2 ustawy </w:t>
      </w:r>
      <w:proofErr w:type="spellStart"/>
      <w:r w:rsidRPr="007973F7">
        <w:rPr>
          <w:rFonts w:asciiTheme="minorHAnsi" w:hAnsiTheme="minorHAnsi" w:cstheme="minorHAnsi"/>
          <w:sz w:val="22"/>
          <w:szCs w:val="22"/>
        </w:rPr>
        <w:t>Pzp</w:t>
      </w:r>
      <w:proofErr w:type="spellEnd"/>
      <w:r w:rsidRPr="007973F7">
        <w:rPr>
          <w:rFonts w:asciiTheme="minorHAnsi" w:hAnsiTheme="minorHAnsi" w:cstheme="minorHAnsi"/>
          <w:sz w:val="22"/>
          <w:szCs w:val="22"/>
        </w:rPr>
        <w:t>, ma możliwość żądania w szczególności:</w:t>
      </w:r>
    </w:p>
    <w:p w14:paraId="632A0762" w14:textId="77777777" w:rsidR="004C4A97" w:rsidRPr="007973F7" w:rsidRDefault="004C4A97" w:rsidP="008D5A0C">
      <w:pPr>
        <w:pStyle w:val="Akapitzlist"/>
        <w:numPr>
          <w:ilvl w:val="1"/>
          <w:numId w:val="51"/>
        </w:numPr>
        <w:suppressAutoHyphens/>
        <w:spacing w:before="60"/>
        <w:ind w:left="709"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oświadczenia zatrudnionego pracownika,</w:t>
      </w:r>
    </w:p>
    <w:p w14:paraId="5E6A31D0" w14:textId="77777777" w:rsidR="004C4A97" w:rsidRPr="007973F7" w:rsidRDefault="004C4A97" w:rsidP="008D5A0C">
      <w:pPr>
        <w:pStyle w:val="Akapitzlist"/>
        <w:numPr>
          <w:ilvl w:val="1"/>
          <w:numId w:val="51"/>
        </w:numPr>
        <w:suppressAutoHyphens/>
        <w:spacing w:before="60"/>
        <w:ind w:left="709"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oświadczenia wykonawcy o zatrudnieniu pracownika na podstawie umowy o pracę,</w:t>
      </w:r>
    </w:p>
    <w:p w14:paraId="2B05D207" w14:textId="77777777" w:rsidR="000B4AB4" w:rsidRPr="007973F7" w:rsidRDefault="004C4A97" w:rsidP="008D5A0C">
      <w:pPr>
        <w:pStyle w:val="Akapitzlist"/>
        <w:numPr>
          <w:ilvl w:val="1"/>
          <w:numId w:val="51"/>
        </w:numPr>
        <w:suppressAutoHyphens/>
        <w:spacing w:before="60"/>
        <w:ind w:left="709"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poświadczonej za zgodność z oryginałem kopii umowy o pracę zatrudnionego pracownik</w:t>
      </w:r>
      <w:r w:rsidR="000C3DD4" w:rsidRPr="007973F7">
        <w:rPr>
          <w:rFonts w:asciiTheme="minorHAnsi" w:hAnsiTheme="minorHAnsi" w:cstheme="minorHAnsi"/>
          <w:sz w:val="22"/>
          <w:szCs w:val="22"/>
        </w:rPr>
        <w:t>a,</w:t>
      </w:r>
    </w:p>
    <w:p w14:paraId="19572BBD" w14:textId="77777777" w:rsidR="004C4A97" w:rsidRPr="007973F7" w:rsidRDefault="004C4A97" w:rsidP="008D5A0C">
      <w:pPr>
        <w:pStyle w:val="Akapitzlist"/>
        <w:numPr>
          <w:ilvl w:val="1"/>
          <w:numId w:val="51"/>
        </w:numPr>
        <w:suppressAutoHyphens/>
        <w:spacing w:before="60"/>
        <w:ind w:left="709"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innych dokumentów</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 zawierających informacje, w tym dane osobowe, niezbędne do weryfikacji zatrudnienia na podstawie</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umowy o pracę, w szczególności imię i nazwisko zatrudnionego pracownika, datę zawarcia umowy o</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pracę, rodzaj umowy o pracę i zakres obowiązków pracownika.</w:t>
      </w:r>
    </w:p>
    <w:p w14:paraId="4035B94B" w14:textId="77777777" w:rsidR="000C755F" w:rsidRPr="007973F7" w:rsidRDefault="000C755F" w:rsidP="008810AB">
      <w:pPr>
        <w:pStyle w:val="Akapitzlist"/>
        <w:numPr>
          <w:ilvl w:val="0"/>
          <w:numId w:val="13"/>
        </w:numPr>
        <w:tabs>
          <w:tab w:val="clear" w:pos="360"/>
        </w:tabs>
        <w:suppressAutoHyphens/>
        <w:spacing w:before="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gdy oświadczenie, o którym mowa w ust. </w:t>
      </w:r>
      <w:proofErr w:type="gramStart"/>
      <w:r w:rsidR="00860FFC" w:rsidRPr="007973F7">
        <w:rPr>
          <w:rFonts w:asciiTheme="minorHAnsi" w:hAnsiTheme="minorHAnsi" w:cstheme="minorHAnsi"/>
          <w:sz w:val="22"/>
          <w:szCs w:val="22"/>
        </w:rPr>
        <w:t xml:space="preserve">10 </w:t>
      </w:r>
      <w:r w:rsidRPr="007973F7">
        <w:rPr>
          <w:rFonts w:asciiTheme="minorHAnsi" w:hAnsiTheme="minorHAnsi" w:cstheme="minorHAnsi"/>
          <w:sz w:val="22"/>
          <w:szCs w:val="22"/>
        </w:rPr>
        <w:t xml:space="preserve"> pkt</w:t>
      </w:r>
      <w:proofErr w:type="gramEnd"/>
      <w:r w:rsidRPr="007973F7">
        <w:rPr>
          <w:rFonts w:asciiTheme="minorHAnsi" w:hAnsiTheme="minorHAnsi" w:cstheme="minorHAnsi"/>
          <w:sz w:val="22"/>
          <w:szCs w:val="22"/>
        </w:rPr>
        <w:t xml:space="preserve"> 1</w:t>
      </w:r>
      <w:r w:rsidR="00C40203" w:rsidRPr="007973F7">
        <w:rPr>
          <w:rFonts w:asciiTheme="minorHAnsi" w:hAnsiTheme="minorHAnsi" w:cstheme="minorHAnsi"/>
          <w:sz w:val="22"/>
          <w:szCs w:val="22"/>
        </w:rPr>
        <w:t>)</w:t>
      </w:r>
      <w:r w:rsidRPr="007973F7">
        <w:rPr>
          <w:rFonts w:asciiTheme="minorHAnsi" w:hAnsiTheme="minorHAnsi" w:cstheme="minorHAnsi"/>
          <w:sz w:val="22"/>
          <w:szCs w:val="22"/>
        </w:rPr>
        <w:t xml:space="preserve"> budzi wątpliwości Zamawiającego,</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może wezwać Wykonawcę do złożenia wyjaśnień w wyznaczonym terminie.</w:t>
      </w:r>
    </w:p>
    <w:p w14:paraId="68123E99" w14:textId="77777777" w:rsidR="000C755F" w:rsidRPr="007973F7" w:rsidRDefault="000C755F" w:rsidP="008810AB">
      <w:pPr>
        <w:pStyle w:val="Akapitzlist"/>
        <w:numPr>
          <w:ilvl w:val="0"/>
          <w:numId w:val="13"/>
        </w:numPr>
        <w:tabs>
          <w:tab w:val="clear" w:pos="360"/>
        </w:tabs>
        <w:suppressAutoHyphens/>
        <w:spacing w:before="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w trakcie realizacji umowy ma prawo do kontroli spełnienia przez Wykonawcę wymagań, o których mowa w ust. </w:t>
      </w:r>
      <w:r w:rsidR="00236FA1" w:rsidRPr="007973F7">
        <w:rPr>
          <w:rFonts w:asciiTheme="minorHAnsi" w:hAnsiTheme="minorHAnsi" w:cstheme="minorHAnsi"/>
          <w:sz w:val="22"/>
          <w:szCs w:val="22"/>
        </w:rPr>
        <w:t>8</w:t>
      </w:r>
      <w:r w:rsidRPr="007973F7">
        <w:rPr>
          <w:rFonts w:asciiTheme="minorHAnsi" w:hAnsiTheme="minorHAnsi" w:cstheme="minorHAnsi"/>
          <w:sz w:val="22"/>
          <w:szCs w:val="22"/>
        </w:rPr>
        <w:t xml:space="preserve">, poprzez żądanie złożenia aktualnych dokumentów, o których mowa w ust. </w:t>
      </w:r>
      <w:r w:rsidR="004C4A97" w:rsidRPr="007973F7">
        <w:rPr>
          <w:rFonts w:asciiTheme="minorHAnsi" w:hAnsiTheme="minorHAnsi" w:cstheme="minorHAnsi"/>
          <w:sz w:val="22"/>
          <w:szCs w:val="22"/>
        </w:rPr>
        <w:t>10</w:t>
      </w:r>
      <w:r w:rsidRPr="007973F7">
        <w:rPr>
          <w:rFonts w:asciiTheme="minorHAnsi" w:hAnsiTheme="minorHAnsi" w:cstheme="minorHAnsi"/>
          <w:sz w:val="22"/>
          <w:szCs w:val="22"/>
        </w:rPr>
        <w:t xml:space="preserve"> Zamawiający może zwrócić się do Państwowej Inspekcji Pracy celem weryfikacji zatrudnienia pracowników realizujących przedmiot zamówienia. </w:t>
      </w:r>
    </w:p>
    <w:p w14:paraId="1EF850F2" w14:textId="77777777" w:rsidR="000C755F" w:rsidRPr="007973F7" w:rsidRDefault="000C755F" w:rsidP="008810AB">
      <w:pPr>
        <w:pStyle w:val="Akapitzlist"/>
        <w:numPr>
          <w:ilvl w:val="0"/>
          <w:numId w:val="13"/>
        </w:numPr>
        <w:tabs>
          <w:tab w:val="clear" w:pos="360"/>
        </w:tabs>
        <w:suppressAutoHyphens/>
        <w:spacing w:before="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Niedopełnianie obowiązku zatrudniania pracowników wykonujących roboty na podstawie umowy </w:t>
      </w:r>
      <w:r w:rsidR="00A52F04" w:rsidRPr="007973F7">
        <w:rPr>
          <w:rFonts w:asciiTheme="minorHAnsi" w:hAnsiTheme="minorHAnsi" w:cstheme="minorHAnsi"/>
          <w:sz w:val="22"/>
          <w:szCs w:val="22"/>
        </w:rPr>
        <w:br/>
      </w:r>
      <w:r w:rsidRPr="007973F7">
        <w:rPr>
          <w:rFonts w:asciiTheme="minorHAnsi" w:hAnsiTheme="minorHAnsi" w:cstheme="minorHAnsi"/>
          <w:sz w:val="22"/>
          <w:szCs w:val="22"/>
        </w:rPr>
        <w:t xml:space="preserve">o pracę w rozumieniu przepisów Kodeksu pracy, o którym </w:t>
      </w:r>
      <w:proofErr w:type="gramStart"/>
      <w:r w:rsidRPr="007973F7">
        <w:rPr>
          <w:rFonts w:asciiTheme="minorHAnsi" w:hAnsiTheme="minorHAnsi" w:cstheme="minorHAnsi"/>
          <w:sz w:val="22"/>
          <w:szCs w:val="22"/>
        </w:rPr>
        <w:t xml:space="preserve">mowa </w:t>
      </w:r>
      <w:r w:rsidR="00CF0A02" w:rsidRPr="007973F7">
        <w:rPr>
          <w:rFonts w:asciiTheme="minorHAnsi" w:hAnsiTheme="minorHAnsi" w:cstheme="minorHAnsi"/>
          <w:sz w:val="22"/>
          <w:szCs w:val="22"/>
        </w:rPr>
        <w:t xml:space="preserve"> </w:t>
      </w:r>
      <w:r w:rsidRPr="007973F7">
        <w:rPr>
          <w:rFonts w:asciiTheme="minorHAnsi" w:hAnsiTheme="minorHAnsi" w:cstheme="minorHAnsi"/>
          <w:sz w:val="22"/>
          <w:szCs w:val="22"/>
        </w:rPr>
        <w:t>w</w:t>
      </w:r>
      <w:proofErr w:type="gramEnd"/>
      <w:r w:rsidRPr="007973F7">
        <w:rPr>
          <w:rFonts w:asciiTheme="minorHAnsi" w:hAnsiTheme="minorHAnsi" w:cstheme="minorHAnsi"/>
          <w:sz w:val="22"/>
          <w:szCs w:val="22"/>
        </w:rPr>
        <w:t xml:space="preserve"> ust. </w:t>
      </w:r>
      <w:r w:rsidR="00236FA1" w:rsidRPr="007973F7">
        <w:rPr>
          <w:rFonts w:asciiTheme="minorHAnsi" w:hAnsiTheme="minorHAnsi" w:cstheme="minorHAnsi"/>
          <w:sz w:val="22"/>
          <w:szCs w:val="22"/>
        </w:rPr>
        <w:t>8</w:t>
      </w:r>
      <w:r w:rsidRPr="007973F7">
        <w:rPr>
          <w:rFonts w:asciiTheme="minorHAnsi" w:hAnsiTheme="minorHAnsi" w:cstheme="minorHAnsi"/>
          <w:sz w:val="22"/>
          <w:szCs w:val="22"/>
        </w:rPr>
        <w:t xml:space="preserve">, a także nieprzedłożenie </w:t>
      </w:r>
      <w:r w:rsidR="00A52F04" w:rsidRPr="007973F7">
        <w:rPr>
          <w:rFonts w:asciiTheme="minorHAnsi" w:hAnsiTheme="minorHAnsi" w:cstheme="minorHAnsi"/>
          <w:sz w:val="22"/>
          <w:szCs w:val="22"/>
        </w:rPr>
        <w:br/>
      </w:r>
      <w:r w:rsidRPr="007973F7">
        <w:rPr>
          <w:rFonts w:asciiTheme="minorHAnsi" w:hAnsiTheme="minorHAnsi" w:cstheme="minorHAnsi"/>
          <w:sz w:val="22"/>
          <w:szCs w:val="22"/>
        </w:rPr>
        <w:t>w terminie dokumentów wymaganych zgodnie z ust.</w:t>
      </w:r>
      <w:r w:rsidR="00396D5E" w:rsidRPr="007973F7">
        <w:rPr>
          <w:rFonts w:asciiTheme="minorHAnsi" w:hAnsiTheme="minorHAnsi" w:cstheme="minorHAnsi"/>
          <w:sz w:val="22"/>
          <w:szCs w:val="22"/>
        </w:rPr>
        <w:t xml:space="preserve"> </w:t>
      </w:r>
      <w:r w:rsidR="004C4A97" w:rsidRPr="007973F7">
        <w:rPr>
          <w:rFonts w:asciiTheme="minorHAnsi" w:hAnsiTheme="minorHAnsi" w:cstheme="minorHAnsi"/>
          <w:sz w:val="22"/>
          <w:szCs w:val="22"/>
        </w:rPr>
        <w:t>10</w:t>
      </w:r>
      <w:r w:rsidR="00236FA1" w:rsidRPr="007973F7">
        <w:rPr>
          <w:rFonts w:asciiTheme="minorHAnsi" w:hAnsiTheme="minorHAnsi" w:cstheme="minorHAnsi"/>
          <w:sz w:val="22"/>
          <w:szCs w:val="22"/>
        </w:rPr>
        <w:t xml:space="preserve"> i 11 </w:t>
      </w:r>
      <w:r w:rsidRPr="007973F7">
        <w:rPr>
          <w:rFonts w:asciiTheme="minorHAnsi" w:hAnsiTheme="minorHAnsi" w:cstheme="minorHAnsi"/>
          <w:sz w:val="22"/>
          <w:szCs w:val="22"/>
        </w:rPr>
        <w:t>będzie skutkowało naliczaniem kar umownych określonych w niniejszej umowie.</w:t>
      </w:r>
    </w:p>
    <w:p w14:paraId="374613D4" w14:textId="77777777" w:rsidR="00337B94" w:rsidRPr="007973F7" w:rsidRDefault="000C755F" w:rsidP="008810AB">
      <w:pPr>
        <w:pStyle w:val="Akapitzlist"/>
        <w:numPr>
          <w:ilvl w:val="0"/>
          <w:numId w:val="13"/>
        </w:numPr>
        <w:tabs>
          <w:tab w:val="clear" w:pos="360"/>
          <w:tab w:val="num" w:pos="-567"/>
        </w:tabs>
        <w:suppressAutoHyphens/>
        <w:spacing w:before="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Niespełnianie wymogów, o których mowa w ust. </w:t>
      </w:r>
      <w:r w:rsidR="00236FA1" w:rsidRPr="007973F7">
        <w:rPr>
          <w:rFonts w:asciiTheme="minorHAnsi" w:hAnsiTheme="minorHAnsi" w:cstheme="minorHAnsi"/>
          <w:sz w:val="22"/>
          <w:szCs w:val="22"/>
        </w:rPr>
        <w:t>8-11</w:t>
      </w:r>
      <w:r w:rsidRPr="007973F7">
        <w:rPr>
          <w:rFonts w:asciiTheme="minorHAnsi" w:hAnsiTheme="minorHAnsi" w:cstheme="minorHAnsi"/>
          <w:sz w:val="22"/>
          <w:szCs w:val="22"/>
        </w:rPr>
        <w:t>, w tym nieprzedłożenie przez Wykonawcę wymaganych informacji zgodnie z ust.</w:t>
      </w:r>
      <w:r w:rsidR="00D40B52" w:rsidRPr="007973F7">
        <w:rPr>
          <w:rFonts w:asciiTheme="minorHAnsi" w:hAnsiTheme="minorHAnsi" w:cstheme="minorHAnsi"/>
          <w:sz w:val="22"/>
          <w:szCs w:val="22"/>
        </w:rPr>
        <w:t xml:space="preserve"> </w:t>
      </w:r>
      <w:r w:rsidR="004C4A97" w:rsidRPr="007973F7">
        <w:rPr>
          <w:rFonts w:asciiTheme="minorHAnsi" w:hAnsiTheme="minorHAnsi" w:cstheme="minorHAnsi"/>
          <w:sz w:val="22"/>
          <w:szCs w:val="22"/>
        </w:rPr>
        <w:t>10</w:t>
      </w:r>
      <w:r w:rsidR="00236FA1" w:rsidRPr="007973F7">
        <w:rPr>
          <w:rFonts w:asciiTheme="minorHAnsi" w:hAnsiTheme="minorHAnsi" w:cstheme="minorHAnsi"/>
          <w:sz w:val="22"/>
          <w:szCs w:val="22"/>
        </w:rPr>
        <w:t xml:space="preserve"> i 11</w:t>
      </w:r>
      <w:r w:rsidRPr="007973F7">
        <w:rPr>
          <w:rFonts w:asciiTheme="minorHAnsi" w:hAnsiTheme="minorHAnsi" w:cstheme="minorHAnsi"/>
          <w:sz w:val="22"/>
          <w:szCs w:val="22"/>
        </w:rPr>
        <w:t xml:space="preserve">, </w:t>
      </w:r>
      <w:r w:rsidRPr="007973F7">
        <w:rPr>
          <w:rFonts w:asciiTheme="minorHAnsi" w:hAnsiTheme="minorHAnsi" w:cstheme="minorHAnsi"/>
          <w:sz w:val="22"/>
          <w:szCs w:val="22"/>
          <w:u w:val="single"/>
        </w:rPr>
        <w:t>może stanowić podstawę do odstąpienia od umowy przez Zamawiającego z przyczyn leżących po stronie Wykonawcy.</w:t>
      </w:r>
    </w:p>
    <w:p w14:paraId="16738389" w14:textId="77777777" w:rsidR="00FA6ACD" w:rsidRPr="007973F7" w:rsidRDefault="00FA6ACD" w:rsidP="00FA6ACD">
      <w:pPr>
        <w:pStyle w:val="Akapitzlist"/>
        <w:suppressAutoHyphens/>
        <w:spacing w:before="120"/>
        <w:ind w:left="426"/>
        <w:contextualSpacing w:val="0"/>
        <w:jc w:val="both"/>
        <w:rPr>
          <w:rFonts w:asciiTheme="minorHAnsi" w:hAnsiTheme="minorHAnsi" w:cstheme="minorHAnsi"/>
          <w:sz w:val="22"/>
          <w:szCs w:val="22"/>
        </w:rPr>
      </w:pPr>
    </w:p>
    <w:p w14:paraId="6889D83D" w14:textId="77777777" w:rsidR="00961F5C" w:rsidRPr="007973F7" w:rsidRDefault="0020737D" w:rsidP="00970013">
      <w:pPr>
        <w:tabs>
          <w:tab w:val="left" w:pos="710"/>
        </w:tabs>
        <w:jc w:val="center"/>
        <w:rPr>
          <w:rFonts w:asciiTheme="minorHAnsi" w:hAnsiTheme="minorHAnsi" w:cstheme="minorHAnsi"/>
          <w:sz w:val="22"/>
          <w:szCs w:val="22"/>
        </w:rPr>
      </w:pPr>
      <w:r w:rsidRPr="007973F7">
        <w:rPr>
          <w:rFonts w:asciiTheme="minorHAnsi" w:hAnsiTheme="minorHAnsi" w:cstheme="minorHAnsi"/>
          <w:b/>
          <w:sz w:val="22"/>
          <w:szCs w:val="22"/>
        </w:rPr>
        <w:t>PODWYKONAWCY</w:t>
      </w:r>
      <w:r w:rsidR="00E816C6" w:rsidRPr="007973F7">
        <w:rPr>
          <w:rFonts w:asciiTheme="minorHAnsi" w:hAnsiTheme="minorHAnsi" w:cstheme="minorHAnsi"/>
          <w:b/>
          <w:sz w:val="22"/>
          <w:szCs w:val="22"/>
        </w:rPr>
        <w:t xml:space="preserve"> </w:t>
      </w:r>
    </w:p>
    <w:p w14:paraId="0B398237" w14:textId="77777777" w:rsidR="0020737D" w:rsidRPr="007973F7" w:rsidRDefault="0020737D" w:rsidP="0020737D">
      <w:pPr>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F44D0B" w:rsidRPr="007973F7">
        <w:rPr>
          <w:rFonts w:asciiTheme="minorHAnsi" w:hAnsiTheme="minorHAnsi" w:cstheme="minorHAnsi"/>
          <w:sz w:val="22"/>
          <w:szCs w:val="22"/>
        </w:rPr>
        <w:t>8</w:t>
      </w:r>
    </w:p>
    <w:p w14:paraId="38453A98" w14:textId="77777777" w:rsidR="001D28C0" w:rsidRPr="007973F7" w:rsidRDefault="001D28C0" w:rsidP="008E79B5">
      <w:pPr>
        <w:numPr>
          <w:ilvl w:val="1"/>
          <w:numId w:val="4"/>
        </w:numPr>
        <w:spacing w:after="120"/>
        <w:ind w:left="425" w:hanging="425"/>
        <w:jc w:val="both"/>
        <w:rPr>
          <w:rFonts w:asciiTheme="minorHAnsi" w:hAnsiTheme="minorHAnsi" w:cstheme="minorHAnsi"/>
          <w:sz w:val="22"/>
          <w:szCs w:val="22"/>
        </w:rPr>
      </w:pPr>
      <w:r w:rsidRPr="007973F7">
        <w:rPr>
          <w:rFonts w:asciiTheme="minorHAnsi" w:hAnsiTheme="minorHAnsi" w:cstheme="minorHAnsi"/>
          <w:sz w:val="22"/>
          <w:szCs w:val="22"/>
        </w:rPr>
        <w:t>Wykonawca wykona zamówienie bez udziału Podwykonawców.</w:t>
      </w:r>
      <w:r w:rsidR="00C40203" w:rsidRPr="007973F7">
        <w:rPr>
          <w:rFonts w:asciiTheme="minorHAnsi" w:hAnsiTheme="minorHAnsi" w:cstheme="minorHAnsi"/>
          <w:sz w:val="22"/>
          <w:szCs w:val="22"/>
        </w:rPr>
        <w:t>*</w:t>
      </w:r>
      <w:r w:rsidR="00C40203" w:rsidRPr="007973F7">
        <w:rPr>
          <w:rStyle w:val="Odwoanieprzypisudolnego"/>
          <w:rFonts w:asciiTheme="minorHAnsi" w:hAnsiTheme="minorHAnsi" w:cstheme="minorHAnsi"/>
          <w:sz w:val="22"/>
          <w:szCs w:val="22"/>
        </w:rPr>
        <w:footnoteReference w:id="1"/>
      </w:r>
    </w:p>
    <w:p w14:paraId="52E59F0D" w14:textId="2FB56401" w:rsidR="001D28C0" w:rsidRPr="007973F7" w:rsidRDefault="001D28C0" w:rsidP="008E79B5">
      <w:pPr>
        <w:numPr>
          <w:ilvl w:val="1"/>
          <w:numId w:val="4"/>
        </w:numPr>
        <w:spacing w:after="120"/>
        <w:ind w:left="425" w:hanging="425"/>
        <w:jc w:val="both"/>
        <w:rPr>
          <w:rFonts w:asciiTheme="minorHAnsi" w:hAnsiTheme="minorHAnsi" w:cstheme="minorHAnsi"/>
          <w:sz w:val="22"/>
          <w:szCs w:val="22"/>
        </w:rPr>
      </w:pPr>
      <w:r w:rsidRPr="007973F7">
        <w:rPr>
          <w:rFonts w:asciiTheme="minorHAnsi" w:hAnsiTheme="minorHAnsi" w:cstheme="minorHAnsi"/>
          <w:sz w:val="22"/>
          <w:szCs w:val="22"/>
        </w:rPr>
        <w:t>Wykonawca zrealizuje zakres umowy przy udziale Podwykonawcy ……………</w:t>
      </w:r>
      <w:r w:rsidR="008D5A0C">
        <w:rPr>
          <w:rFonts w:asciiTheme="minorHAnsi" w:hAnsiTheme="minorHAnsi" w:cstheme="minorHAnsi"/>
          <w:sz w:val="22"/>
          <w:szCs w:val="22"/>
        </w:rPr>
        <w:t>………………………………</w:t>
      </w:r>
      <w:r w:rsidRPr="007973F7">
        <w:rPr>
          <w:rFonts w:asciiTheme="minorHAnsi" w:hAnsiTheme="minorHAnsi" w:cstheme="minorHAnsi"/>
          <w:sz w:val="22"/>
          <w:szCs w:val="22"/>
        </w:rPr>
        <w:t>……</w:t>
      </w:r>
      <w:r w:rsidR="00C40203" w:rsidRPr="007973F7">
        <w:rPr>
          <w:rFonts w:asciiTheme="minorHAnsi" w:hAnsiTheme="minorHAnsi" w:cstheme="minorHAnsi"/>
          <w:sz w:val="22"/>
          <w:szCs w:val="22"/>
        </w:rPr>
        <w:t>*</w:t>
      </w:r>
      <w:r w:rsidR="00C40203" w:rsidRPr="007973F7">
        <w:rPr>
          <w:rStyle w:val="Odwoanieprzypisudolnego"/>
          <w:rFonts w:asciiTheme="minorHAnsi" w:hAnsiTheme="minorHAnsi" w:cstheme="minorHAnsi"/>
          <w:sz w:val="22"/>
          <w:szCs w:val="22"/>
        </w:rPr>
        <w:footnoteReference w:id="2"/>
      </w:r>
    </w:p>
    <w:p w14:paraId="6120C5D8" w14:textId="77777777" w:rsidR="00A65D17" w:rsidRPr="007973F7" w:rsidRDefault="00A65D17" w:rsidP="008E79B5">
      <w:pPr>
        <w:widowControl w:val="0"/>
        <w:numPr>
          <w:ilvl w:val="1"/>
          <w:numId w:val="4"/>
        </w:numPr>
        <w:suppressAutoHyphens/>
        <w:spacing w:before="40" w:after="120"/>
        <w:ind w:left="425" w:hanging="425"/>
        <w:jc w:val="both"/>
        <w:rPr>
          <w:rFonts w:asciiTheme="minorHAnsi" w:hAnsiTheme="minorHAnsi" w:cstheme="minorHAnsi"/>
          <w:sz w:val="22"/>
          <w:szCs w:val="22"/>
          <w:u w:val="single"/>
        </w:rPr>
      </w:pPr>
      <w:r w:rsidRPr="007973F7">
        <w:rPr>
          <w:rFonts w:asciiTheme="minorHAnsi" w:hAnsiTheme="minorHAnsi" w:cstheme="minorHAnsi"/>
          <w:sz w:val="22"/>
          <w:szCs w:val="22"/>
        </w:rPr>
        <w:t>W przypadku wskazania przez Wykonawcę w ofercie zamiaru powierzenia części zamówienia do wykonania Podwykonawcom</w:t>
      </w:r>
      <w:r w:rsidR="004A1558" w:rsidRPr="007973F7">
        <w:rPr>
          <w:rFonts w:asciiTheme="minorHAnsi" w:hAnsiTheme="minorHAnsi" w:cstheme="minorHAnsi"/>
          <w:sz w:val="22"/>
          <w:szCs w:val="22"/>
        </w:rPr>
        <w:t>,</w:t>
      </w:r>
      <w:r w:rsidRPr="007973F7">
        <w:rPr>
          <w:rFonts w:asciiTheme="minorHAnsi" w:hAnsiTheme="minorHAnsi" w:cstheme="minorHAnsi"/>
          <w:sz w:val="22"/>
          <w:szCs w:val="22"/>
        </w:rPr>
        <w:t xml:space="preserve"> Wykonawca zobowiązany jest do przedłożenia Zamawiającemu przed przystąpieniem do wykonania zamówienia, ale </w:t>
      </w:r>
      <w:r w:rsidRPr="007973F7">
        <w:rPr>
          <w:rFonts w:asciiTheme="minorHAnsi" w:hAnsiTheme="minorHAnsi" w:cstheme="minorHAnsi"/>
          <w:sz w:val="22"/>
          <w:szCs w:val="22"/>
          <w:u w:val="single"/>
        </w:rPr>
        <w:t xml:space="preserve">nie później niż w terminie </w:t>
      </w:r>
      <w:r w:rsidRPr="007973F7">
        <w:rPr>
          <w:rFonts w:asciiTheme="minorHAnsi" w:hAnsiTheme="minorHAnsi" w:cstheme="minorHAnsi"/>
          <w:b/>
          <w:sz w:val="22"/>
          <w:szCs w:val="22"/>
          <w:u w:val="single"/>
        </w:rPr>
        <w:t>7 dni</w:t>
      </w:r>
      <w:r w:rsidRPr="007973F7">
        <w:rPr>
          <w:rFonts w:asciiTheme="minorHAnsi" w:hAnsiTheme="minorHAnsi" w:cstheme="minorHAnsi"/>
          <w:sz w:val="22"/>
          <w:szCs w:val="22"/>
          <w:u w:val="single"/>
        </w:rPr>
        <w:t xml:space="preserve"> od daty zawarcia niniejszej Umowy</w:t>
      </w:r>
      <w:r w:rsidRPr="007973F7">
        <w:rPr>
          <w:rFonts w:asciiTheme="minorHAnsi" w:hAnsiTheme="minorHAnsi" w:cstheme="minorHAnsi"/>
          <w:sz w:val="22"/>
          <w:szCs w:val="22"/>
        </w:rPr>
        <w:t>, Wykazu Podwykonawców biorących udział w realizacji zamówienia, o ile są</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już</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znani, zawierającego nazwę albo imię i nazwisko oraz dane kontaktowe Podwykonawcy oraz osób do kontaktu z nim, zaangażowanych w </w:t>
      </w:r>
      <w:r w:rsidR="004A1558" w:rsidRPr="007973F7">
        <w:rPr>
          <w:rFonts w:asciiTheme="minorHAnsi" w:hAnsiTheme="minorHAnsi" w:cstheme="minorHAnsi"/>
          <w:sz w:val="22"/>
          <w:szCs w:val="22"/>
        </w:rPr>
        <w:t xml:space="preserve">realizację </w:t>
      </w:r>
      <w:r w:rsidRPr="007973F7">
        <w:rPr>
          <w:rFonts w:asciiTheme="minorHAnsi" w:hAnsiTheme="minorHAnsi" w:cstheme="minorHAnsi"/>
          <w:sz w:val="22"/>
          <w:szCs w:val="22"/>
        </w:rPr>
        <w:t>zamówienia oraz zakres prac powierzonych do wykonania danemu Podwykonawcy lub dalszemu Podwykonawcy. Jeżeli powierzenie przez Wykonawcę części zamówienia do wykonania Podwykonawcom nastąpi dopiero w toku realizacji niniejszej Umowy na warunkach określonych w niniejszej umowie</w:t>
      </w:r>
      <w:r w:rsidR="004A1558" w:rsidRPr="007973F7">
        <w:rPr>
          <w:rFonts w:asciiTheme="minorHAnsi" w:hAnsiTheme="minorHAnsi" w:cstheme="minorHAnsi"/>
          <w:sz w:val="22"/>
          <w:szCs w:val="22"/>
        </w:rPr>
        <w:t>,</w:t>
      </w:r>
      <w:r w:rsidRPr="007973F7">
        <w:rPr>
          <w:rFonts w:asciiTheme="minorHAnsi" w:hAnsiTheme="minorHAnsi" w:cstheme="minorHAnsi"/>
          <w:sz w:val="22"/>
          <w:szCs w:val="22"/>
        </w:rPr>
        <w:t xml:space="preserve"> Wykonawca zobowiązany jest </w:t>
      </w:r>
      <w:r w:rsidRPr="007973F7">
        <w:rPr>
          <w:rFonts w:asciiTheme="minorHAnsi" w:hAnsiTheme="minorHAnsi" w:cstheme="minorHAnsi"/>
          <w:sz w:val="22"/>
          <w:szCs w:val="22"/>
          <w:u w:val="single"/>
        </w:rPr>
        <w:t xml:space="preserve">w terminie </w:t>
      </w:r>
      <w:r w:rsidRPr="007973F7">
        <w:rPr>
          <w:rFonts w:asciiTheme="minorHAnsi" w:hAnsiTheme="minorHAnsi" w:cstheme="minorHAnsi"/>
          <w:b/>
          <w:sz w:val="22"/>
          <w:szCs w:val="22"/>
          <w:u w:val="single"/>
        </w:rPr>
        <w:t>7 dni</w:t>
      </w:r>
      <w:r w:rsidRPr="007973F7">
        <w:rPr>
          <w:rFonts w:asciiTheme="minorHAnsi" w:hAnsiTheme="minorHAnsi" w:cstheme="minorHAnsi"/>
          <w:sz w:val="22"/>
          <w:szCs w:val="22"/>
          <w:u w:val="single"/>
        </w:rPr>
        <w:t xml:space="preserve"> od zaistnienia takiej okoliczności przedłożyć Zamawiającemu Wykaz określony powyżej.</w:t>
      </w:r>
    </w:p>
    <w:p w14:paraId="4152CCC1" w14:textId="77777777" w:rsidR="00A65D17" w:rsidRPr="007973F7" w:rsidRDefault="00A65D17" w:rsidP="008E79B5">
      <w:pPr>
        <w:pStyle w:val="Akapitzlist"/>
        <w:numPr>
          <w:ilvl w:val="1"/>
          <w:numId w:val="4"/>
        </w:numPr>
        <w:suppressAutoHyphens/>
        <w:spacing w:after="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w:t>
      </w:r>
      <w:r w:rsidR="002812F2" w:rsidRPr="007973F7">
        <w:rPr>
          <w:rFonts w:asciiTheme="minorHAnsi" w:hAnsiTheme="minorHAnsi" w:cstheme="minorHAnsi"/>
          <w:sz w:val="22"/>
          <w:szCs w:val="22"/>
        </w:rPr>
        <w:t xml:space="preserve"> Wykazie, o którym mowa w ust. </w:t>
      </w:r>
      <w:r w:rsidR="00B838DF" w:rsidRPr="007973F7">
        <w:rPr>
          <w:rFonts w:asciiTheme="minorHAnsi" w:hAnsiTheme="minorHAnsi" w:cstheme="minorHAnsi"/>
          <w:sz w:val="22"/>
          <w:szCs w:val="22"/>
        </w:rPr>
        <w:t>3</w:t>
      </w:r>
      <w:r w:rsidRPr="007973F7">
        <w:rPr>
          <w:rFonts w:asciiTheme="minorHAnsi" w:hAnsiTheme="minorHAnsi" w:cstheme="minorHAnsi"/>
          <w:sz w:val="22"/>
          <w:szCs w:val="22"/>
        </w:rPr>
        <w:t xml:space="preserve">, ujawniony powinien być każdy Podwykonawca oraz dalszy Podwykonawca </w:t>
      </w:r>
      <w:r w:rsidR="009B322B" w:rsidRPr="007973F7">
        <w:rPr>
          <w:rFonts w:asciiTheme="minorHAnsi" w:hAnsiTheme="minorHAnsi" w:cstheme="minorHAnsi"/>
          <w:sz w:val="22"/>
          <w:szCs w:val="22"/>
        </w:rPr>
        <w:t xml:space="preserve">robót budowlanych </w:t>
      </w:r>
      <w:r w:rsidRPr="007973F7">
        <w:rPr>
          <w:rFonts w:asciiTheme="minorHAnsi" w:hAnsiTheme="minorHAnsi" w:cstheme="minorHAnsi"/>
          <w:sz w:val="22"/>
          <w:szCs w:val="22"/>
        </w:rPr>
        <w:t>uczestniczący w realizacji niniejszej Umowy.</w:t>
      </w:r>
    </w:p>
    <w:p w14:paraId="2085E76D" w14:textId="77777777" w:rsidR="00A65D17" w:rsidRPr="007973F7" w:rsidRDefault="00A65D17" w:rsidP="008E79B5">
      <w:pPr>
        <w:pStyle w:val="Akapitzlist"/>
        <w:numPr>
          <w:ilvl w:val="1"/>
          <w:numId w:val="4"/>
        </w:numPr>
        <w:suppressAutoHyphens/>
        <w:spacing w:after="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lastRenderedPageBreak/>
        <w:t>Każda zaistniała w okresie realizacji niniejszej Umowy zmiana w zakresie danych objętych Wykazem,</w:t>
      </w:r>
      <w:r w:rsidR="002812F2" w:rsidRPr="007973F7">
        <w:rPr>
          <w:rFonts w:asciiTheme="minorHAnsi" w:hAnsiTheme="minorHAnsi" w:cstheme="minorHAnsi"/>
          <w:sz w:val="22"/>
          <w:szCs w:val="22"/>
        </w:rPr>
        <w:t xml:space="preserve"> o którym mowa w ust. </w:t>
      </w:r>
      <w:r w:rsidR="00E922FA" w:rsidRPr="007973F7">
        <w:rPr>
          <w:rFonts w:asciiTheme="minorHAnsi" w:hAnsiTheme="minorHAnsi" w:cstheme="minorHAnsi"/>
          <w:sz w:val="22"/>
          <w:szCs w:val="22"/>
        </w:rPr>
        <w:t>4</w:t>
      </w:r>
      <w:r w:rsidRPr="007973F7">
        <w:rPr>
          <w:rFonts w:asciiTheme="minorHAnsi" w:hAnsiTheme="minorHAnsi" w:cstheme="minorHAnsi"/>
          <w:sz w:val="22"/>
          <w:szCs w:val="22"/>
        </w:rPr>
        <w:t xml:space="preserve">, będzie wymagała dokonania stosownej aktualizacji Wykazu </w:t>
      </w:r>
      <w:r w:rsidRPr="007973F7">
        <w:rPr>
          <w:rFonts w:asciiTheme="minorHAnsi" w:hAnsiTheme="minorHAnsi" w:cstheme="minorHAnsi"/>
          <w:sz w:val="22"/>
          <w:szCs w:val="22"/>
          <w:u w:val="single"/>
        </w:rPr>
        <w:t>w terminie 7 dni</w:t>
      </w:r>
      <w:r w:rsidR="00CC1723" w:rsidRPr="007973F7">
        <w:rPr>
          <w:rFonts w:asciiTheme="minorHAnsi" w:hAnsiTheme="minorHAnsi" w:cstheme="minorHAnsi"/>
          <w:sz w:val="22"/>
          <w:szCs w:val="22"/>
          <w:u w:val="single"/>
        </w:rPr>
        <w:t xml:space="preserve"> </w:t>
      </w:r>
      <w:r w:rsidRPr="007973F7">
        <w:rPr>
          <w:rFonts w:asciiTheme="minorHAnsi" w:hAnsiTheme="minorHAnsi" w:cstheme="minorHAnsi"/>
          <w:sz w:val="22"/>
          <w:szCs w:val="22"/>
          <w:u w:val="single"/>
        </w:rPr>
        <w:t>od jej zaistnienia</w:t>
      </w:r>
      <w:r w:rsidRPr="007973F7">
        <w:rPr>
          <w:rFonts w:asciiTheme="minorHAnsi" w:hAnsiTheme="minorHAnsi" w:cstheme="minorHAnsi"/>
          <w:sz w:val="22"/>
          <w:szCs w:val="22"/>
        </w:rPr>
        <w:t>.</w:t>
      </w:r>
    </w:p>
    <w:p w14:paraId="4C0BF5DF" w14:textId="29D59246" w:rsidR="00011365" w:rsidRPr="007973F7" w:rsidRDefault="00011365" w:rsidP="008E79B5">
      <w:pPr>
        <w:pStyle w:val="Akapitzlist"/>
        <w:numPr>
          <w:ilvl w:val="1"/>
          <w:numId w:val="4"/>
        </w:numPr>
        <w:suppressAutoHyphens/>
        <w:spacing w:after="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w:t>
      </w:r>
      <w:r w:rsidR="001428EB" w:rsidRPr="007973F7">
        <w:rPr>
          <w:rFonts w:asciiTheme="minorHAnsi" w:hAnsiTheme="minorHAnsi" w:cstheme="minorHAnsi"/>
          <w:sz w:val="22"/>
          <w:szCs w:val="22"/>
        </w:rPr>
        <w:t xml:space="preserve">wskazania </w:t>
      </w:r>
      <w:r w:rsidRPr="007973F7">
        <w:rPr>
          <w:rFonts w:asciiTheme="minorHAnsi" w:hAnsiTheme="minorHAnsi" w:cstheme="minorHAnsi"/>
          <w:sz w:val="22"/>
          <w:szCs w:val="22"/>
        </w:rPr>
        <w:t>przez Wykonawcę</w:t>
      </w:r>
      <w:r w:rsidR="001428EB"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na etapie realizacji niniejszej umowy zamiaru powierzenia części zamówienia do wykonania podwykonawcy/ podwykonawcom, Wykonawca zobowiązany jest do przedłożenia Zamawiającemu </w:t>
      </w:r>
      <w:r w:rsidR="009B322B" w:rsidRPr="007973F7">
        <w:rPr>
          <w:rFonts w:asciiTheme="minorHAnsi" w:hAnsiTheme="minorHAnsi" w:cstheme="minorHAnsi"/>
          <w:sz w:val="22"/>
          <w:szCs w:val="22"/>
        </w:rPr>
        <w:t xml:space="preserve">zaktualizowanego </w:t>
      </w:r>
      <w:proofErr w:type="gramStart"/>
      <w:r w:rsidRPr="007973F7">
        <w:rPr>
          <w:rFonts w:asciiTheme="minorHAnsi" w:hAnsiTheme="minorHAnsi" w:cstheme="minorHAnsi"/>
          <w:sz w:val="22"/>
          <w:szCs w:val="22"/>
        </w:rPr>
        <w:t>Wykazu</w:t>
      </w:r>
      <w:proofErr w:type="gramEnd"/>
      <w:r w:rsidRPr="007973F7">
        <w:rPr>
          <w:rFonts w:asciiTheme="minorHAnsi" w:hAnsiTheme="minorHAnsi" w:cstheme="minorHAnsi"/>
          <w:sz w:val="22"/>
          <w:szCs w:val="22"/>
        </w:rPr>
        <w:t xml:space="preserve"> o którym mowa w ust.</w:t>
      </w:r>
      <w:r w:rsidR="001428EB" w:rsidRPr="007973F7">
        <w:rPr>
          <w:rFonts w:asciiTheme="minorHAnsi" w:hAnsiTheme="minorHAnsi" w:cstheme="minorHAnsi"/>
          <w:sz w:val="22"/>
          <w:szCs w:val="22"/>
        </w:rPr>
        <w:t xml:space="preserve"> </w:t>
      </w:r>
      <w:r w:rsidRPr="007973F7">
        <w:rPr>
          <w:rFonts w:asciiTheme="minorHAnsi" w:hAnsiTheme="minorHAnsi" w:cstheme="minorHAnsi"/>
          <w:sz w:val="22"/>
          <w:szCs w:val="22"/>
        </w:rPr>
        <w:t>4 w terminie</w:t>
      </w:r>
      <w:r w:rsidRPr="007973F7">
        <w:rPr>
          <w:rFonts w:asciiTheme="minorHAnsi" w:hAnsiTheme="minorHAnsi" w:cstheme="minorHAnsi"/>
          <w:b/>
          <w:sz w:val="22"/>
          <w:szCs w:val="22"/>
        </w:rPr>
        <w:t xml:space="preserve"> 7</w:t>
      </w:r>
      <w:r w:rsidR="008D5A0C">
        <w:rPr>
          <w:rFonts w:asciiTheme="minorHAnsi" w:hAnsiTheme="minorHAnsi" w:cstheme="minorHAnsi"/>
          <w:b/>
          <w:sz w:val="22"/>
          <w:szCs w:val="22"/>
        </w:rPr>
        <w:t> </w:t>
      </w:r>
      <w:r w:rsidRPr="007973F7">
        <w:rPr>
          <w:rFonts w:asciiTheme="minorHAnsi" w:hAnsiTheme="minorHAnsi" w:cstheme="minorHAnsi"/>
          <w:b/>
          <w:sz w:val="22"/>
          <w:szCs w:val="22"/>
        </w:rPr>
        <w:t xml:space="preserve">dni </w:t>
      </w:r>
      <w:r w:rsidRPr="007973F7">
        <w:rPr>
          <w:rFonts w:asciiTheme="minorHAnsi" w:hAnsiTheme="minorHAnsi" w:cstheme="minorHAnsi"/>
          <w:sz w:val="22"/>
          <w:szCs w:val="22"/>
        </w:rPr>
        <w:t>od daty akceptacji przez Zamawiającego umowy z podwykonawcą</w:t>
      </w:r>
      <w:r w:rsidR="001428EB" w:rsidRPr="007973F7">
        <w:rPr>
          <w:rFonts w:asciiTheme="minorHAnsi" w:hAnsiTheme="minorHAnsi" w:cstheme="minorHAnsi"/>
          <w:sz w:val="22"/>
          <w:szCs w:val="22"/>
        </w:rPr>
        <w:t>.</w:t>
      </w:r>
    </w:p>
    <w:p w14:paraId="01E44B79" w14:textId="77777777" w:rsidR="00CA10A6" w:rsidRPr="007973F7" w:rsidRDefault="009B322B" w:rsidP="007B6717">
      <w:pPr>
        <w:pStyle w:val="Akapitzlist"/>
        <w:numPr>
          <w:ilvl w:val="1"/>
          <w:numId w:val="4"/>
        </w:numPr>
        <w:suppressAutoHyphens/>
        <w:spacing w:after="120"/>
        <w:ind w:left="425"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uprawniony jest do żądania oświadczeń lub dokumentów potwierdzających brak podstaw wykluczenia wobec Podwykonawcy. </w:t>
      </w:r>
      <w:r w:rsidR="00A65D17" w:rsidRPr="007973F7">
        <w:rPr>
          <w:rFonts w:asciiTheme="minorHAnsi" w:hAnsiTheme="minorHAnsi" w:cstheme="minorHAnsi"/>
          <w:sz w:val="22"/>
          <w:szCs w:val="22"/>
        </w:rPr>
        <w:t xml:space="preserve">Jeżeli Zamawiający stwierdzi, że wobec danego Podwykonawcy zachodzą podstawy wykluczenia, Wykonawca obowiązany jest zastąpić tego Podwykonawcę </w:t>
      </w:r>
      <w:r w:rsidR="004C4A97" w:rsidRPr="007973F7">
        <w:rPr>
          <w:rFonts w:asciiTheme="minorHAnsi" w:hAnsiTheme="minorHAnsi" w:cstheme="minorHAnsi"/>
          <w:sz w:val="22"/>
          <w:szCs w:val="22"/>
        </w:rPr>
        <w:t>pod rygorem niedopuszczenia Podwykonawcy do realizacji części zamówienia</w:t>
      </w:r>
      <w:r w:rsidR="009F78DC" w:rsidRPr="007973F7">
        <w:rPr>
          <w:rFonts w:asciiTheme="minorHAnsi" w:hAnsiTheme="minorHAnsi" w:cstheme="minorHAnsi"/>
          <w:sz w:val="22"/>
          <w:szCs w:val="22"/>
        </w:rPr>
        <w:t>.</w:t>
      </w:r>
    </w:p>
    <w:p w14:paraId="2E30242B" w14:textId="77777777" w:rsidR="00A65D17" w:rsidRPr="007973F7" w:rsidRDefault="00227BD4" w:rsidP="00A65D17">
      <w:pPr>
        <w:widowControl w:val="0"/>
        <w:tabs>
          <w:tab w:val="num" w:pos="502"/>
        </w:tabs>
        <w:spacing w:before="120" w:after="60"/>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F44D0B" w:rsidRPr="007973F7">
        <w:rPr>
          <w:rFonts w:asciiTheme="minorHAnsi" w:hAnsiTheme="minorHAnsi" w:cstheme="minorHAnsi"/>
          <w:sz w:val="22"/>
          <w:szCs w:val="22"/>
        </w:rPr>
        <w:t>9</w:t>
      </w:r>
    </w:p>
    <w:p w14:paraId="07E85CD8" w14:textId="77777777" w:rsidR="00E31DD4" w:rsidRPr="007973F7" w:rsidRDefault="00E31DD4" w:rsidP="008E79B5">
      <w:pPr>
        <w:numPr>
          <w:ilvl w:val="2"/>
          <w:numId w:val="4"/>
        </w:numPr>
        <w:suppressAutoHyphens/>
        <w:spacing w:before="40" w:after="120"/>
        <w:ind w:left="425" w:hanging="283"/>
        <w:jc w:val="both"/>
        <w:rPr>
          <w:rFonts w:asciiTheme="minorHAnsi" w:hAnsiTheme="minorHAnsi" w:cstheme="minorHAnsi"/>
          <w:sz w:val="22"/>
          <w:szCs w:val="22"/>
        </w:rPr>
      </w:pPr>
      <w:r w:rsidRPr="007973F7">
        <w:rPr>
          <w:rFonts w:asciiTheme="minorHAnsi" w:hAnsiTheme="minorHAnsi" w:cstheme="minorHAnsi"/>
          <w:sz w:val="22"/>
          <w:szCs w:val="22"/>
        </w:rPr>
        <w:t xml:space="preserve">Wykonawca może wykonać </w:t>
      </w:r>
      <w:r w:rsidR="00AC78BA" w:rsidRPr="007973F7">
        <w:rPr>
          <w:rFonts w:asciiTheme="minorHAnsi" w:hAnsiTheme="minorHAnsi" w:cstheme="minorHAnsi"/>
          <w:sz w:val="22"/>
          <w:szCs w:val="22"/>
        </w:rPr>
        <w:t>P</w:t>
      </w:r>
      <w:r w:rsidRPr="007973F7">
        <w:rPr>
          <w:rFonts w:asciiTheme="minorHAnsi" w:hAnsiTheme="minorHAnsi" w:cstheme="minorHAnsi"/>
          <w:sz w:val="22"/>
          <w:szCs w:val="22"/>
        </w:rPr>
        <w:t xml:space="preserve">rzedmiot </w:t>
      </w:r>
      <w:r w:rsidR="00AC78BA" w:rsidRPr="007973F7">
        <w:rPr>
          <w:rFonts w:asciiTheme="minorHAnsi" w:hAnsiTheme="minorHAnsi" w:cstheme="minorHAnsi"/>
          <w:sz w:val="22"/>
          <w:szCs w:val="22"/>
        </w:rPr>
        <w:t>U</w:t>
      </w:r>
      <w:r w:rsidRPr="007973F7">
        <w:rPr>
          <w:rFonts w:asciiTheme="minorHAnsi" w:hAnsiTheme="minorHAnsi" w:cstheme="minorHAnsi"/>
          <w:sz w:val="22"/>
          <w:szCs w:val="22"/>
        </w:rPr>
        <w:t>mowy przy udziale Podwykonawców, zawierając z nimi stosowne umowy w formie pisemnej pod rygorem nieważności.</w:t>
      </w:r>
    </w:p>
    <w:p w14:paraId="783E7F11" w14:textId="77777777" w:rsidR="00E31DD4" w:rsidRPr="007973F7" w:rsidRDefault="00E31DD4" w:rsidP="008E79B5">
      <w:pPr>
        <w:numPr>
          <w:ilvl w:val="2"/>
          <w:numId w:val="4"/>
        </w:numPr>
        <w:suppressAutoHyphens/>
        <w:spacing w:before="40" w:after="120"/>
        <w:ind w:left="425" w:hanging="283"/>
        <w:jc w:val="both"/>
        <w:rPr>
          <w:rFonts w:asciiTheme="minorHAnsi" w:hAnsiTheme="minorHAnsi" w:cstheme="minorHAnsi"/>
          <w:sz w:val="22"/>
          <w:szCs w:val="22"/>
        </w:rPr>
      </w:pPr>
      <w:r w:rsidRPr="007973F7">
        <w:rPr>
          <w:rFonts w:asciiTheme="minorHAnsi" w:hAnsiTheme="minorHAnsi" w:cstheme="minorHAnsi"/>
          <w:sz w:val="22"/>
          <w:szCs w:val="22"/>
        </w:rPr>
        <w:t>Wykonawca odpowiada za działania i zaniechania Podwykonawców i dalszych podwykonawców jak za swoje własne.</w:t>
      </w:r>
    </w:p>
    <w:p w14:paraId="109D9CA6" w14:textId="77777777" w:rsidR="00E31DD4" w:rsidRPr="007973F7" w:rsidRDefault="00E31DD4" w:rsidP="008E79B5">
      <w:pPr>
        <w:numPr>
          <w:ilvl w:val="2"/>
          <w:numId w:val="4"/>
        </w:numPr>
        <w:suppressAutoHyphens/>
        <w:spacing w:before="40" w:after="120"/>
        <w:ind w:left="425" w:hanging="283"/>
        <w:jc w:val="both"/>
        <w:rPr>
          <w:rFonts w:asciiTheme="minorHAnsi" w:hAnsiTheme="minorHAnsi" w:cstheme="minorHAnsi"/>
          <w:sz w:val="22"/>
          <w:szCs w:val="22"/>
        </w:rPr>
      </w:pPr>
      <w:r w:rsidRPr="007973F7">
        <w:rPr>
          <w:rFonts w:asciiTheme="minorHAnsi" w:hAnsiTheme="minorHAnsi" w:cstheme="minorHAnsi"/>
          <w:sz w:val="22"/>
          <w:szCs w:val="22"/>
        </w:rPr>
        <w:t>Wykonawca, Podwykonawca lub dalszy podwykonawca zamierzający zawrzeć umowę o podwykonawstwo, której przedmiotem są roboty budowlane</w:t>
      </w:r>
      <w:r w:rsidR="00232A18" w:rsidRPr="007973F7">
        <w:rPr>
          <w:rFonts w:asciiTheme="minorHAnsi" w:hAnsiTheme="minorHAnsi" w:cstheme="minorHAnsi"/>
          <w:sz w:val="22"/>
          <w:szCs w:val="22"/>
        </w:rPr>
        <w:t>,</w:t>
      </w:r>
      <w:r w:rsidRPr="007973F7">
        <w:rPr>
          <w:rFonts w:asciiTheme="minorHAnsi" w:hAnsiTheme="minorHAnsi" w:cstheme="minorHAnsi"/>
          <w:sz w:val="22"/>
          <w:szCs w:val="22"/>
        </w:rPr>
        <w:t xml:space="preserve"> ma obowiązek przedstawić Zamawiającemu projekt umowy o podwykonawstwo, a także projekt jej zmiany, przy czym Podwykonawca lub dalszy podwykonawca jest obowiązany dołączyć zgodę Wykonawcy na zawarcie umowy o podwykonawstwo o treści zgodnej z jej projektem.</w:t>
      </w:r>
    </w:p>
    <w:p w14:paraId="098F4E52" w14:textId="77777777" w:rsidR="00E31DD4" w:rsidRPr="007973F7" w:rsidRDefault="00E31DD4" w:rsidP="008E79B5">
      <w:pPr>
        <w:numPr>
          <w:ilvl w:val="2"/>
          <w:numId w:val="4"/>
        </w:numPr>
        <w:suppressAutoHyphens/>
        <w:spacing w:before="40" w:after="120"/>
        <w:ind w:left="426" w:hanging="284"/>
        <w:jc w:val="both"/>
        <w:rPr>
          <w:rFonts w:asciiTheme="minorHAnsi" w:hAnsiTheme="minorHAnsi" w:cstheme="minorHAnsi"/>
          <w:sz w:val="22"/>
          <w:szCs w:val="22"/>
        </w:rPr>
      </w:pPr>
      <w:r w:rsidRPr="007973F7">
        <w:rPr>
          <w:rFonts w:asciiTheme="minorHAnsi" w:hAnsiTheme="minorHAnsi" w:cstheme="minorHAnsi"/>
          <w:sz w:val="22"/>
          <w:szCs w:val="22"/>
          <w:lang w:eastAsia="pl-PL"/>
        </w:rPr>
        <w:t xml:space="preserve">Termin zapłaty wynagrodzenia Podwykonawcy lub dalszemu podwykonawcy przewidziany w umowie o podwykonawstwo nie może być dłuższy </w:t>
      </w:r>
      <w:r w:rsidRPr="007973F7">
        <w:rPr>
          <w:rFonts w:asciiTheme="minorHAnsi" w:hAnsiTheme="minorHAnsi" w:cstheme="minorHAnsi"/>
          <w:b/>
          <w:sz w:val="22"/>
          <w:szCs w:val="22"/>
          <w:lang w:eastAsia="pl-PL"/>
        </w:rPr>
        <w:t>niż 30 dni</w:t>
      </w:r>
      <w:r w:rsidRPr="007973F7">
        <w:rPr>
          <w:rFonts w:asciiTheme="minorHAnsi" w:hAnsiTheme="minorHAnsi" w:cstheme="minorHAnsi"/>
          <w:sz w:val="22"/>
          <w:szCs w:val="22"/>
          <w:lang w:eastAsia="pl-PL"/>
        </w:rPr>
        <w:t xml:space="preserve"> od dnia doręczenia Wykonawcy, podwykonawcy lub dalszemu podwykonawcy faktury lub rachunku, potwierdzających wykonanie zleconej Podwykonawcy lub dalszemu podwykonawcy dostawy, usługi lub roboty budowlanej.</w:t>
      </w:r>
    </w:p>
    <w:p w14:paraId="59BC543D" w14:textId="77777777" w:rsidR="00A35A16" w:rsidRPr="007973F7" w:rsidRDefault="00A35A16" w:rsidP="008E79B5">
      <w:pPr>
        <w:numPr>
          <w:ilvl w:val="2"/>
          <w:numId w:val="4"/>
        </w:numPr>
        <w:suppressAutoHyphens/>
        <w:spacing w:before="40" w:after="120"/>
        <w:ind w:left="426" w:hanging="284"/>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 xml:space="preserve">Umowa o podwykonawstwo, zgodnie z postanowieniami art. 463 ustawy </w:t>
      </w:r>
      <w:proofErr w:type="spellStart"/>
      <w:r w:rsidRPr="007973F7">
        <w:rPr>
          <w:rFonts w:asciiTheme="minorHAnsi" w:hAnsiTheme="minorHAnsi" w:cstheme="minorHAnsi"/>
          <w:sz w:val="22"/>
          <w:szCs w:val="22"/>
          <w:lang w:eastAsia="pl-PL"/>
        </w:rPr>
        <w:t>Pzp</w:t>
      </w:r>
      <w:proofErr w:type="spellEnd"/>
      <w:r w:rsidRPr="007973F7">
        <w:rPr>
          <w:rFonts w:asciiTheme="minorHAnsi" w:hAnsiTheme="minorHAnsi" w:cstheme="minorHAnsi"/>
          <w:sz w:val="22"/>
          <w:szCs w:val="22"/>
          <w:lang w:eastAsia="pl-PL"/>
        </w:rPr>
        <w:t xml:space="preserve">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28F887B2" w14:textId="1C778EC5" w:rsidR="00E31DD4" w:rsidRPr="007973F7" w:rsidRDefault="00E31DD4" w:rsidP="008E79B5">
      <w:pPr>
        <w:numPr>
          <w:ilvl w:val="2"/>
          <w:numId w:val="4"/>
        </w:numPr>
        <w:suppressAutoHyphens/>
        <w:spacing w:before="40" w:after="120"/>
        <w:ind w:left="426"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w ciągu </w:t>
      </w:r>
      <w:r w:rsidR="009B322B" w:rsidRPr="007973F7">
        <w:rPr>
          <w:rFonts w:asciiTheme="minorHAnsi" w:hAnsiTheme="minorHAnsi" w:cstheme="minorHAnsi"/>
          <w:b/>
          <w:sz w:val="22"/>
          <w:szCs w:val="22"/>
        </w:rPr>
        <w:t xml:space="preserve">7 </w:t>
      </w:r>
      <w:r w:rsidRPr="007973F7">
        <w:rPr>
          <w:rFonts w:asciiTheme="minorHAnsi" w:hAnsiTheme="minorHAnsi" w:cstheme="minorHAnsi"/>
          <w:b/>
          <w:sz w:val="22"/>
          <w:szCs w:val="22"/>
        </w:rPr>
        <w:t>dni</w:t>
      </w:r>
      <w:r w:rsidRPr="007973F7">
        <w:rPr>
          <w:rFonts w:asciiTheme="minorHAnsi" w:hAnsiTheme="minorHAnsi" w:cstheme="minorHAnsi"/>
          <w:sz w:val="22"/>
          <w:szCs w:val="22"/>
        </w:rPr>
        <w:t xml:space="preserve"> od daty otrzymania projektu umowy o podwykonawstwo, a także projektu jej zmiany, zgłosi w formie pisemnej</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zastrzeżenia do projektu umowy, a także do projektu jej zmiany, </w:t>
      </w:r>
      <w:r w:rsidRPr="007973F7">
        <w:rPr>
          <w:rFonts w:asciiTheme="minorHAnsi" w:hAnsiTheme="minorHAnsi" w:cstheme="minorHAnsi"/>
          <w:sz w:val="22"/>
          <w:szCs w:val="22"/>
          <w:lang w:eastAsia="pl-PL"/>
        </w:rPr>
        <w:t>której przedmiotem są roboty budowlane:</w:t>
      </w:r>
    </w:p>
    <w:p w14:paraId="617A81D7" w14:textId="77777777" w:rsidR="00E31DD4" w:rsidRPr="007973F7" w:rsidRDefault="00E31DD4" w:rsidP="002B3A87">
      <w:pPr>
        <w:tabs>
          <w:tab w:val="left" w:pos="709"/>
          <w:tab w:val="left" w:pos="851"/>
        </w:tabs>
        <w:spacing w:after="120"/>
        <w:ind w:left="426"/>
        <w:rPr>
          <w:rFonts w:asciiTheme="minorHAnsi" w:hAnsiTheme="minorHAnsi" w:cstheme="minorHAnsi"/>
          <w:sz w:val="22"/>
          <w:szCs w:val="22"/>
          <w:lang w:eastAsia="pl-PL"/>
        </w:rPr>
      </w:pPr>
      <w:r w:rsidRPr="007973F7">
        <w:rPr>
          <w:rFonts w:asciiTheme="minorHAnsi" w:hAnsiTheme="minorHAnsi" w:cstheme="minorHAnsi"/>
          <w:sz w:val="22"/>
          <w:szCs w:val="22"/>
          <w:lang w:eastAsia="pl-PL"/>
        </w:rPr>
        <w:t>1)</w:t>
      </w:r>
      <w:r w:rsidRPr="007973F7">
        <w:rPr>
          <w:rFonts w:asciiTheme="minorHAnsi" w:hAnsiTheme="minorHAnsi" w:cstheme="minorHAnsi"/>
          <w:sz w:val="22"/>
          <w:szCs w:val="22"/>
          <w:lang w:eastAsia="pl-PL"/>
        </w:rPr>
        <w:tab/>
        <w:t xml:space="preserve">niespełniającej wymagań określonych w </w:t>
      </w:r>
      <w:r w:rsidR="00A35A16" w:rsidRPr="007973F7">
        <w:rPr>
          <w:rFonts w:asciiTheme="minorHAnsi" w:hAnsiTheme="minorHAnsi" w:cstheme="minorHAnsi"/>
          <w:sz w:val="22"/>
          <w:szCs w:val="22"/>
          <w:lang w:eastAsia="pl-PL"/>
        </w:rPr>
        <w:t>dokumentach zamówienia</w:t>
      </w:r>
      <w:r w:rsidRPr="007973F7">
        <w:rPr>
          <w:rFonts w:asciiTheme="minorHAnsi" w:hAnsiTheme="minorHAnsi" w:cstheme="minorHAnsi"/>
          <w:sz w:val="22"/>
          <w:szCs w:val="22"/>
          <w:lang w:eastAsia="pl-PL"/>
        </w:rPr>
        <w:t>;</w:t>
      </w:r>
    </w:p>
    <w:p w14:paraId="33D40E91" w14:textId="77777777" w:rsidR="00E31DD4" w:rsidRPr="007973F7" w:rsidRDefault="00E31DD4" w:rsidP="002B3A87">
      <w:pPr>
        <w:tabs>
          <w:tab w:val="left" w:pos="709"/>
          <w:tab w:val="left" w:pos="851"/>
        </w:tabs>
        <w:spacing w:after="120"/>
        <w:ind w:left="426"/>
        <w:rPr>
          <w:rFonts w:asciiTheme="minorHAnsi" w:hAnsiTheme="minorHAnsi" w:cstheme="minorHAnsi"/>
          <w:sz w:val="22"/>
          <w:szCs w:val="22"/>
          <w:lang w:eastAsia="pl-PL"/>
        </w:rPr>
      </w:pPr>
      <w:proofErr w:type="gramStart"/>
      <w:r w:rsidRPr="007973F7">
        <w:rPr>
          <w:rFonts w:asciiTheme="minorHAnsi" w:hAnsiTheme="minorHAnsi" w:cstheme="minorHAnsi"/>
          <w:sz w:val="22"/>
          <w:szCs w:val="22"/>
          <w:lang w:eastAsia="pl-PL"/>
        </w:rPr>
        <w:t>2)</w:t>
      </w:r>
      <w:proofErr w:type="gramEnd"/>
      <w:r w:rsidRPr="007973F7">
        <w:rPr>
          <w:rFonts w:asciiTheme="minorHAnsi" w:hAnsiTheme="minorHAnsi" w:cstheme="minorHAnsi"/>
          <w:sz w:val="22"/>
          <w:szCs w:val="22"/>
          <w:lang w:eastAsia="pl-PL"/>
        </w:rPr>
        <w:tab/>
        <w:t>gdy przewiduje termin zapłaty wynagrodzenia dłuższy niż określony w ust. 4</w:t>
      </w:r>
      <w:r w:rsidR="00A35A16" w:rsidRPr="007973F7">
        <w:rPr>
          <w:rFonts w:asciiTheme="minorHAnsi" w:hAnsiTheme="minorHAnsi" w:cstheme="minorHAnsi"/>
          <w:sz w:val="22"/>
          <w:szCs w:val="22"/>
          <w:lang w:eastAsia="pl-PL"/>
        </w:rPr>
        <w:t>;</w:t>
      </w:r>
    </w:p>
    <w:p w14:paraId="693F9502" w14:textId="123BA9EA" w:rsidR="00A35A16" w:rsidRPr="007973F7" w:rsidRDefault="00A35A16" w:rsidP="002B3A87">
      <w:pPr>
        <w:tabs>
          <w:tab w:val="left" w:pos="709"/>
          <w:tab w:val="left" w:pos="851"/>
        </w:tabs>
        <w:spacing w:after="120"/>
        <w:ind w:left="426"/>
        <w:rPr>
          <w:rFonts w:asciiTheme="minorHAnsi" w:hAnsiTheme="minorHAnsi" w:cstheme="minorHAnsi"/>
          <w:sz w:val="22"/>
          <w:szCs w:val="22"/>
          <w:lang w:eastAsia="pl-PL"/>
        </w:rPr>
      </w:pPr>
      <w:r w:rsidRPr="007973F7">
        <w:rPr>
          <w:rFonts w:asciiTheme="minorHAnsi" w:hAnsiTheme="minorHAnsi" w:cstheme="minorHAnsi"/>
          <w:sz w:val="22"/>
          <w:szCs w:val="22"/>
          <w:lang w:eastAsia="pl-PL"/>
        </w:rPr>
        <w:t>3)</w:t>
      </w:r>
      <w:r w:rsidR="00252D4A">
        <w:rPr>
          <w:rFonts w:asciiTheme="minorHAnsi" w:hAnsiTheme="minorHAnsi" w:cstheme="minorHAnsi"/>
          <w:sz w:val="22"/>
          <w:szCs w:val="22"/>
          <w:lang w:eastAsia="pl-PL"/>
        </w:rPr>
        <w:tab/>
      </w:r>
      <w:r w:rsidRPr="007973F7">
        <w:rPr>
          <w:rFonts w:asciiTheme="minorHAnsi" w:hAnsiTheme="minorHAnsi" w:cstheme="minorHAnsi"/>
          <w:sz w:val="22"/>
          <w:szCs w:val="22"/>
          <w:lang w:eastAsia="pl-PL"/>
        </w:rPr>
        <w:t>zawiera postanowienia niezgodne z postanowieniami ust. 5.</w:t>
      </w:r>
    </w:p>
    <w:p w14:paraId="474460BE" w14:textId="3C83F222" w:rsidR="00E31DD4" w:rsidRPr="007973F7" w:rsidRDefault="00A35A16" w:rsidP="002B3A87">
      <w:pPr>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lang w:eastAsia="pl-PL"/>
        </w:rPr>
        <w:t>7</w:t>
      </w:r>
      <w:r w:rsidR="00E31DD4" w:rsidRPr="007973F7">
        <w:rPr>
          <w:rFonts w:asciiTheme="minorHAnsi" w:hAnsiTheme="minorHAnsi" w:cstheme="minorHAnsi"/>
          <w:sz w:val="22"/>
          <w:szCs w:val="22"/>
          <w:lang w:eastAsia="pl-PL"/>
        </w:rPr>
        <w:t>.</w:t>
      </w:r>
      <w:r w:rsidR="00E31DD4" w:rsidRPr="007973F7">
        <w:rPr>
          <w:rFonts w:asciiTheme="minorHAnsi" w:hAnsiTheme="minorHAnsi" w:cstheme="minorHAnsi"/>
          <w:sz w:val="22"/>
          <w:szCs w:val="22"/>
          <w:lang w:eastAsia="pl-PL"/>
        </w:rPr>
        <w:tab/>
      </w:r>
      <w:r w:rsidR="00E31DD4" w:rsidRPr="007973F7">
        <w:rPr>
          <w:rFonts w:asciiTheme="minorHAnsi" w:hAnsiTheme="minorHAnsi" w:cstheme="minorHAnsi"/>
          <w:sz w:val="22"/>
          <w:szCs w:val="22"/>
        </w:rPr>
        <w:t>Niezgłoszenie</w:t>
      </w:r>
      <w:r w:rsidR="009B322B" w:rsidRPr="007973F7">
        <w:rPr>
          <w:rFonts w:asciiTheme="minorHAnsi" w:hAnsiTheme="minorHAnsi" w:cstheme="minorHAnsi"/>
          <w:sz w:val="22"/>
          <w:szCs w:val="22"/>
        </w:rPr>
        <w:t xml:space="preserve">, </w:t>
      </w:r>
      <w:r w:rsidR="00E31DD4" w:rsidRPr="007973F7">
        <w:rPr>
          <w:rFonts w:asciiTheme="minorHAnsi" w:hAnsiTheme="minorHAnsi" w:cstheme="minorHAnsi"/>
          <w:sz w:val="22"/>
          <w:szCs w:val="22"/>
        </w:rPr>
        <w:t>w formie pisemnej zastrzeżeń do przedłożonego projektu umowy o podwykonawstwo, której przedmiotem są roboty budowlane lub projektu jej zmian w terminie, o</w:t>
      </w:r>
      <w:r w:rsidR="00E96B7F">
        <w:rPr>
          <w:rFonts w:asciiTheme="minorHAnsi" w:hAnsiTheme="minorHAnsi" w:cstheme="minorHAnsi"/>
          <w:sz w:val="22"/>
          <w:szCs w:val="22"/>
        </w:rPr>
        <w:t> </w:t>
      </w:r>
      <w:r w:rsidR="00E31DD4" w:rsidRPr="007973F7">
        <w:rPr>
          <w:rFonts w:asciiTheme="minorHAnsi" w:hAnsiTheme="minorHAnsi" w:cstheme="minorHAnsi"/>
          <w:sz w:val="22"/>
          <w:szCs w:val="22"/>
        </w:rPr>
        <w:t xml:space="preserve">których mowa w ust. </w:t>
      </w:r>
      <w:r w:rsidRPr="007973F7">
        <w:rPr>
          <w:rFonts w:asciiTheme="minorHAnsi" w:hAnsiTheme="minorHAnsi" w:cstheme="minorHAnsi"/>
          <w:sz w:val="22"/>
          <w:szCs w:val="22"/>
        </w:rPr>
        <w:t xml:space="preserve">6 </w:t>
      </w:r>
      <w:r w:rsidR="00E31DD4" w:rsidRPr="007973F7">
        <w:rPr>
          <w:rFonts w:asciiTheme="minorHAnsi" w:hAnsiTheme="minorHAnsi" w:cstheme="minorHAnsi"/>
          <w:sz w:val="22"/>
          <w:szCs w:val="22"/>
        </w:rPr>
        <w:t>uważa się za akceptację projektu umowy lub projektu jej zmian przez Zamawiającego.</w:t>
      </w:r>
    </w:p>
    <w:p w14:paraId="25402BE5" w14:textId="77777777" w:rsidR="00E31DD4" w:rsidRPr="007973F7" w:rsidRDefault="00A35A16" w:rsidP="002B3A87">
      <w:pPr>
        <w:spacing w:after="120"/>
        <w:ind w:left="426" w:hanging="426"/>
        <w:jc w:val="both"/>
        <w:rPr>
          <w:rFonts w:asciiTheme="minorHAnsi" w:hAnsiTheme="minorHAnsi" w:cstheme="minorHAnsi"/>
          <w:sz w:val="22"/>
          <w:szCs w:val="22"/>
          <w:lang w:eastAsia="pl-PL"/>
        </w:rPr>
      </w:pPr>
      <w:r w:rsidRPr="007973F7">
        <w:rPr>
          <w:rFonts w:asciiTheme="minorHAnsi" w:hAnsiTheme="minorHAnsi" w:cstheme="minorHAnsi"/>
          <w:sz w:val="22"/>
          <w:szCs w:val="22"/>
        </w:rPr>
        <w:t>8</w:t>
      </w:r>
      <w:r w:rsidR="00E31DD4" w:rsidRPr="007973F7">
        <w:rPr>
          <w:rFonts w:asciiTheme="minorHAnsi" w:hAnsiTheme="minorHAnsi" w:cstheme="minorHAnsi"/>
          <w:sz w:val="22"/>
          <w:szCs w:val="22"/>
        </w:rPr>
        <w:t>.</w:t>
      </w:r>
      <w:r w:rsidR="00E31DD4" w:rsidRPr="007973F7">
        <w:rPr>
          <w:rFonts w:asciiTheme="minorHAnsi" w:hAnsiTheme="minorHAnsi" w:cstheme="minorHAnsi"/>
          <w:sz w:val="22"/>
          <w:szCs w:val="22"/>
        </w:rPr>
        <w:tab/>
      </w:r>
      <w:r w:rsidR="00E31DD4" w:rsidRPr="007973F7">
        <w:rPr>
          <w:rFonts w:asciiTheme="minorHAnsi" w:hAnsiTheme="minorHAnsi" w:cstheme="minorHAnsi"/>
          <w:sz w:val="22"/>
          <w:szCs w:val="22"/>
          <w:lang w:eastAsia="pl-PL"/>
        </w:rPr>
        <w:t xml:space="preserve">Wykonawca, Podwykonawca lub dalszy podwykonawca zamówienia na roboty budowlane przedkłada Zamawiającemu poświadczoną za zgodność z oryginałem kopię zawartej umowy o podwykonawstwo lub jej zmian, której przedmiotem są roboty budowlane, w terminie </w:t>
      </w:r>
      <w:r w:rsidR="00E31DD4" w:rsidRPr="007973F7">
        <w:rPr>
          <w:rFonts w:asciiTheme="minorHAnsi" w:hAnsiTheme="minorHAnsi" w:cstheme="minorHAnsi"/>
          <w:b/>
          <w:sz w:val="22"/>
          <w:szCs w:val="22"/>
          <w:lang w:eastAsia="pl-PL"/>
        </w:rPr>
        <w:t>7 dni</w:t>
      </w:r>
      <w:r w:rsidR="00E31DD4" w:rsidRPr="007973F7">
        <w:rPr>
          <w:rFonts w:asciiTheme="minorHAnsi" w:hAnsiTheme="minorHAnsi" w:cstheme="minorHAnsi"/>
          <w:sz w:val="22"/>
          <w:szCs w:val="22"/>
          <w:lang w:eastAsia="pl-PL"/>
        </w:rPr>
        <w:t xml:space="preserve"> od dnia jej zawarcia.</w:t>
      </w:r>
    </w:p>
    <w:p w14:paraId="29E0C5FC" w14:textId="2CECC903" w:rsidR="00E31DD4" w:rsidRPr="007973F7" w:rsidRDefault="00A35A16" w:rsidP="002B3A87">
      <w:pPr>
        <w:spacing w:after="120"/>
        <w:ind w:left="426" w:hanging="426"/>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9</w:t>
      </w:r>
      <w:r w:rsidR="00E31DD4" w:rsidRPr="007973F7">
        <w:rPr>
          <w:rFonts w:asciiTheme="minorHAnsi" w:hAnsiTheme="minorHAnsi" w:cstheme="minorHAnsi"/>
          <w:sz w:val="22"/>
          <w:szCs w:val="22"/>
          <w:lang w:eastAsia="pl-PL"/>
        </w:rPr>
        <w:t>.</w:t>
      </w:r>
      <w:r w:rsidR="00E31DD4" w:rsidRPr="007973F7">
        <w:rPr>
          <w:rFonts w:asciiTheme="minorHAnsi" w:hAnsiTheme="minorHAnsi" w:cstheme="minorHAnsi"/>
          <w:sz w:val="22"/>
          <w:szCs w:val="22"/>
          <w:lang w:eastAsia="pl-PL"/>
        </w:rPr>
        <w:tab/>
        <w:t xml:space="preserve">Zamawiający, w terminie </w:t>
      </w:r>
      <w:r w:rsidR="009B322B" w:rsidRPr="007973F7">
        <w:rPr>
          <w:rFonts w:asciiTheme="minorHAnsi" w:hAnsiTheme="minorHAnsi" w:cstheme="minorHAnsi"/>
          <w:b/>
          <w:sz w:val="22"/>
          <w:szCs w:val="22"/>
        </w:rPr>
        <w:t xml:space="preserve">7 </w:t>
      </w:r>
      <w:r w:rsidR="00E31DD4" w:rsidRPr="007973F7">
        <w:rPr>
          <w:rFonts w:asciiTheme="minorHAnsi" w:hAnsiTheme="minorHAnsi" w:cstheme="minorHAnsi"/>
          <w:b/>
          <w:sz w:val="22"/>
          <w:szCs w:val="22"/>
        </w:rPr>
        <w:t>dni</w:t>
      </w:r>
      <w:r w:rsidR="00E31DD4" w:rsidRPr="007973F7">
        <w:rPr>
          <w:rFonts w:asciiTheme="minorHAnsi" w:hAnsiTheme="minorHAnsi" w:cstheme="minorHAnsi"/>
          <w:sz w:val="22"/>
          <w:szCs w:val="22"/>
        </w:rPr>
        <w:t xml:space="preserve"> od daty otrzymania</w:t>
      </w:r>
      <w:r w:rsidR="00E31DD4" w:rsidRPr="007973F7">
        <w:rPr>
          <w:rFonts w:asciiTheme="minorHAnsi" w:hAnsiTheme="minorHAnsi" w:cstheme="minorHAnsi"/>
          <w:sz w:val="22"/>
          <w:szCs w:val="22"/>
          <w:lang w:eastAsia="pl-PL"/>
        </w:rPr>
        <w:t xml:space="preserve"> poświadczonej za zgodność z oryginałem kopii zawartej umowy o podwykonawstwo lub jej zmian, zgłasza </w:t>
      </w:r>
      <w:r w:rsidR="00E31DD4" w:rsidRPr="007973F7">
        <w:rPr>
          <w:rFonts w:asciiTheme="minorHAnsi" w:hAnsiTheme="minorHAnsi" w:cstheme="minorHAnsi"/>
          <w:sz w:val="22"/>
          <w:szCs w:val="22"/>
        </w:rPr>
        <w:t xml:space="preserve">w formie pisemnej </w:t>
      </w:r>
      <w:r w:rsidR="00E31DD4" w:rsidRPr="007973F7">
        <w:rPr>
          <w:rFonts w:asciiTheme="minorHAnsi" w:hAnsiTheme="minorHAnsi" w:cstheme="minorHAnsi"/>
          <w:sz w:val="22"/>
          <w:szCs w:val="22"/>
          <w:lang w:eastAsia="pl-PL"/>
        </w:rPr>
        <w:t xml:space="preserve">sprzeciw do umowy lub zmian umowy, w przypadkach, o których mowa w ust. </w:t>
      </w:r>
      <w:r w:rsidRPr="007973F7">
        <w:rPr>
          <w:rFonts w:asciiTheme="minorHAnsi" w:hAnsiTheme="minorHAnsi" w:cstheme="minorHAnsi"/>
          <w:sz w:val="22"/>
          <w:szCs w:val="22"/>
          <w:lang w:eastAsia="pl-PL"/>
        </w:rPr>
        <w:t>6</w:t>
      </w:r>
      <w:r w:rsidR="00E31DD4" w:rsidRPr="007973F7">
        <w:rPr>
          <w:rFonts w:asciiTheme="minorHAnsi" w:hAnsiTheme="minorHAnsi" w:cstheme="minorHAnsi"/>
          <w:sz w:val="22"/>
          <w:szCs w:val="22"/>
          <w:lang w:eastAsia="pl-PL"/>
        </w:rPr>
        <w:t>.</w:t>
      </w:r>
    </w:p>
    <w:p w14:paraId="2F182D90" w14:textId="77777777" w:rsidR="00E31DD4" w:rsidRPr="007973F7" w:rsidRDefault="00A35A16" w:rsidP="002B3A87">
      <w:pPr>
        <w:spacing w:after="120"/>
        <w:ind w:left="426" w:hanging="426"/>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lastRenderedPageBreak/>
        <w:t>10</w:t>
      </w:r>
      <w:r w:rsidR="00E31DD4" w:rsidRPr="007973F7">
        <w:rPr>
          <w:rFonts w:asciiTheme="minorHAnsi" w:hAnsiTheme="minorHAnsi" w:cstheme="minorHAnsi"/>
          <w:sz w:val="22"/>
          <w:szCs w:val="22"/>
          <w:lang w:eastAsia="pl-PL"/>
        </w:rPr>
        <w:t>.</w:t>
      </w:r>
      <w:r w:rsidR="00E31DD4" w:rsidRPr="007973F7">
        <w:rPr>
          <w:rFonts w:asciiTheme="minorHAnsi" w:hAnsiTheme="minorHAnsi" w:cstheme="minorHAnsi"/>
          <w:sz w:val="22"/>
          <w:szCs w:val="22"/>
          <w:lang w:eastAsia="pl-PL"/>
        </w:rPr>
        <w:tab/>
        <w:t>Niezgłoszenie</w:t>
      </w:r>
      <w:r w:rsidR="00CC1723" w:rsidRPr="007973F7">
        <w:rPr>
          <w:rFonts w:asciiTheme="minorHAnsi" w:hAnsiTheme="minorHAnsi" w:cstheme="minorHAnsi"/>
          <w:sz w:val="22"/>
          <w:szCs w:val="22"/>
          <w:lang w:eastAsia="pl-PL"/>
        </w:rPr>
        <w:t xml:space="preserve"> </w:t>
      </w:r>
      <w:r w:rsidR="00E31DD4" w:rsidRPr="007973F7">
        <w:rPr>
          <w:rFonts w:asciiTheme="minorHAnsi" w:hAnsiTheme="minorHAnsi" w:cstheme="minorHAnsi"/>
          <w:sz w:val="22"/>
          <w:szCs w:val="22"/>
        </w:rPr>
        <w:t xml:space="preserve">w formie pisemnej </w:t>
      </w:r>
      <w:r w:rsidR="00E31DD4" w:rsidRPr="007973F7">
        <w:rPr>
          <w:rFonts w:asciiTheme="minorHAnsi" w:hAnsiTheme="minorHAnsi" w:cstheme="minorHAnsi"/>
          <w:sz w:val="22"/>
          <w:szCs w:val="22"/>
          <w:lang w:eastAsia="pl-PL"/>
        </w:rPr>
        <w:t xml:space="preserve">sprzeciwu do przedłożonej umowy o podwykonawstwo, której przedmiotem są roboty budowlane lub jej zmian, w terminie określonym zgodnie z ust. </w:t>
      </w:r>
      <w:r w:rsidRPr="007973F7">
        <w:rPr>
          <w:rFonts w:asciiTheme="minorHAnsi" w:hAnsiTheme="minorHAnsi" w:cstheme="minorHAnsi"/>
          <w:sz w:val="22"/>
          <w:szCs w:val="22"/>
          <w:lang w:eastAsia="pl-PL"/>
        </w:rPr>
        <w:t>9</w:t>
      </w:r>
      <w:r w:rsidR="00E31DD4" w:rsidRPr="007973F7">
        <w:rPr>
          <w:rFonts w:asciiTheme="minorHAnsi" w:hAnsiTheme="minorHAnsi" w:cstheme="minorHAnsi"/>
          <w:sz w:val="22"/>
          <w:szCs w:val="22"/>
          <w:lang w:eastAsia="pl-PL"/>
        </w:rPr>
        <w:t>, uważa się za akceptację umowy lub zmiany umowy przez zamawiającego.</w:t>
      </w:r>
    </w:p>
    <w:p w14:paraId="4D98BF0F" w14:textId="30146B3D" w:rsidR="00E31DD4" w:rsidRPr="007973F7" w:rsidRDefault="00E31DD4" w:rsidP="002B3A87">
      <w:pPr>
        <w:tabs>
          <w:tab w:val="left" w:pos="426"/>
        </w:tabs>
        <w:spacing w:after="120"/>
        <w:ind w:left="426" w:hanging="426"/>
        <w:jc w:val="both"/>
        <w:rPr>
          <w:rStyle w:val="txt-new"/>
          <w:rFonts w:asciiTheme="minorHAnsi" w:hAnsiTheme="minorHAnsi" w:cstheme="minorHAnsi"/>
          <w:sz w:val="22"/>
          <w:szCs w:val="22"/>
        </w:rPr>
      </w:pPr>
      <w:r w:rsidRPr="007973F7">
        <w:rPr>
          <w:rFonts w:asciiTheme="minorHAnsi" w:hAnsiTheme="minorHAnsi" w:cstheme="minorHAnsi"/>
          <w:sz w:val="22"/>
          <w:szCs w:val="22"/>
          <w:lang w:eastAsia="pl-PL"/>
        </w:rPr>
        <w:t>1</w:t>
      </w:r>
      <w:r w:rsidR="00A35A16" w:rsidRPr="007973F7">
        <w:rPr>
          <w:rFonts w:asciiTheme="minorHAnsi" w:hAnsiTheme="minorHAnsi" w:cstheme="minorHAnsi"/>
          <w:sz w:val="22"/>
          <w:szCs w:val="22"/>
          <w:lang w:eastAsia="pl-PL"/>
        </w:rPr>
        <w:t>1</w:t>
      </w:r>
      <w:r w:rsidRPr="007973F7">
        <w:rPr>
          <w:rFonts w:asciiTheme="minorHAnsi" w:hAnsiTheme="minorHAnsi" w:cstheme="minorHAnsi"/>
          <w:sz w:val="22"/>
          <w:szCs w:val="22"/>
          <w:lang w:eastAsia="pl-PL"/>
        </w:rPr>
        <w:t>.</w:t>
      </w:r>
      <w:r w:rsidRPr="007973F7">
        <w:rPr>
          <w:rFonts w:asciiTheme="minorHAnsi" w:hAnsiTheme="minorHAnsi" w:cstheme="minorHAnsi"/>
          <w:sz w:val="22"/>
          <w:szCs w:val="22"/>
          <w:lang w:eastAsia="pl-PL"/>
        </w:rPr>
        <w:tab/>
      </w:r>
      <w:r w:rsidRPr="007973F7">
        <w:rPr>
          <w:rStyle w:val="txt-new"/>
          <w:rFonts w:asciiTheme="minorHAnsi" w:hAnsiTheme="minorHAnsi" w:cstheme="minorHAnsi"/>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w:t>
      </w:r>
      <w:r w:rsidRPr="007973F7">
        <w:rPr>
          <w:rStyle w:val="txt-new"/>
          <w:rFonts w:asciiTheme="minorHAnsi" w:hAnsiTheme="minorHAnsi" w:cstheme="minorHAnsi"/>
          <w:b/>
          <w:sz w:val="22"/>
          <w:szCs w:val="22"/>
        </w:rPr>
        <w:t>7 dni</w:t>
      </w:r>
      <w:r w:rsidRPr="007973F7">
        <w:rPr>
          <w:rStyle w:val="txt-new"/>
          <w:rFonts w:asciiTheme="minorHAnsi" w:hAnsiTheme="minorHAnsi" w:cstheme="minorHAnsi"/>
          <w:sz w:val="22"/>
          <w:szCs w:val="22"/>
        </w:rPr>
        <w:t xml:space="preserve"> od dnia jej zawarcia, z wyłączeniem umów o podwykonawstwo o wartości mniejszej niż 0,5% wartości umowy w sprawie zamówienia publicznego. Wyłączenie, o którym mowa w zdaniu pierwszym, nie dotyczy umów o</w:t>
      </w:r>
      <w:r w:rsidR="00E96B7F">
        <w:rPr>
          <w:rStyle w:val="txt-new"/>
          <w:rFonts w:asciiTheme="minorHAnsi" w:hAnsiTheme="minorHAnsi" w:cstheme="minorHAnsi"/>
          <w:sz w:val="22"/>
          <w:szCs w:val="22"/>
        </w:rPr>
        <w:t> </w:t>
      </w:r>
      <w:r w:rsidRPr="007973F7">
        <w:rPr>
          <w:rStyle w:val="txt-new"/>
          <w:rFonts w:asciiTheme="minorHAnsi" w:hAnsiTheme="minorHAnsi" w:cstheme="minorHAnsi"/>
          <w:sz w:val="22"/>
          <w:szCs w:val="22"/>
        </w:rPr>
        <w:t>podwykonawstwo o wartości większej niż 50.000 zł.</w:t>
      </w:r>
    </w:p>
    <w:p w14:paraId="77E682CE" w14:textId="77777777" w:rsidR="00E31DD4" w:rsidRPr="007973F7" w:rsidRDefault="00E31DD4" w:rsidP="002B3A87">
      <w:pPr>
        <w:tabs>
          <w:tab w:val="left" w:pos="426"/>
        </w:tabs>
        <w:spacing w:after="120"/>
        <w:ind w:left="426" w:hanging="426"/>
        <w:jc w:val="both"/>
        <w:rPr>
          <w:rFonts w:asciiTheme="minorHAnsi" w:hAnsiTheme="minorHAnsi" w:cstheme="minorHAnsi"/>
          <w:sz w:val="22"/>
          <w:szCs w:val="22"/>
          <w:lang w:eastAsia="pl-PL"/>
        </w:rPr>
      </w:pPr>
      <w:r w:rsidRPr="007973F7">
        <w:rPr>
          <w:rStyle w:val="txt-new"/>
          <w:rFonts w:asciiTheme="minorHAnsi" w:hAnsiTheme="minorHAnsi" w:cstheme="minorHAnsi"/>
          <w:sz w:val="22"/>
          <w:szCs w:val="22"/>
        </w:rPr>
        <w:t>1</w:t>
      </w:r>
      <w:r w:rsidR="00A35A16" w:rsidRPr="007973F7">
        <w:rPr>
          <w:rStyle w:val="txt-new"/>
          <w:rFonts w:asciiTheme="minorHAnsi" w:hAnsiTheme="minorHAnsi" w:cstheme="minorHAnsi"/>
          <w:sz w:val="22"/>
          <w:szCs w:val="22"/>
        </w:rPr>
        <w:t>2</w:t>
      </w:r>
      <w:r w:rsidRPr="007973F7">
        <w:rPr>
          <w:rStyle w:val="txt-new"/>
          <w:rFonts w:asciiTheme="minorHAnsi" w:hAnsiTheme="minorHAnsi" w:cstheme="minorHAnsi"/>
          <w:sz w:val="22"/>
          <w:szCs w:val="22"/>
        </w:rPr>
        <w:t>.</w:t>
      </w:r>
      <w:r w:rsidRPr="007973F7">
        <w:rPr>
          <w:rStyle w:val="txt-new"/>
          <w:rFonts w:asciiTheme="minorHAnsi" w:hAnsiTheme="minorHAnsi" w:cstheme="minorHAnsi"/>
          <w:sz w:val="22"/>
          <w:szCs w:val="22"/>
        </w:rPr>
        <w:tab/>
      </w:r>
      <w:r w:rsidRPr="007973F7">
        <w:rPr>
          <w:rFonts w:asciiTheme="minorHAnsi" w:hAnsiTheme="minorHAnsi" w:cstheme="minorHAnsi"/>
          <w:sz w:val="22"/>
          <w:szCs w:val="22"/>
          <w:lang w:eastAsia="pl-PL"/>
        </w:rPr>
        <w:t>W przypadku, o którym mowa w ust. 1</w:t>
      </w:r>
      <w:r w:rsidR="00A35A16" w:rsidRPr="007973F7">
        <w:rPr>
          <w:rFonts w:asciiTheme="minorHAnsi" w:hAnsiTheme="minorHAnsi" w:cstheme="minorHAnsi"/>
          <w:sz w:val="22"/>
          <w:szCs w:val="22"/>
          <w:lang w:eastAsia="pl-PL"/>
        </w:rPr>
        <w:t>1</w:t>
      </w:r>
      <w:r w:rsidRPr="007973F7">
        <w:rPr>
          <w:rFonts w:asciiTheme="minorHAnsi" w:hAnsiTheme="minorHAnsi" w:cstheme="minorHAnsi"/>
          <w:sz w:val="22"/>
          <w:szCs w:val="22"/>
          <w:lang w:eastAsia="pl-PL"/>
        </w:rPr>
        <w:t>, jeżeli termin zapłaty wynagrodzenia jest dłuższy niż określony w ust. 4, Zamawiający poinformuje o tym Wykonawcę i wezwie go do doprowadzenia do zmiany tej umowy pod rygorem wystąpienia o zapłatę kary umownej.</w:t>
      </w:r>
    </w:p>
    <w:p w14:paraId="6135094D" w14:textId="77777777" w:rsidR="00E31DD4" w:rsidRPr="007973F7" w:rsidRDefault="00E31DD4" w:rsidP="002B3A87">
      <w:pPr>
        <w:tabs>
          <w:tab w:val="left" w:pos="426"/>
        </w:tabs>
        <w:spacing w:after="120"/>
        <w:ind w:left="426" w:hanging="426"/>
        <w:jc w:val="both"/>
        <w:rPr>
          <w:rStyle w:val="txt-new"/>
          <w:rFonts w:asciiTheme="minorHAnsi" w:hAnsiTheme="minorHAnsi" w:cstheme="minorHAnsi"/>
          <w:sz w:val="22"/>
          <w:szCs w:val="22"/>
        </w:rPr>
      </w:pPr>
      <w:r w:rsidRPr="007973F7">
        <w:rPr>
          <w:rFonts w:asciiTheme="minorHAnsi" w:hAnsiTheme="minorHAnsi" w:cstheme="minorHAnsi"/>
          <w:sz w:val="22"/>
          <w:szCs w:val="22"/>
          <w:lang w:eastAsia="pl-PL"/>
        </w:rPr>
        <w:t>1</w:t>
      </w:r>
      <w:r w:rsidR="00A35A16" w:rsidRPr="007973F7">
        <w:rPr>
          <w:rFonts w:asciiTheme="minorHAnsi" w:hAnsiTheme="minorHAnsi" w:cstheme="minorHAnsi"/>
          <w:sz w:val="22"/>
          <w:szCs w:val="22"/>
          <w:lang w:eastAsia="pl-PL"/>
        </w:rPr>
        <w:t>3</w:t>
      </w:r>
      <w:r w:rsidRPr="007973F7">
        <w:rPr>
          <w:rFonts w:asciiTheme="minorHAnsi" w:hAnsiTheme="minorHAnsi" w:cstheme="minorHAnsi"/>
          <w:sz w:val="22"/>
          <w:szCs w:val="22"/>
          <w:lang w:eastAsia="pl-PL"/>
        </w:rPr>
        <w:t>.</w:t>
      </w:r>
      <w:r w:rsidRPr="007973F7">
        <w:rPr>
          <w:rFonts w:asciiTheme="minorHAnsi" w:hAnsiTheme="minorHAnsi" w:cstheme="minorHAnsi"/>
          <w:sz w:val="22"/>
          <w:szCs w:val="22"/>
          <w:lang w:eastAsia="pl-PL"/>
        </w:rPr>
        <w:tab/>
      </w:r>
      <w:r w:rsidRPr="007973F7">
        <w:rPr>
          <w:rStyle w:val="txt-new"/>
          <w:rFonts w:asciiTheme="minorHAnsi" w:hAnsiTheme="minorHAnsi" w:cstheme="minorHAnsi"/>
          <w:sz w:val="22"/>
          <w:szCs w:val="22"/>
        </w:rPr>
        <w:t xml:space="preserve">Przepisy ust. </w:t>
      </w:r>
      <w:r w:rsidR="00A35A16" w:rsidRPr="007973F7">
        <w:rPr>
          <w:rStyle w:val="txt-new"/>
          <w:rFonts w:asciiTheme="minorHAnsi" w:hAnsiTheme="minorHAnsi" w:cstheme="minorHAnsi"/>
          <w:sz w:val="22"/>
          <w:szCs w:val="22"/>
        </w:rPr>
        <w:t>3 -</w:t>
      </w:r>
      <w:r w:rsidRPr="007973F7">
        <w:rPr>
          <w:rStyle w:val="txt-new"/>
          <w:rFonts w:asciiTheme="minorHAnsi" w:hAnsiTheme="minorHAnsi" w:cstheme="minorHAnsi"/>
          <w:sz w:val="22"/>
          <w:szCs w:val="22"/>
        </w:rPr>
        <w:t xml:space="preserve"> 1</w:t>
      </w:r>
      <w:r w:rsidR="00A35A16" w:rsidRPr="007973F7">
        <w:rPr>
          <w:rStyle w:val="txt-new"/>
          <w:rFonts w:asciiTheme="minorHAnsi" w:hAnsiTheme="minorHAnsi" w:cstheme="minorHAnsi"/>
          <w:sz w:val="22"/>
          <w:szCs w:val="22"/>
        </w:rPr>
        <w:t>2</w:t>
      </w:r>
      <w:r w:rsidRPr="007973F7">
        <w:rPr>
          <w:rStyle w:val="txt-new"/>
          <w:rFonts w:asciiTheme="minorHAnsi" w:hAnsiTheme="minorHAnsi" w:cstheme="minorHAnsi"/>
          <w:sz w:val="22"/>
          <w:szCs w:val="22"/>
        </w:rPr>
        <w:t xml:space="preserve"> stosuje się odpowiednio do zmian umowy o podwykonawstwo.</w:t>
      </w:r>
    </w:p>
    <w:p w14:paraId="4AB2C18A" w14:textId="0324701D" w:rsidR="00E31DD4" w:rsidRPr="007973F7" w:rsidRDefault="00E31DD4" w:rsidP="00D230EB">
      <w:pPr>
        <w:tabs>
          <w:tab w:val="left" w:pos="426"/>
        </w:tabs>
        <w:spacing w:after="120"/>
        <w:ind w:left="426" w:hanging="426"/>
        <w:jc w:val="both"/>
        <w:rPr>
          <w:rFonts w:asciiTheme="minorHAnsi" w:hAnsiTheme="minorHAnsi" w:cstheme="minorHAnsi"/>
          <w:sz w:val="22"/>
          <w:szCs w:val="22"/>
        </w:rPr>
      </w:pPr>
      <w:r w:rsidRPr="007973F7">
        <w:rPr>
          <w:rStyle w:val="txt-new"/>
          <w:rFonts w:asciiTheme="minorHAnsi" w:hAnsiTheme="minorHAnsi" w:cstheme="minorHAnsi"/>
          <w:sz w:val="22"/>
          <w:szCs w:val="22"/>
        </w:rPr>
        <w:t>1</w:t>
      </w:r>
      <w:r w:rsidR="00A35A16" w:rsidRPr="007973F7">
        <w:rPr>
          <w:rStyle w:val="txt-new"/>
          <w:rFonts w:asciiTheme="minorHAnsi" w:hAnsiTheme="minorHAnsi" w:cstheme="minorHAnsi"/>
          <w:sz w:val="22"/>
          <w:szCs w:val="22"/>
        </w:rPr>
        <w:t>4</w:t>
      </w:r>
      <w:r w:rsidRPr="007973F7">
        <w:rPr>
          <w:rStyle w:val="txt-new"/>
          <w:rFonts w:asciiTheme="minorHAnsi" w:hAnsiTheme="minorHAnsi" w:cstheme="minorHAnsi"/>
          <w:sz w:val="22"/>
          <w:szCs w:val="22"/>
        </w:rPr>
        <w:t>.</w:t>
      </w:r>
      <w:r w:rsidRPr="007973F7">
        <w:rPr>
          <w:rStyle w:val="txt-new"/>
          <w:rFonts w:asciiTheme="minorHAnsi" w:hAnsiTheme="minorHAnsi" w:cstheme="minorHAnsi"/>
          <w:sz w:val="22"/>
          <w:szCs w:val="22"/>
        </w:rPr>
        <w:tab/>
      </w:r>
      <w:r w:rsidRPr="007973F7">
        <w:rPr>
          <w:rFonts w:asciiTheme="minorHAnsi" w:hAnsiTheme="minorHAnsi" w:cstheme="minorHAnsi"/>
          <w:sz w:val="22"/>
          <w:szCs w:val="22"/>
        </w:rPr>
        <w:t>Zgoda Zamawiającego na wykonanie jakiejkolwiek części umowy przez Podwykonawcę lub dalszego podwykonawcę nie zwalnia Wykonawcy z jakichkolwiek jego zobowiązań wynikających z niniejszej umowy.</w:t>
      </w:r>
      <w:r w:rsidR="00D230EB" w:rsidRPr="007973F7">
        <w:rPr>
          <w:rFonts w:asciiTheme="minorHAnsi" w:hAnsiTheme="minorHAnsi" w:cstheme="minorHAnsi"/>
          <w:sz w:val="22"/>
          <w:szCs w:val="22"/>
        </w:rPr>
        <w:t xml:space="preserve"> </w:t>
      </w:r>
      <w:proofErr w:type="gramStart"/>
      <w:r w:rsidR="00D230EB" w:rsidRPr="007973F7">
        <w:rPr>
          <w:rFonts w:asciiTheme="minorHAnsi" w:hAnsiTheme="minorHAnsi" w:cstheme="minorHAnsi"/>
          <w:sz w:val="22"/>
          <w:szCs w:val="22"/>
        </w:rPr>
        <w:t>Nie wypełnienie</w:t>
      </w:r>
      <w:proofErr w:type="gramEnd"/>
      <w:r w:rsidR="00D230EB" w:rsidRPr="007973F7">
        <w:rPr>
          <w:rFonts w:asciiTheme="minorHAnsi" w:hAnsiTheme="minorHAnsi" w:cstheme="minorHAnsi"/>
          <w:sz w:val="22"/>
          <w:szCs w:val="22"/>
        </w:rPr>
        <w:t xml:space="preserve"> przez Wykonawcę obowiązków określonych powyżej stanowi natomiast podstawę do natychmiastowego usunięcia Podwykonawcy lub dalszego Podwykonawcy przez Zamawiającego lub żądania od Wykonawcy usunięcia przedmiotowego Podwykonawcy lub dalszego Podwykonawcy z Placu Budowy.</w:t>
      </w:r>
    </w:p>
    <w:p w14:paraId="46B79A8F" w14:textId="27EDCB00" w:rsidR="00E31DD4" w:rsidRPr="007973F7" w:rsidRDefault="00E31DD4" w:rsidP="002B3A87">
      <w:pPr>
        <w:tabs>
          <w:tab w:val="left"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1</w:t>
      </w:r>
      <w:r w:rsidR="00A35A16" w:rsidRPr="007973F7">
        <w:rPr>
          <w:rFonts w:asciiTheme="minorHAnsi" w:hAnsiTheme="minorHAnsi" w:cstheme="minorHAnsi"/>
          <w:sz w:val="22"/>
          <w:szCs w:val="22"/>
        </w:rPr>
        <w:t>5</w:t>
      </w:r>
      <w:r w:rsidRPr="007973F7">
        <w:rPr>
          <w:rFonts w:asciiTheme="minorHAnsi" w:hAnsiTheme="minorHAnsi" w:cstheme="minorHAnsi"/>
          <w:sz w:val="22"/>
          <w:szCs w:val="22"/>
        </w:rPr>
        <w:t>.</w:t>
      </w:r>
      <w:r w:rsidRPr="007973F7">
        <w:rPr>
          <w:rFonts w:asciiTheme="minorHAnsi" w:hAnsiTheme="minorHAnsi" w:cstheme="minorHAnsi"/>
          <w:sz w:val="22"/>
          <w:szCs w:val="22"/>
        </w:rPr>
        <w:tab/>
        <w:t>Jakakolwiek przerwa w realizacji przedmiotu umowy wynikająca z braku Podwykonawcy lub dalszych podwykonawców będzie traktowana jak przerwa wynikła z przyczyn leżących po stronie Wykonawcy i nie może stanowić przyczyny zmiany terminu realizacji zamówienia.</w:t>
      </w:r>
    </w:p>
    <w:p w14:paraId="0CB1281C" w14:textId="77777777" w:rsidR="00E31DD4" w:rsidRPr="007973F7" w:rsidRDefault="00E31DD4" w:rsidP="002B3A87">
      <w:pPr>
        <w:tabs>
          <w:tab w:val="left"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1</w:t>
      </w:r>
      <w:r w:rsidR="00A35A16" w:rsidRPr="007973F7">
        <w:rPr>
          <w:rFonts w:asciiTheme="minorHAnsi" w:hAnsiTheme="minorHAnsi" w:cstheme="minorHAnsi"/>
          <w:sz w:val="22"/>
          <w:szCs w:val="22"/>
        </w:rPr>
        <w:t>6</w:t>
      </w:r>
      <w:r w:rsidRPr="007973F7">
        <w:rPr>
          <w:rFonts w:asciiTheme="minorHAnsi" w:hAnsiTheme="minorHAnsi" w:cstheme="minorHAnsi"/>
          <w:sz w:val="22"/>
          <w:szCs w:val="22"/>
        </w:rPr>
        <w:t>.</w:t>
      </w:r>
      <w:r w:rsidRPr="007973F7">
        <w:rPr>
          <w:rFonts w:asciiTheme="minorHAnsi" w:hAnsiTheme="minorHAnsi" w:cstheme="minorHAnsi"/>
          <w:sz w:val="22"/>
          <w:szCs w:val="22"/>
        </w:rPr>
        <w:tab/>
        <w:t>Dopuszcza się zmianę lub rezygnację z Podwykonawcy.</w:t>
      </w:r>
    </w:p>
    <w:p w14:paraId="035C6A94" w14:textId="16094062" w:rsidR="00E31DD4" w:rsidRPr="007973F7" w:rsidRDefault="00E31DD4" w:rsidP="00413EC7">
      <w:pPr>
        <w:tabs>
          <w:tab w:val="left"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1</w:t>
      </w:r>
      <w:r w:rsidR="00A35A16" w:rsidRPr="007973F7">
        <w:rPr>
          <w:rFonts w:asciiTheme="minorHAnsi" w:hAnsiTheme="minorHAnsi" w:cstheme="minorHAnsi"/>
          <w:sz w:val="22"/>
          <w:szCs w:val="22"/>
        </w:rPr>
        <w:t>7</w:t>
      </w:r>
      <w:r w:rsidRPr="007973F7">
        <w:rPr>
          <w:rFonts w:asciiTheme="minorHAnsi" w:hAnsiTheme="minorHAnsi" w:cstheme="minorHAnsi"/>
          <w:sz w:val="22"/>
          <w:szCs w:val="22"/>
        </w:rPr>
        <w:t>.</w:t>
      </w:r>
      <w:r w:rsidRPr="007973F7">
        <w:rPr>
          <w:rFonts w:asciiTheme="minorHAnsi" w:hAnsiTheme="minorHAnsi" w:cstheme="minorHAnsi"/>
          <w:sz w:val="22"/>
          <w:szCs w:val="22"/>
        </w:rPr>
        <w:tab/>
        <w:t>Jeżeli zmiana lub rezygnacja z Podwykonawcy dotyczy podmiotu, na którego zasoby Wykonawca powoływał się, na zasadach określonych w art</w:t>
      </w:r>
      <w:r w:rsidR="00A35A16" w:rsidRPr="007973F7">
        <w:rPr>
          <w:rFonts w:asciiTheme="minorHAnsi" w:hAnsiTheme="minorHAnsi" w:cstheme="minorHAnsi"/>
          <w:sz w:val="22"/>
          <w:szCs w:val="22"/>
        </w:rPr>
        <w:t>. 118</w:t>
      </w:r>
      <w:r w:rsidRPr="007973F7">
        <w:rPr>
          <w:rFonts w:asciiTheme="minorHAnsi" w:hAnsiTheme="minorHAnsi" w:cstheme="minorHAnsi"/>
          <w:sz w:val="22"/>
          <w:szCs w:val="22"/>
        </w:rPr>
        <w:t xml:space="preserve"> ust. 1 ustawy Prawo zamówień publicznych, w</w:t>
      </w:r>
      <w:r w:rsidR="00E96B7F">
        <w:rPr>
          <w:rFonts w:asciiTheme="minorHAnsi" w:hAnsiTheme="minorHAnsi" w:cstheme="minorHAnsi"/>
          <w:sz w:val="22"/>
          <w:szCs w:val="22"/>
        </w:rPr>
        <w:t> </w:t>
      </w:r>
      <w:r w:rsidRPr="007973F7">
        <w:rPr>
          <w:rFonts w:asciiTheme="minorHAnsi" w:hAnsiTheme="minorHAnsi" w:cstheme="minorHAnsi"/>
          <w:sz w:val="22"/>
          <w:szCs w:val="22"/>
        </w:rPr>
        <w:t>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0B717048" w14:textId="77777777" w:rsidR="00E31DD4" w:rsidRPr="007973F7" w:rsidRDefault="00E31DD4" w:rsidP="002B3A87">
      <w:pPr>
        <w:tabs>
          <w:tab w:val="left"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1</w:t>
      </w:r>
      <w:r w:rsidR="00A35A16" w:rsidRPr="007973F7">
        <w:rPr>
          <w:rFonts w:asciiTheme="minorHAnsi" w:hAnsiTheme="minorHAnsi" w:cstheme="minorHAnsi"/>
          <w:sz w:val="22"/>
          <w:szCs w:val="22"/>
        </w:rPr>
        <w:t>8</w:t>
      </w:r>
      <w:r w:rsidRPr="007973F7">
        <w:rPr>
          <w:rFonts w:asciiTheme="minorHAnsi" w:hAnsiTheme="minorHAnsi" w:cstheme="minorHAnsi"/>
          <w:sz w:val="22"/>
          <w:szCs w:val="22"/>
        </w:rPr>
        <w:t>.</w:t>
      </w:r>
      <w:r w:rsidRPr="007973F7">
        <w:rPr>
          <w:rFonts w:asciiTheme="minorHAnsi" w:hAnsiTheme="minorHAnsi" w:cstheme="minorHAnsi"/>
          <w:sz w:val="22"/>
          <w:szCs w:val="22"/>
        </w:rPr>
        <w:tab/>
        <w:t xml:space="preserve">Zapłata należnego Wykonawcy wynagrodzenia nastąpi zgodnie z § </w:t>
      </w:r>
      <w:r w:rsidR="00236FA1" w:rsidRPr="007973F7">
        <w:rPr>
          <w:rFonts w:asciiTheme="minorHAnsi" w:hAnsiTheme="minorHAnsi" w:cstheme="minorHAnsi"/>
          <w:sz w:val="22"/>
          <w:szCs w:val="22"/>
        </w:rPr>
        <w:t xml:space="preserve">12 </w:t>
      </w:r>
      <w:r w:rsidRPr="007973F7">
        <w:rPr>
          <w:rFonts w:asciiTheme="minorHAnsi" w:hAnsiTheme="minorHAnsi" w:cstheme="minorHAnsi"/>
          <w:sz w:val="22"/>
          <w:szCs w:val="22"/>
        </w:rPr>
        <w:t>niniejszej umowy oraz po przedstawieniu przez Wykonawcę dowodu potwierdzającego zapłatę wymagalnego wynagrodzenia Podwykonawcy lub dalszemu podwykonawcy.</w:t>
      </w:r>
    </w:p>
    <w:p w14:paraId="19ED3CB2" w14:textId="677439B6" w:rsidR="00E31DD4" w:rsidRPr="007973F7" w:rsidRDefault="00E31DD4" w:rsidP="002B3A87">
      <w:pPr>
        <w:tabs>
          <w:tab w:val="left"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1</w:t>
      </w:r>
      <w:r w:rsidR="00A35A16" w:rsidRPr="007973F7">
        <w:rPr>
          <w:rFonts w:asciiTheme="minorHAnsi" w:hAnsiTheme="minorHAnsi" w:cstheme="minorHAnsi"/>
          <w:sz w:val="22"/>
          <w:szCs w:val="22"/>
        </w:rPr>
        <w:t>9</w:t>
      </w:r>
      <w:r w:rsidRPr="007973F7">
        <w:rPr>
          <w:rFonts w:asciiTheme="minorHAnsi" w:hAnsiTheme="minorHAnsi" w:cstheme="minorHAnsi"/>
          <w:sz w:val="22"/>
          <w:szCs w:val="22"/>
        </w:rPr>
        <w:t>.</w:t>
      </w:r>
      <w:r w:rsidRPr="007973F7">
        <w:rPr>
          <w:rFonts w:asciiTheme="minorHAnsi" w:hAnsiTheme="minorHAnsi" w:cstheme="minorHAnsi"/>
          <w:sz w:val="22"/>
          <w:szCs w:val="22"/>
        </w:rPr>
        <w:tab/>
        <w:t xml:space="preserve">Zamawiający dokonuje bezpośredniej zapłaty wymagalnego wynagrodzenia przysługującego Podwykonawcy lub dalszemu podwykonawcy, który zawarł zaakceptowaną przez Zamawiającego umowę o podwykonawstwo, </w:t>
      </w:r>
      <w:r w:rsidRPr="007973F7">
        <w:rPr>
          <w:rStyle w:val="txt-new"/>
          <w:rFonts w:asciiTheme="minorHAnsi" w:hAnsiTheme="minorHAnsi" w:cstheme="minorHAnsi"/>
          <w:sz w:val="22"/>
          <w:szCs w:val="22"/>
        </w:rPr>
        <w:t xml:space="preserve">której przedmiotem są roboty budowlane, lub który zawarł przedłożoną Zamawiającemu umowę o podwykonawstwo, której przedmiotem są dostawy lub usługi, </w:t>
      </w:r>
      <w:r w:rsidRPr="007973F7">
        <w:rPr>
          <w:rFonts w:asciiTheme="minorHAnsi" w:hAnsiTheme="minorHAnsi" w:cstheme="minorHAnsi"/>
          <w:sz w:val="22"/>
          <w:szCs w:val="22"/>
        </w:rPr>
        <w:t>w</w:t>
      </w:r>
      <w:r w:rsidR="00E96B7F">
        <w:rPr>
          <w:rFonts w:asciiTheme="minorHAnsi" w:hAnsiTheme="minorHAnsi" w:cstheme="minorHAnsi"/>
          <w:sz w:val="22"/>
          <w:szCs w:val="22"/>
        </w:rPr>
        <w:t> </w:t>
      </w:r>
      <w:r w:rsidRPr="007973F7">
        <w:rPr>
          <w:rFonts w:asciiTheme="minorHAnsi" w:hAnsiTheme="minorHAnsi" w:cstheme="minorHAnsi"/>
          <w:sz w:val="22"/>
          <w:szCs w:val="22"/>
        </w:rPr>
        <w:t xml:space="preserve">przypadku uchylenia się od obowiązku zapłaty </w:t>
      </w:r>
      <w:r w:rsidRPr="007973F7">
        <w:rPr>
          <w:rStyle w:val="txt-new"/>
          <w:rFonts w:asciiTheme="minorHAnsi" w:hAnsiTheme="minorHAnsi" w:cstheme="minorHAnsi"/>
          <w:sz w:val="22"/>
          <w:szCs w:val="22"/>
        </w:rPr>
        <w:t>odpowiednio przez Wykonawcę, Podwykonawcę lub dalszego podwykonawcę zamówienia na roboty budowlane</w:t>
      </w:r>
      <w:r w:rsidRPr="007973F7">
        <w:rPr>
          <w:rFonts w:asciiTheme="minorHAnsi" w:hAnsiTheme="minorHAnsi" w:cstheme="minorHAnsi"/>
          <w:sz w:val="22"/>
          <w:szCs w:val="22"/>
        </w:rPr>
        <w:t>.</w:t>
      </w:r>
    </w:p>
    <w:p w14:paraId="3D3E3788" w14:textId="77777777" w:rsidR="00E31DD4" w:rsidRPr="007973F7" w:rsidRDefault="00A35A16" w:rsidP="002B3A87">
      <w:pPr>
        <w:tabs>
          <w:tab w:val="left"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20</w:t>
      </w:r>
      <w:r w:rsidR="00E31DD4" w:rsidRPr="007973F7">
        <w:rPr>
          <w:rFonts w:asciiTheme="minorHAnsi" w:hAnsiTheme="minorHAnsi" w:cstheme="minorHAnsi"/>
          <w:sz w:val="22"/>
          <w:szCs w:val="22"/>
        </w:rPr>
        <w:t>.</w:t>
      </w:r>
      <w:r w:rsidR="00E31DD4" w:rsidRPr="007973F7">
        <w:rPr>
          <w:rFonts w:asciiTheme="minorHAnsi" w:hAnsiTheme="minorHAnsi" w:cstheme="minorHAnsi"/>
          <w:sz w:val="22"/>
          <w:szCs w:val="22"/>
        </w:rPr>
        <w:tab/>
        <w:t>Wynagrodzenie, o którym mowa w ust. 1</w:t>
      </w:r>
      <w:r w:rsidRPr="007973F7">
        <w:rPr>
          <w:rFonts w:asciiTheme="minorHAnsi" w:hAnsiTheme="minorHAnsi" w:cstheme="minorHAnsi"/>
          <w:sz w:val="22"/>
          <w:szCs w:val="22"/>
        </w:rPr>
        <w:t>9</w:t>
      </w:r>
      <w:r w:rsidR="00E31DD4" w:rsidRPr="007973F7">
        <w:rPr>
          <w:rFonts w:asciiTheme="minorHAnsi" w:hAnsiTheme="minorHAnsi" w:cstheme="minorHAnsi"/>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16E51F18" w14:textId="77777777" w:rsidR="00E31DD4" w:rsidRPr="007973F7" w:rsidRDefault="00E31DD4" w:rsidP="002B3A87">
      <w:pPr>
        <w:tabs>
          <w:tab w:val="num" w:pos="426"/>
        </w:tab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2</w:t>
      </w:r>
      <w:r w:rsidR="00A35A16" w:rsidRPr="007973F7">
        <w:rPr>
          <w:rFonts w:asciiTheme="minorHAnsi" w:hAnsiTheme="minorHAnsi" w:cstheme="minorHAnsi"/>
          <w:sz w:val="22"/>
          <w:szCs w:val="22"/>
        </w:rPr>
        <w:t>1</w:t>
      </w:r>
      <w:r w:rsidRPr="007973F7">
        <w:rPr>
          <w:rFonts w:asciiTheme="minorHAnsi" w:hAnsiTheme="minorHAnsi" w:cstheme="minorHAnsi"/>
          <w:sz w:val="22"/>
          <w:szCs w:val="22"/>
        </w:rPr>
        <w:t>.</w:t>
      </w:r>
      <w:r w:rsidRPr="007973F7">
        <w:rPr>
          <w:rFonts w:asciiTheme="minorHAnsi" w:hAnsiTheme="minorHAnsi" w:cstheme="minorHAnsi"/>
          <w:sz w:val="22"/>
          <w:szCs w:val="22"/>
        </w:rPr>
        <w:tab/>
        <w:t>Bezpośrednia zapłata obejmuje wyłącznie należne wynagrodzenie, bez odsetek należnych Podwykonawcy lub dalszemu podwykonawcy.</w:t>
      </w:r>
    </w:p>
    <w:p w14:paraId="6EE6A885" w14:textId="646079D7" w:rsidR="00E31DD4" w:rsidRPr="007973F7" w:rsidRDefault="00E31DD4" w:rsidP="002B3A87">
      <w:pPr>
        <w:tabs>
          <w:tab w:val="num" w:pos="426"/>
        </w:tabs>
        <w:spacing w:after="120"/>
        <w:ind w:left="426" w:hanging="426"/>
        <w:jc w:val="both"/>
        <w:rPr>
          <w:rStyle w:val="txt-new"/>
          <w:rFonts w:asciiTheme="minorHAnsi" w:hAnsiTheme="minorHAnsi" w:cstheme="minorHAnsi"/>
          <w:sz w:val="22"/>
          <w:szCs w:val="22"/>
        </w:rPr>
      </w:pPr>
      <w:r w:rsidRPr="007973F7">
        <w:rPr>
          <w:rFonts w:asciiTheme="minorHAnsi" w:hAnsiTheme="minorHAnsi" w:cstheme="minorHAnsi"/>
          <w:sz w:val="22"/>
          <w:szCs w:val="22"/>
        </w:rPr>
        <w:t>2</w:t>
      </w:r>
      <w:r w:rsidR="00A35A16" w:rsidRPr="007973F7">
        <w:rPr>
          <w:rFonts w:asciiTheme="minorHAnsi" w:hAnsiTheme="minorHAnsi" w:cstheme="minorHAnsi"/>
          <w:sz w:val="22"/>
          <w:szCs w:val="22"/>
        </w:rPr>
        <w:t>2</w:t>
      </w:r>
      <w:r w:rsidRPr="007973F7">
        <w:rPr>
          <w:rFonts w:asciiTheme="minorHAnsi" w:hAnsiTheme="minorHAnsi" w:cstheme="minorHAnsi"/>
          <w:sz w:val="22"/>
          <w:szCs w:val="22"/>
        </w:rPr>
        <w:t>.</w:t>
      </w:r>
      <w:r w:rsidRPr="007973F7">
        <w:rPr>
          <w:rFonts w:asciiTheme="minorHAnsi" w:hAnsiTheme="minorHAnsi" w:cstheme="minorHAnsi"/>
          <w:sz w:val="22"/>
          <w:szCs w:val="22"/>
        </w:rPr>
        <w:tab/>
      </w:r>
      <w:r w:rsidRPr="007973F7">
        <w:rPr>
          <w:rStyle w:val="txt-new"/>
          <w:rFonts w:asciiTheme="minorHAnsi" w:hAnsiTheme="minorHAnsi" w:cstheme="minorHAnsi"/>
          <w:sz w:val="22"/>
          <w:szCs w:val="22"/>
        </w:rPr>
        <w:t>Przed dokonaniem bezpośredniej zapłaty Zamawiający umożliwi Wykonawcy zgłoszenie w formie pisemnej uwag dotyczących zasadności bezpośredniej zapłaty wynagrodzenia Podwykonawcy lub dalszemu podwykonawcy, o których mowa w ust. 1</w:t>
      </w:r>
      <w:r w:rsidR="00A35A16" w:rsidRPr="007973F7">
        <w:rPr>
          <w:rStyle w:val="txt-new"/>
          <w:rFonts w:asciiTheme="minorHAnsi" w:hAnsiTheme="minorHAnsi" w:cstheme="minorHAnsi"/>
          <w:sz w:val="22"/>
          <w:szCs w:val="22"/>
        </w:rPr>
        <w:t>9</w:t>
      </w:r>
      <w:r w:rsidRPr="007973F7">
        <w:rPr>
          <w:rStyle w:val="txt-new"/>
          <w:rFonts w:asciiTheme="minorHAnsi" w:hAnsiTheme="minorHAnsi" w:cstheme="minorHAnsi"/>
          <w:sz w:val="22"/>
          <w:szCs w:val="22"/>
        </w:rPr>
        <w:t>. Zamawiający poinformuje o terminie zgłaszania uwag, z zastrzeżeniem, że termin ten nie będzie krótszy niż 7 dni od dnia doręczenia tej informacji.</w:t>
      </w:r>
      <w:r w:rsidR="00193C0C" w:rsidRPr="007973F7">
        <w:rPr>
          <w:rFonts w:asciiTheme="minorHAnsi" w:hAnsiTheme="minorHAnsi" w:cstheme="minorHAnsi"/>
          <w:color w:val="000000"/>
          <w:sz w:val="22"/>
          <w:szCs w:val="22"/>
        </w:rPr>
        <w:t xml:space="preserve"> </w:t>
      </w:r>
      <w:r w:rsidR="00193C0C" w:rsidRPr="007973F7">
        <w:rPr>
          <w:rStyle w:val="txt-new"/>
          <w:rFonts w:asciiTheme="minorHAnsi" w:hAnsiTheme="minorHAnsi" w:cstheme="minorHAnsi"/>
          <w:sz w:val="22"/>
          <w:szCs w:val="22"/>
        </w:rPr>
        <w:lastRenderedPageBreak/>
        <w:t>W uwagach nie można powoływać się na</w:t>
      </w:r>
      <w:r w:rsidR="00E96B7F">
        <w:rPr>
          <w:rStyle w:val="txt-new"/>
          <w:rFonts w:asciiTheme="minorHAnsi" w:hAnsiTheme="minorHAnsi" w:cstheme="minorHAnsi"/>
          <w:sz w:val="22"/>
          <w:szCs w:val="22"/>
        </w:rPr>
        <w:t xml:space="preserve"> </w:t>
      </w:r>
      <w:r w:rsidR="00193C0C" w:rsidRPr="007973F7">
        <w:rPr>
          <w:rStyle w:val="txt-new"/>
          <w:rFonts w:asciiTheme="minorHAnsi" w:hAnsiTheme="minorHAnsi" w:cstheme="minorHAnsi"/>
          <w:sz w:val="22"/>
          <w:szCs w:val="22"/>
        </w:rPr>
        <w:t>potrącenie roszczeń Wykonawcy względem Podwykonawcy niezwiązanych z realizacją umowy o</w:t>
      </w:r>
      <w:r w:rsidR="00337B94" w:rsidRPr="007973F7">
        <w:rPr>
          <w:rStyle w:val="txt-new"/>
          <w:rFonts w:asciiTheme="minorHAnsi" w:hAnsiTheme="minorHAnsi" w:cstheme="minorHAnsi"/>
          <w:sz w:val="22"/>
          <w:szCs w:val="22"/>
        </w:rPr>
        <w:t xml:space="preserve"> </w:t>
      </w:r>
      <w:r w:rsidR="00193C0C" w:rsidRPr="007973F7">
        <w:rPr>
          <w:rStyle w:val="txt-new"/>
          <w:rFonts w:asciiTheme="minorHAnsi" w:hAnsiTheme="minorHAnsi" w:cstheme="minorHAnsi"/>
          <w:sz w:val="22"/>
          <w:szCs w:val="22"/>
        </w:rPr>
        <w:t>podwykonawstwo.</w:t>
      </w:r>
    </w:p>
    <w:p w14:paraId="21DBD720" w14:textId="77777777" w:rsidR="00E31DD4" w:rsidRPr="007973F7" w:rsidRDefault="00E31DD4" w:rsidP="009664CA">
      <w:pPr>
        <w:tabs>
          <w:tab w:val="num" w:pos="426"/>
        </w:tabs>
        <w:spacing w:after="60"/>
        <w:ind w:left="425" w:hanging="425"/>
        <w:jc w:val="both"/>
        <w:rPr>
          <w:rFonts w:asciiTheme="minorHAnsi" w:hAnsiTheme="minorHAnsi" w:cstheme="minorHAnsi"/>
          <w:sz w:val="22"/>
          <w:szCs w:val="22"/>
          <w:lang w:eastAsia="pl-PL"/>
        </w:rPr>
      </w:pPr>
      <w:r w:rsidRPr="007973F7">
        <w:rPr>
          <w:rStyle w:val="txt-new"/>
          <w:rFonts w:asciiTheme="minorHAnsi" w:hAnsiTheme="minorHAnsi" w:cstheme="minorHAnsi"/>
          <w:sz w:val="22"/>
          <w:szCs w:val="22"/>
        </w:rPr>
        <w:t>2</w:t>
      </w:r>
      <w:r w:rsidR="00193C0C" w:rsidRPr="007973F7">
        <w:rPr>
          <w:rStyle w:val="txt-new"/>
          <w:rFonts w:asciiTheme="minorHAnsi" w:hAnsiTheme="minorHAnsi" w:cstheme="minorHAnsi"/>
          <w:sz w:val="22"/>
          <w:szCs w:val="22"/>
        </w:rPr>
        <w:t>3</w:t>
      </w:r>
      <w:r w:rsidRPr="007973F7">
        <w:rPr>
          <w:rStyle w:val="txt-new"/>
          <w:rFonts w:asciiTheme="minorHAnsi" w:hAnsiTheme="minorHAnsi" w:cstheme="minorHAnsi"/>
          <w:sz w:val="22"/>
          <w:szCs w:val="22"/>
        </w:rPr>
        <w:t>.</w:t>
      </w:r>
      <w:r w:rsidRPr="007973F7">
        <w:rPr>
          <w:rStyle w:val="txt-new"/>
          <w:rFonts w:asciiTheme="minorHAnsi" w:hAnsiTheme="minorHAnsi" w:cstheme="minorHAnsi"/>
          <w:sz w:val="22"/>
          <w:szCs w:val="22"/>
        </w:rPr>
        <w:tab/>
      </w:r>
      <w:r w:rsidRPr="007973F7">
        <w:rPr>
          <w:rFonts w:asciiTheme="minorHAnsi" w:hAnsiTheme="minorHAnsi" w:cstheme="minorHAnsi"/>
          <w:sz w:val="22"/>
          <w:szCs w:val="22"/>
        </w:rPr>
        <w:t>W przypadku zgłoszenia uwag, o których mowa w ust. 2</w:t>
      </w:r>
      <w:r w:rsidR="00193C0C" w:rsidRPr="007973F7">
        <w:rPr>
          <w:rFonts w:asciiTheme="minorHAnsi" w:hAnsiTheme="minorHAnsi" w:cstheme="minorHAnsi"/>
          <w:sz w:val="22"/>
          <w:szCs w:val="22"/>
        </w:rPr>
        <w:t>2</w:t>
      </w:r>
      <w:r w:rsidRPr="007973F7">
        <w:rPr>
          <w:rFonts w:asciiTheme="minorHAnsi" w:hAnsiTheme="minorHAnsi" w:cstheme="minorHAnsi"/>
          <w:sz w:val="22"/>
          <w:szCs w:val="22"/>
        </w:rPr>
        <w:t xml:space="preserve">, Zamawiający może: </w:t>
      </w:r>
    </w:p>
    <w:p w14:paraId="09D8B42E" w14:textId="77777777" w:rsidR="00E31DD4" w:rsidRPr="007973F7" w:rsidRDefault="00193C0C" w:rsidP="009664CA">
      <w:pPr>
        <w:widowControl w:val="0"/>
        <w:numPr>
          <w:ilvl w:val="0"/>
          <w:numId w:val="14"/>
        </w:numPr>
        <w:tabs>
          <w:tab w:val="num" w:pos="851"/>
        </w:tabs>
        <w:spacing w:before="60"/>
        <w:ind w:left="850" w:hanging="425"/>
        <w:jc w:val="both"/>
        <w:rPr>
          <w:rFonts w:asciiTheme="minorHAnsi" w:hAnsiTheme="minorHAnsi" w:cstheme="minorHAnsi"/>
          <w:sz w:val="22"/>
          <w:szCs w:val="22"/>
        </w:rPr>
      </w:pPr>
      <w:r w:rsidRPr="007973F7">
        <w:rPr>
          <w:rFonts w:asciiTheme="minorHAnsi" w:hAnsiTheme="minorHAnsi" w:cstheme="minorHAnsi"/>
          <w:sz w:val="22"/>
          <w:szCs w:val="22"/>
        </w:rPr>
        <w:t>nie dokonać</w:t>
      </w:r>
      <w:r w:rsidR="00E31DD4" w:rsidRPr="007973F7">
        <w:rPr>
          <w:rFonts w:asciiTheme="minorHAnsi" w:hAnsiTheme="minorHAnsi" w:cstheme="minorHAnsi"/>
          <w:sz w:val="22"/>
          <w:szCs w:val="22"/>
        </w:rPr>
        <w:t xml:space="preserve"> bezpośredniej zapłaty wynagrodzenia Podwykonawcy lub dalszemu podwykonawcy, jeżeli Wykonawca wykaże niezasadność takiej zapłaty albo</w:t>
      </w:r>
    </w:p>
    <w:p w14:paraId="5984FC1C" w14:textId="77777777" w:rsidR="00E31DD4" w:rsidRPr="007973F7" w:rsidRDefault="00E31DD4" w:rsidP="009664CA">
      <w:pPr>
        <w:widowControl w:val="0"/>
        <w:numPr>
          <w:ilvl w:val="0"/>
          <w:numId w:val="14"/>
        </w:numPr>
        <w:tabs>
          <w:tab w:val="num" w:pos="851"/>
        </w:tabs>
        <w:spacing w:before="60"/>
        <w:ind w:left="850" w:hanging="425"/>
        <w:jc w:val="both"/>
        <w:rPr>
          <w:rFonts w:asciiTheme="minorHAnsi" w:hAnsiTheme="minorHAnsi" w:cstheme="minorHAnsi"/>
          <w:sz w:val="22"/>
          <w:szCs w:val="22"/>
        </w:rPr>
      </w:pPr>
      <w:r w:rsidRPr="007973F7">
        <w:rPr>
          <w:rStyle w:val="txt-new"/>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DC8AF3D" w14:textId="77777777" w:rsidR="00E31DD4" w:rsidRPr="007973F7" w:rsidRDefault="00E31DD4" w:rsidP="009664CA">
      <w:pPr>
        <w:widowControl w:val="0"/>
        <w:numPr>
          <w:ilvl w:val="0"/>
          <w:numId w:val="14"/>
        </w:numPr>
        <w:tabs>
          <w:tab w:val="num" w:pos="851"/>
        </w:tabs>
        <w:spacing w:before="60"/>
        <w:ind w:left="850" w:hanging="425"/>
        <w:jc w:val="both"/>
        <w:rPr>
          <w:rFonts w:asciiTheme="minorHAnsi" w:hAnsiTheme="minorHAnsi" w:cstheme="minorHAnsi"/>
          <w:sz w:val="22"/>
          <w:szCs w:val="22"/>
        </w:rPr>
      </w:pPr>
      <w:r w:rsidRPr="007973F7">
        <w:rPr>
          <w:rFonts w:asciiTheme="minorHAnsi" w:hAnsiTheme="minorHAnsi" w:cstheme="minorHAnsi"/>
          <w:sz w:val="22"/>
          <w:szCs w:val="22"/>
        </w:rPr>
        <w:t>dokonać bezpośredniej zapłaty wynagrodzenia Podwykonawcy lub dalszemu podwykonawcy, jeżeli Podwykonawca wykaże zasadność takiej zapłaty.</w:t>
      </w:r>
    </w:p>
    <w:p w14:paraId="76F794AB" w14:textId="77777777" w:rsidR="00E31DD4" w:rsidRPr="007973F7" w:rsidRDefault="00193C0C" w:rsidP="009664CA">
      <w:pPr>
        <w:widowControl w:val="0"/>
        <w:tabs>
          <w:tab w:val="num" w:pos="720"/>
        </w:tabs>
        <w:spacing w:before="120" w:after="120"/>
        <w:ind w:left="425"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24. </w:t>
      </w:r>
      <w:r w:rsidR="00E31DD4" w:rsidRPr="007973F7">
        <w:rPr>
          <w:rFonts w:asciiTheme="minorHAnsi" w:hAnsiTheme="minorHAnsi" w:cstheme="minorHAnsi"/>
          <w:sz w:val="22"/>
          <w:szCs w:val="22"/>
        </w:rPr>
        <w:t>W przypadku dokonania bezpośredniej zapłaty Podwykonawcy lub dalszemu podwykonawcy, Zamawiający potrąca kwotę wypłaconego wynagrodzenia z wynagrodzenia należnego Wykonawcy.</w:t>
      </w:r>
    </w:p>
    <w:p w14:paraId="130F5857" w14:textId="77777777" w:rsidR="003D529C" w:rsidRPr="007973F7" w:rsidRDefault="00193C0C" w:rsidP="009664CA">
      <w:pPr>
        <w:widowControl w:val="0"/>
        <w:tabs>
          <w:tab w:val="num" w:pos="720"/>
        </w:tabs>
        <w:spacing w:after="60"/>
        <w:ind w:left="425"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25. </w:t>
      </w:r>
      <w:r w:rsidR="003D529C" w:rsidRPr="007973F7">
        <w:rPr>
          <w:rFonts w:asciiTheme="minorHAnsi" w:hAnsiTheme="minorHAnsi" w:cstheme="minorHAnsi"/>
          <w:sz w:val="22"/>
          <w:szCs w:val="22"/>
        </w:rPr>
        <w:t>Umowa o podwykonawstwo, której przedmiotem są roboty budowlane nie może zawierać postanowień:</w:t>
      </w:r>
    </w:p>
    <w:p w14:paraId="4EBCAA97" w14:textId="0D3C71F3" w:rsidR="003D529C" w:rsidRPr="007973F7" w:rsidRDefault="003D529C" w:rsidP="009664CA">
      <w:pPr>
        <w:widowControl w:val="0"/>
        <w:numPr>
          <w:ilvl w:val="0"/>
          <w:numId w:val="45"/>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uzależniających uzyskanie przez Podwykonawcę lub dalszego Podwykonawcę płatności od</w:t>
      </w:r>
      <w:r w:rsidR="009664CA">
        <w:rPr>
          <w:rFonts w:asciiTheme="minorHAnsi" w:hAnsiTheme="minorHAnsi" w:cstheme="minorHAnsi"/>
          <w:sz w:val="22"/>
          <w:szCs w:val="22"/>
        </w:rPr>
        <w:t> </w:t>
      </w:r>
      <w:r w:rsidRPr="007973F7">
        <w:rPr>
          <w:rFonts w:asciiTheme="minorHAnsi" w:hAnsiTheme="minorHAnsi" w:cstheme="minorHAnsi"/>
          <w:sz w:val="22"/>
          <w:szCs w:val="22"/>
        </w:rPr>
        <w:t>Wykonawcy od dokonania przez Zamawiającego</w:t>
      </w:r>
      <w:r w:rsidR="00337B94"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odbioru wykonanych przez Podwykonawcę lub dalszego </w:t>
      </w:r>
      <w:proofErr w:type="gramStart"/>
      <w:r w:rsidRPr="007973F7">
        <w:rPr>
          <w:rFonts w:asciiTheme="minorHAnsi" w:hAnsiTheme="minorHAnsi" w:cstheme="minorHAnsi"/>
          <w:sz w:val="22"/>
          <w:szCs w:val="22"/>
        </w:rPr>
        <w:t>Podwykonawcę  robót</w:t>
      </w:r>
      <w:proofErr w:type="gramEnd"/>
      <w:r w:rsidRPr="007973F7">
        <w:rPr>
          <w:rFonts w:asciiTheme="minorHAnsi" w:hAnsiTheme="minorHAnsi" w:cstheme="minorHAnsi"/>
          <w:sz w:val="22"/>
          <w:szCs w:val="22"/>
        </w:rPr>
        <w:t>, od wystawienia przez Zamawiającego</w:t>
      </w:r>
      <w:r w:rsidR="00337B94"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protokołu odbioru obejmującego zakres robót wykonanych przez Podwykonawcę lub dalszego Podwykonawcę lub od dokonania przez Zamawiającego na rzecz Wykonawcy płatności za roboty wykonane przez Podwykonawcę lub dalszego Podwykonawcę, </w:t>
      </w:r>
    </w:p>
    <w:p w14:paraId="36E94A68" w14:textId="4650172C" w:rsidR="003D529C" w:rsidRPr="007973F7" w:rsidRDefault="003D529C" w:rsidP="009664CA">
      <w:pPr>
        <w:widowControl w:val="0"/>
        <w:numPr>
          <w:ilvl w:val="0"/>
          <w:numId w:val="45"/>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warunkujących Podwykonawcy lub dalszemu Podwykonawcy dokonanie zwrotu kwot zabezpieczenia przez Wykonawcę od zwrotu Zabezpieczenia należytego wykonania umowy na</w:t>
      </w:r>
      <w:r w:rsidR="009664CA">
        <w:rPr>
          <w:rFonts w:asciiTheme="minorHAnsi" w:hAnsiTheme="minorHAnsi" w:cstheme="minorHAnsi"/>
          <w:sz w:val="22"/>
          <w:szCs w:val="22"/>
        </w:rPr>
        <w:t> </w:t>
      </w:r>
      <w:r w:rsidRPr="007973F7">
        <w:rPr>
          <w:rFonts w:asciiTheme="minorHAnsi" w:hAnsiTheme="minorHAnsi" w:cstheme="minorHAnsi"/>
          <w:sz w:val="22"/>
          <w:szCs w:val="22"/>
        </w:rPr>
        <w:t>rzecz Wykonawcy przez Zamawiającego w tym odbioru innych robót, które nie były przedmiotem umowy podwykonawczej,</w:t>
      </w:r>
    </w:p>
    <w:p w14:paraId="2ED852AC" w14:textId="77777777" w:rsidR="003D529C" w:rsidRPr="007973F7" w:rsidRDefault="003D529C" w:rsidP="009664CA">
      <w:pPr>
        <w:widowControl w:val="0"/>
        <w:numPr>
          <w:ilvl w:val="0"/>
          <w:numId w:val="45"/>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określających karę umowną za nieterminowe wykonanie zobowiązania przez Podwykonawcę lub dalszego Podwykonawcę jako karę za opóźnienia; kary takie można określać jedynie jako kary za zwłokę</w:t>
      </w:r>
      <w:r w:rsidR="00014CC2" w:rsidRPr="007973F7">
        <w:rPr>
          <w:rFonts w:asciiTheme="minorHAnsi" w:hAnsiTheme="minorHAnsi" w:cstheme="minorHAnsi"/>
          <w:sz w:val="22"/>
          <w:szCs w:val="22"/>
        </w:rPr>
        <w:t>,</w:t>
      </w:r>
    </w:p>
    <w:p w14:paraId="3BE850A0" w14:textId="77777777" w:rsidR="003D529C" w:rsidRPr="007973F7" w:rsidRDefault="00193C0C" w:rsidP="009664CA">
      <w:pPr>
        <w:widowControl w:val="0"/>
        <w:tabs>
          <w:tab w:val="num" w:pos="720"/>
        </w:tabs>
        <w:spacing w:before="60" w:after="60"/>
        <w:ind w:left="425"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26. </w:t>
      </w:r>
      <w:r w:rsidR="003D529C" w:rsidRPr="007973F7">
        <w:rPr>
          <w:rFonts w:asciiTheme="minorHAnsi" w:hAnsiTheme="minorHAnsi" w:cstheme="minorHAnsi"/>
          <w:sz w:val="22"/>
          <w:szCs w:val="22"/>
        </w:rPr>
        <w:t>Umowa o podwykonawstwo, której przedmiotem są roboty budowlane musi zawierać w szczególności postanowienia dotyczące:</w:t>
      </w:r>
    </w:p>
    <w:p w14:paraId="5A69D02F" w14:textId="77777777" w:rsidR="003D529C" w:rsidRPr="007973F7" w:rsidRDefault="003D529C" w:rsidP="009664CA">
      <w:pPr>
        <w:widowControl w:val="0"/>
        <w:numPr>
          <w:ilvl w:val="0"/>
          <w:numId w:val="46"/>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oznaczenia stron umowy,</w:t>
      </w:r>
    </w:p>
    <w:p w14:paraId="28646E8C" w14:textId="77777777" w:rsidR="003D529C" w:rsidRPr="007973F7" w:rsidRDefault="003D529C" w:rsidP="009664CA">
      <w:pPr>
        <w:widowControl w:val="0"/>
        <w:numPr>
          <w:ilvl w:val="0"/>
          <w:numId w:val="46"/>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zakresu robót budowlanych,</w:t>
      </w:r>
    </w:p>
    <w:p w14:paraId="2FF1B1AC" w14:textId="77777777" w:rsidR="003D529C" w:rsidRPr="007973F7" w:rsidRDefault="003D529C" w:rsidP="009664CA">
      <w:pPr>
        <w:widowControl w:val="0"/>
        <w:numPr>
          <w:ilvl w:val="0"/>
          <w:numId w:val="46"/>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wartości wynagrodzenia Podwykonawcy lub dalszego Podwykonawcy wraz z warunkami przewidującymi zmianę wynagrodzenia,</w:t>
      </w:r>
    </w:p>
    <w:p w14:paraId="6639F1E4" w14:textId="77777777" w:rsidR="003D529C" w:rsidRPr="007973F7" w:rsidRDefault="003D529C" w:rsidP="009664CA">
      <w:pPr>
        <w:widowControl w:val="0"/>
        <w:numPr>
          <w:ilvl w:val="0"/>
          <w:numId w:val="46"/>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terminu płatności, który nie może być dłuższy niż 30 dni od dnia doręczenia faktury, rachunku Podwykonawcy lub dalszemu Podwykonawcy.</w:t>
      </w:r>
    </w:p>
    <w:p w14:paraId="5801B2EF" w14:textId="77777777" w:rsidR="00CA10A6" w:rsidRPr="007973F7" w:rsidRDefault="003D529C" w:rsidP="009664CA">
      <w:pPr>
        <w:widowControl w:val="0"/>
        <w:numPr>
          <w:ilvl w:val="0"/>
          <w:numId w:val="46"/>
        </w:numPr>
        <w:spacing w:after="60"/>
        <w:ind w:left="851" w:hanging="284"/>
        <w:jc w:val="both"/>
        <w:rPr>
          <w:rFonts w:asciiTheme="minorHAnsi" w:hAnsiTheme="minorHAnsi" w:cstheme="minorHAnsi"/>
          <w:sz w:val="22"/>
          <w:szCs w:val="22"/>
        </w:rPr>
      </w:pPr>
      <w:r w:rsidRPr="007973F7">
        <w:rPr>
          <w:rFonts w:asciiTheme="minorHAnsi" w:hAnsiTheme="minorHAnsi" w:cstheme="minorHAnsi"/>
          <w:sz w:val="22"/>
          <w:szCs w:val="22"/>
        </w:rPr>
        <w:t>terminu realizacji wraz z warunkami przewidującymi zmianę terminu; bezpieczeństwa i higieny pracy.</w:t>
      </w:r>
    </w:p>
    <w:p w14:paraId="5507737E" w14:textId="77777777" w:rsidR="009664CA" w:rsidRDefault="009664CA" w:rsidP="002B3A87">
      <w:pPr>
        <w:tabs>
          <w:tab w:val="left" w:pos="0"/>
        </w:tabs>
        <w:spacing w:after="120"/>
        <w:jc w:val="center"/>
        <w:rPr>
          <w:rFonts w:asciiTheme="minorHAnsi" w:hAnsiTheme="minorHAnsi" w:cstheme="minorHAnsi"/>
          <w:b/>
          <w:sz w:val="22"/>
          <w:szCs w:val="22"/>
        </w:rPr>
      </w:pPr>
    </w:p>
    <w:p w14:paraId="543A655F" w14:textId="15F22B82" w:rsidR="0020737D" w:rsidRPr="007973F7" w:rsidRDefault="0020737D" w:rsidP="002B3A87">
      <w:pPr>
        <w:tabs>
          <w:tab w:val="left" w:pos="0"/>
        </w:tabs>
        <w:spacing w:after="120"/>
        <w:jc w:val="center"/>
        <w:rPr>
          <w:rFonts w:asciiTheme="minorHAnsi" w:hAnsiTheme="minorHAnsi" w:cstheme="minorHAnsi"/>
          <w:sz w:val="22"/>
          <w:szCs w:val="22"/>
        </w:rPr>
      </w:pPr>
      <w:r w:rsidRPr="007973F7">
        <w:rPr>
          <w:rFonts w:asciiTheme="minorHAnsi" w:hAnsiTheme="minorHAnsi" w:cstheme="minorHAnsi"/>
          <w:b/>
          <w:sz w:val="22"/>
          <w:szCs w:val="22"/>
        </w:rPr>
        <w:t>FUNKCJE</w:t>
      </w:r>
    </w:p>
    <w:p w14:paraId="5F4FD297" w14:textId="77777777" w:rsidR="0020737D" w:rsidRPr="007973F7" w:rsidRDefault="0020737D" w:rsidP="00252D4A">
      <w:pPr>
        <w:ind w:firstLine="27"/>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E90098" w:rsidRPr="007973F7">
        <w:rPr>
          <w:rFonts w:asciiTheme="minorHAnsi" w:hAnsiTheme="minorHAnsi" w:cstheme="minorHAnsi"/>
          <w:sz w:val="22"/>
          <w:szCs w:val="22"/>
        </w:rPr>
        <w:t>1</w:t>
      </w:r>
      <w:r w:rsidR="00F44D0B" w:rsidRPr="007973F7">
        <w:rPr>
          <w:rFonts w:asciiTheme="minorHAnsi" w:hAnsiTheme="minorHAnsi" w:cstheme="minorHAnsi"/>
          <w:sz w:val="22"/>
          <w:szCs w:val="22"/>
        </w:rPr>
        <w:t>0</w:t>
      </w:r>
    </w:p>
    <w:p w14:paraId="144EC5F9" w14:textId="6DBB9328" w:rsidR="00F81110" w:rsidRPr="007973F7" w:rsidRDefault="0020737D" w:rsidP="00DA3312">
      <w:pPr>
        <w:pStyle w:val="Bezodstpw"/>
        <w:numPr>
          <w:ilvl w:val="0"/>
          <w:numId w:val="3"/>
        </w:numPr>
        <w:tabs>
          <w:tab w:val="clear" w:pos="644"/>
          <w:tab w:val="num" w:pos="284"/>
        </w:tabs>
        <w:spacing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Nadzór nad realizacją prac z ramienia Zamawiającego sprawować </w:t>
      </w:r>
      <w:r w:rsidR="00252D4A">
        <w:rPr>
          <w:rFonts w:asciiTheme="minorHAnsi" w:hAnsiTheme="minorHAnsi" w:cstheme="minorHAnsi"/>
          <w:sz w:val="22"/>
          <w:szCs w:val="22"/>
        </w:rPr>
        <w:t>będą</w:t>
      </w:r>
      <w:r w:rsidR="00DA3312" w:rsidRPr="007973F7">
        <w:rPr>
          <w:rFonts w:asciiTheme="minorHAnsi" w:hAnsiTheme="minorHAnsi" w:cstheme="minorHAnsi"/>
          <w:sz w:val="22"/>
          <w:szCs w:val="22"/>
        </w:rPr>
        <w:t>:</w:t>
      </w:r>
    </w:p>
    <w:p w14:paraId="2D0D9024" w14:textId="30F5C3DC" w:rsidR="000E3710" w:rsidRPr="007973F7" w:rsidRDefault="00DA3312" w:rsidP="008810AB">
      <w:pPr>
        <w:pStyle w:val="Bezodstpw"/>
        <w:numPr>
          <w:ilvl w:val="0"/>
          <w:numId w:val="27"/>
        </w:numPr>
        <w:spacing w:after="120"/>
        <w:jc w:val="both"/>
        <w:rPr>
          <w:rFonts w:asciiTheme="minorHAnsi" w:hAnsiTheme="minorHAnsi" w:cstheme="minorHAnsi"/>
          <w:sz w:val="22"/>
          <w:szCs w:val="22"/>
        </w:rPr>
      </w:pPr>
      <w:r w:rsidRPr="007973F7">
        <w:rPr>
          <w:rFonts w:asciiTheme="minorHAnsi" w:hAnsiTheme="minorHAnsi" w:cstheme="minorHAnsi"/>
          <w:sz w:val="22"/>
          <w:szCs w:val="22"/>
        </w:rPr>
        <w:t>Kamil Michalczyk</w:t>
      </w:r>
      <w:r w:rsidR="00F81110" w:rsidRPr="007973F7">
        <w:rPr>
          <w:rFonts w:asciiTheme="minorHAnsi" w:hAnsiTheme="minorHAnsi" w:cstheme="minorHAnsi"/>
          <w:sz w:val="22"/>
          <w:szCs w:val="22"/>
        </w:rPr>
        <w:t xml:space="preserve"> –</w:t>
      </w:r>
      <w:r w:rsidR="00DB5625" w:rsidRPr="007973F7">
        <w:rPr>
          <w:rFonts w:asciiTheme="minorHAnsi" w:hAnsiTheme="minorHAnsi" w:cstheme="minorHAnsi"/>
          <w:sz w:val="22"/>
          <w:szCs w:val="22"/>
        </w:rPr>
        <w:t xml:space="preserve"> </w:t>
      </w:r>
      <w:r w:rsidRPr="007973F7">
        <w:rPr>
          <w:rFonts w:asciiTheme="minorHAnsi" w:hAnsiTheme="minorHAnsi" w:cstheme="minorHAnsi"/>
          <w:sz w:val="22"/>
          <w:szCs w:val="22"/>
        </w:rPr>
        <w:t>Kierownik ds. inwestycji</w:t>
      </w:r>
      <w:r w:rsidR="005A375C">
        <w:rPr>
          <w:rFonts w:asciiTheme="minorHAnsi" w:hAnsiTheme="minorHAnsi" w:cstheme="minorHAnsi"/>
          <w:sz w:val="22"/>
          <w:szCs w:val="22"/>
        </w:rPr>
        <w:t>,</w:t>
      </w:r>
    </w:p>
    <w:p w14:paraId="7C5F6EC5" w14:textId="47B55F48" w:rsidR="00247F7E" w:rsidRDefault="00252D4A" w:rsidP="008810AB">
      <w:pPr>
        <w:pStyle w:val="Bezodstpw"/>
        <w:numPr>
          <w:ilvl w:val="0"/>
          <w:numId w:val="27"/>
        </w:numPr>
        <w:spacing w:after="120"/>
        <w:jc w:val="both"/>
        <w:rPr>
          <w:rFonts w:asciiTheme="minorHAnsi" w:hAnsiTheme="minorHAnsi" w:cstheme="minorHAnsi"/>
          <w:sz w:val="22"/>
          <w:szCs w:val="22"/>
        </w:rPr>
      </w:pPr>
      <w:r>
        <w:rPr>
          <w:rFonts w:asciiTheme="minorHAnsi" w:hAnsiTheme="minorHAnsi" w:cstheme="minorHAnsi"/>
          <w:sz w:val="22"/>
          <w:szCs w:val="22"/>
        </w:rPr>
        <w:t>Dariusz Michalski</w:t>
      </w:r>
      <w:r w:rsidR="00DA3312" w:rsidRPr="007973F7">
        <w:rPr>
          <w:rFonts w:asciiTheme="minorHAnsi" w:hAnsiTheme="minorHAnsi" w:cstheme="minorHAnsi"/>
          <w:sz w:val="22"/>
          <w:szCs w:val="22"/>
        </w:rPr>
        <w:t xml:space="preserve"> – Kierownik Zakładu </w:t>
      </w:r>
      <w:r>
        <w:rPr>
          <w:rFonts w:asciiTheme="minorHAnsi" w:hAnsiTheme="minorHAnsi" w:cstheme="minorHAnsi"/>
          <w:sz w:val="22"/>
          <w:szCs w:val="22"/>
        </w:rPr>
        <w:t>Utrzymania Ruchu</w:t>
      </w:r>
      <w:r w:rsidR="005A375C">
        <w:rPr>
          <w:rFonts w:asciiTheme="minorHAnsi" w:hAnsiTheme="minorHAnsi" w:cstheme="minorHAnsi"/>
          <w:sz w:val="22"/>
          <w:szCs w:val="22"/>
        </w:rPr>
        <w:t>,</w:t>
      </w:r>
    </w:p>
    <w:p w14:paraId="186EAD05" w14:textId="03B39D5C" w:rsidR="005A375C" w:rsidRPr="007973F7" w:rsidRDefault="005A375C" w:rsidP="008810AB">
      <w:pPr>
        <w:pStyle w:val="Bezodstpw"/>
        <w:numPr>
          <w:ilvl w:val="0"/>
          <w:numId w:val="27"/>
        </w:numPr>
        <w:spacing w:after="120"/>
        <w:jc w:val="both"/>
        <w:rPr>
          <w:rFonts w:asciiTheme="minorHAnsi" w:hAnsiTheme="minorHAnsi" w:cstheme="minorHAnsi"/>
          <w:sz w:val="22"/>
          <w:szCs w:val="22"/>
        </w:rPr>
      </w:pPr>
      <w:r>
        <w:rPr>
          <w:rFonts w:asciiTheme="minorHAnsi" w:hAnsiTheme="minorHAnsi" w:cstheme="minorHAnsi"/>
          <w:sz w:val="22"/>
          <w:szCs w:val="22"/>
        </w:rPr>
        <w:t>Grzegorz Chrut</w:t>
      </w:r>
      <w:r w:rsidRPr="005A375C">
        <w:rPr>
          <w:rFonts w:asciiTheme="minorHAnsi" w:hAnsiTheme="minorHAnsi" w:cstheme="minorHAnsi"/>
          <w:sz w:val="22"/>
          <w:szCs w:val="22"/>
        </w:rPr>
        <w:t xml:space="preserve"> </w:t>
      </w:r>
      <w:r w:rsidRPr="007973F7">
        <w:rPr>
          <w:rFonts w:asciiTheme="minorHAnsi" w:hAnsiTheme="minorHAnsi" w:cstheme="minorHAnsi"/>
          <w:sz w:val="22"/>
          <w:szCs w:val="22"/>
        </w:rPr>
        <w:t xml:space="preserve">– Kierownik Zakładu </w:t>
      </w:r>
      <w:r>
        <w:rPr>
          <w:rFonts w:asciiTheme="minorHAnsi" w:hAnsiTheme="minorHAnsi" w:cstheme="minorHAnsi"/>
          <w:sz w:val="22"/>
          <w:szCs w:val="22"/>
        </w:rPr>
        <w:t>Wodociągów.</w:t>
      </w:r>
    </w:p>
    <w:p w14:paraId="74297685" w14:textId="77777777" w:rsidR="0020737D" w:rsidRPr="007973F7" w:rsidRDefault="000E3710" w:rsidP="008E79B5">
      <w:pPr>
        <w:pStyle w:val="Bezodstpw"/>
        <w:numPr>
          <w:ilvl w:val="0"/>
          <w:numId w:val="3"/>
        </w:numPr>
        <w:tabs>
          <w:tab w:val="clear" w:pos="644"/>
          <w:tab w:val="num" w:pos="284"/>
        </w:tabs>
        <w:spacing w:after="120"/>
        <w:ind w:hanging="644"/>
        <w:jc w:val="both"/>
        <w:rPr>
          <w:rFonts w:asciiTheme="minorHAnsi" w:hAnsiTheme="minorHAnsi" w:cstheme="minorHAnsi"/>
          <w:sz w:val="22"/>
          <w:szCs w:val="22"/>
        </w:rPr>
      </w:pPr>
      <w:r w:rsidRPr="007973F7">
        <w:rPr>
          <w:rFonts w:asciiTheme="minorHAnsi" w:hAnsiTheme="minorHAnsi" w:cstheme="minorHAnsi"/>
          <w:sz w:val="22"/>
          <w:szCs w:val="22"/>
        </w:rPr>
        <w:t>W</w:t>
      </w:r>
      <w:r w:rsidR="0020737D" w:rsidRPr="007973F7">
        <w:rPr>
          <w:rFonts w:asciiTheme="minorHAnsi" w:hAnsiTheme="minorHAnsi" w:cstheme="minorHAnsi"/>
          <w:sz w:val="22"/>
          <w:szCs w:val="22"/>
        </w:rPr>
        <w:t xml:space="preserve">ykonawca ustanawia: </w:t>
      </w:r>
    </w:p>
    <w:p w14:paraId="75B4CF5D" w14:textId="0DA65E71" w:rsidR="0020737D" w:rsidRPr="007973F7" w:rsidRDefault="00FB07F5" w:rsidP="0007281A">
      <w:pPr>
        <w:spacing w:after="120"/>
        <w:ind w:left="284"/>
        <w:rPr>
          <w:rFonts w:asciiTheme="minorHAnsi" w:hAnsiTheme="minorHAnsi" w:cstheme="minorHAnsi"/>
          <w:sz w:val="22"/>
          <w:szCs w:val="22"/>
        </w:rPr>
      </w:pPr>
      <w:r w:rsidRPr="007973F7">
        <w:rPr>
          <w:rFonts w:asciiTheme="minorHAnsi" w:hAnsiTheme="minorHAnsi" w:cstheme="minorHAnsi"/>
          <w:sz w:val="22"/>
          <w:szCs w:val="22"/>
        </w:rPr>
        <w:t xml:space="preserve">Kierownika budowy w osobie: </w:t>
      </w:r>
      <w:r w:rsidR="00DA3312" w:rsidRPr="007973F7">
        <w:rPr>
          <w:rFonts w:asciiTheme="minorHAnsi" w:hAnsiTheme="minorHAnsi" w:cstheme="minorHAnsi"/>
          <w:sz w:val="22"/>
          <w:szCs w:val="22"/>
        </w:rPr>
        <w:t>…………</w:t>
      </w:r>
      <w:r w:rsidR="009664CA">
        <w:rPr>
          <w:rFonts w:asciiTheme="minorHAnsi" w:hAnsiTheme="minorHAnsi" w:cstheme="minorHAnsi"/>
          <w:sz w:val="22"/>
          <w:szCs w:val="22"/>
        </w:rPr>
        <w:t>…………………………………………………………………</w:t>
      </w:r>
      <w:proofErr w:type="gramStart"/>
      <w:r w:rsidR="009664CA">
        <w:rPr>
          <w:rFonts w:asciiTheme="minorHAnsi" w:hAnsiTheme="minorHAnsi" w:cstheme="minorHAnsi"/>
          <w:sz w:val="22"/>
          <w:szCs w:val="22"/>
        </w:rPr>
        <w:t>…….</w:t>
      </w:r>
      <w:proofErr w:type="gramEnd"/>
      <w:r w:rsidR="009664CA">
        <w:rPr>
          <w:rFonts w:asciiTheme="minorHAnsi" w:hAnsiTheme="minorHAnsi" w:cstheme="minorHAnsi"/>
          <w:sz w:val="22"/>
          <w:szCs w:val="22"/>
        </w:rPr>
        <w:t>.</w:t>
      </w:r>
      <w:r w:rsidR="00DA3312" w:rsidRPr="007973F7">
        <w:rPr>
          <w:rFonts w:asciiTheme="minorHAnsi" w:hAnsiTheme="minorHAnsi" w:cstheme="minorHAnsi"/>
          <w:sz w:val="22"/>
          <w:szCs w:val="22"/>
        </w:rPr>
        <w:t>……</w:t>
      </w:r>
    </w:p>
    <w:p w14:paraId="34841726" w14:textId="0305653B" w:rsidR="00227BD4" w:rsidRPr="007973F7" w:rsidRDefault="00CC7B8B" w:rsidP="008810AB">
      <w:pPr>
        <w:pStyle w:val="Akapitzlist"/>
        <w:numPr>
          <w:ilvl w:val="0"/>
          <w:numId w:val="23"/>
        </w:numPr>
        <w:tabs>
          <w:tab w:val="clear" w:pos="644"/>
          <w:tab w:val="num" w:pos="284"/>
          <w:tab w:val="left" w:pos="851"/>
        </w:tabs>
        <w:spacing w:after="120"/>
        <w:ind w:left="284" w:hanging="284"/>
        <w:contextualSpacing w:val="0"/>
        <w:jc w:val="both"/>
        <w:rPr>
          <w:rFonts w:asciiTheme="minorHAnsi" w:hAnsiTheme="minorHAnsi" w:cstheme="minorHAnsi"/>
          <w:color w:val="000000"/>
          <w:sz w:val="22"/>
          <w:szCs w:val="22"/>
        </w:rPr>
      </w:pPr>
      <w:r w:rsidRPr="007973F7">
        <w:rPr>
          <w:rFonts w:asciiTheme="minorHAnsi" w:hAnsiTheme="minorHAnsi" w:cstheme="minorHAnsi"/>
          <w:color w:val="000000"/>
          <w:sz w:val="22"/>
          <w:szCs w:val="22"/>
        </w:rPr>
        <w:lastRenderedPageBreak/>
        <w:t xml:space="preserve">Wykonawca zobowiązuje się skierować do kierowania robotami personel wskazany w </w:t>
      </w:r>
      <w:proofErr w:type="gramStart"/>
      <w:r w:rsidRPr="007973F7">
        <w:rPr>
          <w:rFonts w:asciiTheme="minorHAnsi" w:hAnsiTheme="minorHAnsi" w:cstheme="minorHAnsi"/>
          <w:color w:val="000000"/>
          <w:sz w:val="22"/>
          <w:szCs w:val="22"/>
        </w:rPr>
        <w:t>Ofercie  Wykonawcy</w:t>
      </w:r>
      <w:proofErr w:type="gramEnd"/>
      <w:r w:rsidRPr="007973F7">
        <w:rPr>
          <w:rFonts w:asciiTheme="minorHAnsi" w:hAnsiTheme="minorHAnsi" w:cstheme="minorHAnsi"/>
          <w:color w:val="000000"/>
          <w:sz w:val="22"/>
          <w:szCs w:val="22"/>
        </w:rPr>
        <w:t xml:space="preserve">. </w:t>
      </w:r>
      <w:r w:rsidR="00227BD4" w:rsidRPr="007973F7">
        <w:rPr>
          <w:rFonts w:asciiTheme="minorHAnsi" w:hAnsiTheme="minorHAnsi" w:cstheme="minorHAnsi"/>
          <w:color w:val="000000"/>
          <w:sz w:val="22"/>
          <w:szCs w:val="22"/>
        </w:rPr>
        <w:t>Zmiana</w:t>
      </w:r>
      <w:r w:rsidR="00CC1723" w:rsidRPr="007973F7">
        <w:rPr>
          <w:rFonts w:asciiTheme="minorHAnsi" w:hAnsiTheme="minorHAnsi" w:cstheme="minorHAnsi"/>
          <w:color w:val="000000"/>
          <w:sz w:val="22"/>
          <w:szCs w:val="22"/>
        </w:rPr>
        <w:t xml:space="preserve"> </w:t>
      </w:r>
      <w:r w:rsidR="00227BD4" w:rsidRPr="007973F7">
        <w:rPr>
          <w:rFonts w:asciiTheme="minorHAnsi" w:hAnsiTheme="minorHAnsi" w:cstheme="minorHAnsi"/>
          <w:color w:val="000000"/>
          <w:sz w:val="22"/>
          <w:szCs w:val="22"/>
        </w:rPr>
        <w:t>os</w:t>
      </w:r>
      <w:r w:rsidR="000E3710" w:rsidRPr="007973F7">
        <w:rPr>
          <w:rFonts w:asciiTheme="minorHAnsi" w:hAnsiTheme="minorHAnsi" w:cstheme="minorHAnsi"/>
          <w:color w:val="000000"/>
          <w:sz w:val="22"/>
          <w:szCs w:val="22"/>
        </w:rPr>
        <w:t>ó</w:t>
      </w:r>
      <w:r w:rsidR="00227BD4" w:rsidRPr="007973F7">
        <w:rPr>
          <w:rFonts w:asciiTheme="minorHAnsi" w:hAnsiTheme="minorHAnsi" w:cstheme="minorHAnsi"/>
          <w:color w:val="000000"/>
          <w:sz w:val="22"/>
          <w:szCs w:val="22"/>
        </w:rPr>
        <w:t>b o któr</w:t>
      </w:r>
      <w:r w:rsidR="000E3710" w:rsidRPr="007973F7">
        <w:rPr>
          <w:rFonts w:asciiTheme="minorHAnsi" w:hAnsiTheme="minorHAnsi" w:cstheme="minorHAnsi"/>
          <w:color w:val="000000"/>
          <w:sz w:val="22"/>
          <w:szCs w:val="22"/>
        </w:rPr>
        <w:t>ych</w:t>
      </w:r>
      <w:r w:rsidR="00227BD4" w:rsidRPr="007973F7">
        <w:rPr>
          <w:rFonts w:asciiTheme="minorHAnsi" w:hAnsiTheme="minorHAnsi" w:cstheme="minorHAnsi"/>
          <w:color w:val="000000"/>
          <w:sz w:val="22"/>
          <w:szCs w:val="22"/>
        </w:rPr>
        <w:t xml:space="preserve"> mowa w ust. 2 w trakcie realizacji przedmiotu niniejszej umowy, musi być uzasadniona przez Wykonawcę na piśmie i wymaga zaakceptowania przez Zamawiającego. Zamawiający zaakceptuje taką zmianę na piśmie w terminie </w:t>
      </w:r>
      <w:r w:rsidR="00227BD4" w:rsidRPr="007973F7">
        <w:rPr>
          <w:rFonts w:asciiTheme="minorHAnsi" w:hAnsiTheme="minorHAnsi" w:cstheme="minorHAnsi"/>
          <w:b/>
          <w:color w:val="000000"/>
          <w:sz w:val="22"/>
          <w:szCs w:val="22"/>
        </w:rPr>
        <w:t>7 dni</w:t>
      </w:r>
      <w:r w:rsidR="00227BD4" w:rsidRPr="007973F7">
        <w:rPr>
          <w:rFonts w:asciiTheme="minorHAnsi" w:hAnsiTheme="minorHAnsi" w:cstheme="minorHAnsi"/>
          <w:color w:val="000000"/>
          <w:sz w:val="22"/>
          <w:szCs w:val="22"/>
        </w:rPr>
        <w:t xml:space="preserve"> od daty przedłożenia propozycji i</w:t>
      </w:r>
      <w:r w:rsidR="009664CA">
        <w:rPr>
          <w:rFonts w:asciiTheme="minorHAnsi" w:hAnsiTheme="minorHAnsi" w:cstheme="minorHAnsi"/>
          <w:color w:val="000000"/>
          <w:sz w:val="22"/>
          <w:szCs w:val="22"/>
        </w:rPr>
        <w:t> </w:t>
      </w:r>
      <w:r w:rsidR="00227BD4" w:rsidRPr="007973F7">
        <w:rPr>
          <w:rFonts w:asciiTheme="minorHAnsi" w:hAnsiTheme="minorHAnsi" w:cstheme="minorHAnsi"/>
          <w:color w:val="000000"/>
          <w:sz w:val="22"/>
          <w:szCs w:val="22"/>
        </w:rPr>
        <w:t xml:space="preserve">wyłącznie wtedy, gdy kwalifikacje i doświadczenie wskazanej osoby będą </w:t>
      </w:r>
      <w:r w:rsidRPr="007973F7">
        <w:rPr>
          <w:rFonts w:asciiTheme="minorHAnsi" w:hAnsiTheme="minorHAnsi" w:cstheme="minorHAnsi"/>
          <w:color w:val="000000"/>
          <w:sz w:val="22"/>
          <w:szCs w:val="22"/>
        </w:rPr>
        <w:t>spełniały wymagania SWZ</w:t>
      </w:r>
      <w:r w:rsidR="00227BD4" w:rsidRPr="007973F7">
        <w:rPr>
          <w:rFonts w:asciiTheme="minorHAnsi" w:hAnsiTheme="minorHAnsi" w:cstheme="minorHAnsi"/>
          <w:color w:val="000000"/>
          <w:sz w:val="22"/>
          <w:szCs w:val="22"/>
        </w:rPr>
        <w:t>.</w:t>
      </w:r>
    </w:p>
    <w:p w14:paraId="4A78EA17" w14:textId="5B8E1CD5" w:rsidR="00227BD4" w:rsidRPr="007973F7" w:rsidRDefault="00227BD4" w:rsidP="008810AB">
      <w:pPr>
        <w:numPr>
          <w:ilvl w:val="0"/>
          <w:numId w:val="23"/>
        </w:numPr>
        <w:tabs>
          <w:tab w:val="clear" w:pos="644"/>
          <w:tab w:val="num" w:pos="284"/>
        </w:tabs>
        <w:spacing w:before="40"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lang w:val="af-ZA"/>
        </w:rPr>
        <w:t>Wykonawca</w:t>
      </w:r>
      <w:r w:rsidRPr="007973F7">
        <w:rPr>
          <w:rFonts w:asciiTheme="minorHAnsi" w:hAnsiTheme="minorHAnsi" w:cstheme="minorHAnsi"/>
          <w:sz w:val="22"/>
          <w:szCs w:val="22"/>
        </w:rPr>
        <w:t xml:space="preserve"> musi przedłożyć Zamawiającemu</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propozycję zmiany, o której mowa w ust. 3 nie później niż 7 dni przed planowanym skierowaniem osoby </w:t>
      </w:r>
      <w:r w:rsidRPr="007973F7">
        <w:rPr>
          <w:rFonts w:asciiTheme="minorHAnsi" w:hAnsiTheme="minorHAnsi" w:cstheme="minorHAnsi"/>
          <w:color w:val="000000"/>
          <w:sz w:val="22"/>
          <w:szCs w:val="22"/>
        </w:rPr>
        <w:t>do kierowania robotami.</w:t>
      </w:r>
      <w:r w:rsidRPr="007973F7">
        <w:rPr>
          <w:rFonts w:asciiTheme="minorHAnsi" w:hAnsiTheme="minorHAnsi" w:cstheme="minorHAnsi"/>
          <w:sz w:val="22"/>
          <w:szCs w:val="22"/>
        </w:rPr>
        <w:t xml:space="preserve"> Termin ten nie dotyczy konieczności zmiany wynikłej z okoliczności nagłych, jak śmierć, choroba. Jakakolwiek przerwa w</w:t>
      </w:r>
      <w:r w:rsidR="009664CA">
        <w:rPr>
          <w:rFonts w:asciiTheme="minorHAnsi" w:hAnsiTheme="minorHAnsi" w:cstheme="minorHAnsi"/>
          <w:sz w:val="22"/>
          <w:szCs w:val="22"/>
        </w:rPr>
        <w:t> </w:t>
      </w:r>
      <w:r w:rsidRPr="007973F7">
        <w:rPr>
          <w:rFonts w:asciiTheme="minorHAnsi" w:hAnsiTheme="minorHAnsi" w:cstheme="minorHAnsi"/>
          <w:sz w:val="22"/>
          <w:szCs w:val="22"/>
        </w:rPr>
        <w:t>realizacji przedmiotu umowy wynikająca z braku kierownictwa budowy będzie traktowana jako przerwa wynikła z przyczyn zależnych od Wykonawcy i nie może stanowić podstawy do zmiany terminu zakończenia robót.</w:t>
      </w:r>
    </w:p>
    <w:p w14:paraId="1BB953AB" w14:textId="75F50690" w:rsidR="00227BD4" w:rsidRPr="007973F7" w:rsidRDefault="00227BD4" w:rsidP="008810AB">
      <w:pPr>
        <w:numPr>
          <w:ilvl w:val="0"/>
          <w:numId w:val="23"/>
        </w:numPr>
        <w:tabs>
          <w:tab w:val="clear" w:pos="644"/>
          <w:tab w:val="num" w:pos="284"/>
        </w:tabs>
        <w:spacing w:before="40"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rPr>
        <w:t>Zaakceptowana przez Zamawiającego</w:t>
      </w:r>
      <w:r w:rsidR="00DA3312" w:rsidRPr="007973F7">
        <w:rPr>
          <w:rFonts w:asciiTheme="minorHAnsi" w:hAnsiTheme="minorHAnsi" w:cstheme="minorHAnsi"/>
          <w:sz w:val="22"/>
          <w:szCs w:val="22"/>
        </w:rPr>
        <w:t xml:space="preserve"> </w:t>
      </w:r>
      <w:r w:rsidRPr="007973F7">
        <w:rPr>
          <w:rFonts w:asciiTheme="minorHAnsi" w:hAnsiTheme="minorHAnsi" w:cstheme="minorHAnsi"/>
          <w:sz w:val="22"/>
          <w:szCs w:val="22"/>
        </w:rPr>
        <w:t>zmiana os</w:t>
      </w:r>
      <w:r w:rsidR="000E3710" w:rsidRPr="007973F7">
        <w:rPr>
          <w:rFonts w:asciiTheme="minorHAnsi" w:hAnsiTheme="minorHAnsi" w:cstheme="minorHAnsi"/>
          <w:sz w:val="22"/>
          <w:szCs w:val="22"/>
        </w:rPr>
        <w:t>ób/osoby</w:t>
      </w:r>
      <w:r w:rsidRPr="007973F7">
        <w:rPr>
          <w:rFonts w:asciiTheme="minorHAnsi" w:hAnsiTheme="minorHAnsi" w:cstheme="minorHAnsi"/>
          <w:sz w:val="22"/>
          <w:szCs w:val="22"/>
        </w:rPr>
        <w:t>, o któr</w:t>
      </w:r>
      <w:r w:rsidR="000E3710" w:rsidRPr="007973F7">
        <w:rPr>
          <w:rFonts w:asciiTheme="minorHAnsi" w:hAnsiTheme="minorHAnsi" w:cstheme="minorHAnsi"/>
          <w:sz w:val="22"/>
          <w:szCs w:val="22"/>
        </w:rPr>
        <w:t>ych/ej</w:t>
      </w:r>
      <w:r w:rsidRPr="007973F7">
        <w:rPr>
          <w:rFonts w:asciiTheme="minorHAnsi" w:hAnsiTheme="minorHAnsi" w:cstheme="minorHAnsi"/>
          <w:sz w:val="22"/>
          <w:szCs w:val="22"/>
        </w:rPr>
        <w:t xml:space="preserve"> mowa w ust.</w:t>
      </w:r>
      <w:r w:rsidR="009664CA">
        <w:rPr>
          <w:rFonts w:asciiTheme="minorHAnsi" w:hAnsiTheme="minorHAnsi" w:cstheme="minorHAnsi"/>
          <w:sz w:val="22"/>
          <w:szCs w:val="22"/>
        </w:rPr>
        <w:t xml:space="preserve"> </w:t>
      </w:r>
      <w:r w:rsidRPr="007973F7">
        <w:rPr>
          <w:rFonts w:asciiTheme="minorHAnsi" w:hAnsiTheme="minorHAnsi" w:cstheme="minorHAnsi"/>
          <w:sz w:val="22"/>
          <w:szCs w:val="22"/>
        </w:rPr>
        <w:t xml:space="preserve">3, musi być potwierdzona wpisem do dziennika </w:t>
      </w:r>
      <w:r w:rsidR="00E6515D" w:rsidRPr="007973F7">
        <w:rPr>
          <w:rFonts w:asciiTheme="minorHAnsi" w:hAnsiTheme="minorHAnsi" w:cstheme="minorHAnsi"/>
          <w:sz w:val="22"/>
          <w:szCs w:val="22"/>
        </w:rPr>
        <w:t>budowy</w:t>
      </w:r>
      <w:r w:rsidR="00BE52FA" w:rsidRPr="007973F7">
        <w:rPr>
          <w:rFonts w:asciiTheme="minorHAnsi" w:hAnsiTheme="minorHAnsi" w:cstheme="minorHAnsi"/>
          <w:sz w:val="22"/>
          <w:szCs w:val="22"/>
        </w:rPr>
        <w:t xml:space="preserve"> </w:t>
      </w:r>
      <w:r w:rsidRPr="007973F7">
        <w:rPr>
          <w:rFonts w:asciiTheme="minorHAnsi" w:hAnsiTheme="minorHAnsi" w:cstheme="minorHAnsi"/>
          <w:sz w:val="22"/>
          <w:szCs w:val="22"/>
        </w:rPr>
        <w:t>i nie wymaga aneksu do niniejszej umowy.</w:t>
      </w:r>
    </w:p>
    <w:p w14:paraId="2FCB7C65" w14:textId="77777777" w:rsidR="00EC5A75" w:rsidRPr="007973F7" w:rsidRDefault="00227BD4" w:rsidP="008810AB">
      <w:pPr>
        <w:numPr>
          <w:ilvl w:val="0"/>
          <w:numId w:val="23"/>
        </w:numPr>
        <w:tabs>
          <w:tab w:val="clear" w:pos="644"/>
          <w:tab w:val="num" w:pos="284"/>
        </w:tabs>
        <w:spacing w:before="40"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rPr>
        <w:t>Skierowanie do kierowania robotami z naruszeniem zasad opisanych w niniejszym paragrafie stanowi podstawę odstąpienia od umowy przez Zamawiającego z winy Wykonawcy.</w:t>
      </w:r>
    </w:p>
    <w:p w14:paraId="2C700E27" w14:textId="77777777" w:rsidR="000C3DD4" w:rsidRPr="007973F7" w:rsidRDefault="000C3DD4" w:rsidP="00AD47A9">
      <w:pPr>
        <w:jc w:val="center"/>
        <w:rPr>
          <w:rFonts w:asciiTheme="minorHAnsi" w:hAnsiTheme="minorHAnsi" w:cstheme="minorHAnsi"/>
          <w:sz w:val="22"/>
          <w:szCs w:val="22"/>
        </w:rPr>
      </w:pPr>
    </w:p>
    <w:p w14:paraId="61DBB160" w14:textId="5409C4B0" w:rsidR="0020737D" w:rsidRPr="007973F7" w:rsidRDefault="0020737D" w:rsidP="00AD47A9">
      <w:pPr>
        <w:jc w:val="center"/>
        <w:rPr>
          <w:rFonts w:asciiTheme="minorHAnsi" w:hAnsiTheme="minorHAnsi" w:cstheme="minorHAnsi"/>
          <w:sz w:val="22"/>
          <w:szCs w:val="22"/>
        </w:rPr>
      </w:pPr>
      <w:r w:rsidRPr="007973F7">
        <w:rPr>
          <w:rFonts w:asciiTheme="minorHAnsi" w:hAnsiTheme="minorHAnsi" w:cstheme="minorHAnsi"/>
          <w:b/>
          <w:sz w:val="22"/>
          <w:szCs w:val="22"/>
        </w:rPr>
        <w:t>WYNAGRODZENIE I SPOSÓB ZAPŁATY</w:t>
      </w:r>
    </w:p>
    <w:p w14:paraId="4430AD74" w14:textId="77777777" w:rsidR="0020737D" w:rsidRPr="007973F7" w:rsidRDefault="0020737D" w:rsidP="0020737D">
      <w:pPr>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E90098" w:rsidRPr="007973F7">
        <w:rPr>
          <w:rFonts w:asciiTheme="minorHAnsi" w:hAnsiTheme="minorHAnsi" w:cstheme="minorHAnsi"/>
          <w:sz w:val="22"/>
          <w:szCs w:val="22"/>
        </w:rPr>
        <w:t>1</w:t>
      </w:r>
      <w:r w:rsidR="00F44D0B" w:rsidRPr="007973F7">
        <w:rPr>
          <w:rFonts w:asciiTheme="minorHAnsi" w:hAnsiTheme="minorHAnsi" w:cstheme="minorHAnsi"/>
          <w:sz w:val="22"/>
          <w:szCs w:val="22"/>
        </w:rPr>
        <w:t>1</w:t>
      </w:r>
    </w:p>
    <w:p w14:paraId="1A7B2577" w14:textId="428B8D7F" w:rsidR="00DA3312" w:rsidRPr="007973F7" w:rsidRDefault="00DA3312" w:rsidP="008810AB">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Za należyte wykonanie przedmiotu Umowy Wykonawcy przysługuje wynagrodzenie ryczałtowe w</w:t>
      </w:r>
      <w:r w:rsidR="009664CA">
        <w:rPr>
          <w:rFonts w:asciiTheme="minorHAnsi" w:hAnsiTheme="minorHAnsi" w:cstheme="minorHAnsi"/>
          <w:sz w:val="22"/>
          <w:szCs w:val="22"/>
        </w:rPr>
        <w:t> </w:t>
      </w:r>
      <w:r w:rsidRPr="007973F7">
        <w:rPr>
          <w:rFonts w:asciiTheme="minorHAnsi" w:hAnsiTheme="minorHAnsi" w:cstheme="minorHAnsi"/>
          <w:sz w:val="22"/>
          <w:szCs w:val="22"/>
        </w:rPr>
        <w:t>wysokości ………</w:t>
      </w:r>
      <w:proofErr w:type="gramStart"/>
      <w:r w:rsidRPr="007973F7">
        <w:rPr>
          <w:rFonts w:asciiTheme="minorHAnsi" w:hAnsiTheme="minorHAnsi" w:cstheme="minorHAnsi"/>
          <w:sz w:val="22"/>
          <w:szCs w:val="22"/>
        </w:rPr>
        <w:t>…….</w:t>
      </w:r>
      <w:proofErr w:type="gramEnd"/>
      <w:r w:rsidRPr="007973F7">
        <w:rPr>
          <w:rFonts w:asciiTheme="minorHAnsi" w:hAnsiTheme="minorHAnsi" w:cstheme="minorHAnsi"/>
          <w:sz w:val="22"/>
          <w:szCs w:val="22"/>
        </w:rPr>
        <w:t>. zł netto (słownie: …………………), powiększone o podatek VAT w</w:t>
      </w:r>
      <w:r w:rsidR="009664CA">
        <w:rPr>
          <w:rFonts w:asciiTheme="minorHAnsi" w:hAnsiTheme="minorHAnsi" w:cstheme="minorHAnsi"/>
          <w:sz w:val="22"/>
          <w:szCs w:val="22"/>
        </w:rPr>
        <w:t> </w:t>
      </w:r>
      <w:r w:rsidRPr="007973F7">
        <w:rPr>
          <w:rFonts w:asciiTheme="minorHAnsi" w:hAnsiTheme="minorHAnsi" w:cstheme="minorHAnsi"/>
          <w:sz w:val="22"/>
          <w:szCs w:val="22"/>
        </w:rPr>
        <w:t>kwocie …………</w:t>
      </w:r>
      <w:proofErr w:type="gramStart"/>
      <w:r w:rsidRPr="007973F7">
        <w:rPr>
          <w:rFonts w:asciiTheme="minorHAnsi" w:hAnsiTheme="minorHAnsi" w:cstheme="minorHAnsi"/>
          <w:sz w:val="22"/>
          <w:szCs w:val="22"/>
        </w:rPr>
        <w:t>…….</w:t>
      </w:r>
      <w:proofErr w:type="gramEnd"/>
      <w:r w:rsidRPr="007973F7">
        <w:rPr>
          <w:rFonts w:asciiTheme="minorHAnsi" w:hAnsiTheme="minorHAnsi" w:cstheme="minorHAnsi"/>
          <w:sz w:val="22"/>
          <w:szCs w:val="22"/>
        </w:rPr>
        <w:t>. zł (słownie: ………………), co stanowi kwotę ………</w:t>
      </w:r>
      <w:proofErr w:type="gramStart"/>
      <w:r w:rsidRPr="007973F7">
        <w:rPr>
          <w:rFonts w:asciiTheme="minorHAnsi" w:hAnsiTheme="minorHAnsi" w:cstheme="minorHAnsi"/>
          <w:sz w:val="22"/>
          <w:szCs w:val="22"/>
        </w:rPr>
        <w:t>…….</w:t>
      </w:r>
      <w:proofErr w:type="gramEnd"/>
      <w:r w:rsidRPr="007973F7">
        <w:rPr>
          <w:rFonts w:asciiTheme="minorHAnsi" w:hAnsiTheme="minorHAnsi" w:cstheme="minorHAnsi"/>
          <w:sz w:val="22"/>
          <w:szCs w:val="22"/>
        </w:rPr>
        <w:t>. zł brutto (słownie: sto …………</w:t>
      </w:r>
      <w:proofErr w:type="gramStart"/>
      <w:r w:rsidRPr="007973F7">
        <w:rPr>
          <w:rFonts w:asciiTheme="minorHAnsi" w:hAnsiTheme="minorHAnsi" w:cstheme="minorHAnsi"/>
          <w:sz w:val="22"/>
          <w:szCs w:val="22"/>
        </w:rPr>
        <w:t>…….</w:t>
      </w:r>
      <w:proofErr w:type="gramEnd"/>
      <w:r w:rsidRPr="007973F7">
        <w:rPr>
          <w:rFonts w:asciiTheme="minorHAnsi" w:hAnsiTheme="minorHAnsi" w:cstheme="minorHAnsi"/>
          <w:sz w:val="22"/>
          <w:szCs w:val="22"/>
        </w:rPr>
        <w:t>.), zwane dalej „wynagrodzeniem".</w:t>
      </w:r>
    </w:p>
    <w:p w14:paraId="01591668" w14:textId="62B781A6" w:rsidR="00DA3312" w:rsidRPr="007973F7" w:rsidRDefault="00DA3312" w:rsidP="008810AB">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Wynagrodzenie, o którym mowa w ust.1 niniejszego paragrafu obejmuje wszystkie koszty związane z</w:t>
      </w:r>
      <w:r w:rsidR="009664CA">
        <w:rPr>
          <w:rFonts w:asciiTheme="minorHAnsi" w:hAnsiTheme="minorHAnsi" w:cstheme="minorHAnsi"/>
          <w:sz w:val="22"/>
          <w:szCs w:val="22"/>
        </w:rPr>
        <w:t> </w:t>
      </w:r>
      <w:r w:rsidRPr="007973F7">
        <w:rPr>
          <w:rFonts w:asciiTheme="minorHAnsi" w:hAnsiTheme="minorHAnsi" w:cstheme="minorHAnsi"/>
          <w:sz w:val="22"/>
          <w:szCs w:val="22"/>
        </w:rPr>
        <w:t>realizacją przedmiotu umowy określonego w §1 ust.1-2 umowy.</w:t>
      </w:r>
    </w:p>
    <w:p w14:paraId="51BD54E5" w14:textId="225942D6" w:rsidR="00DA3312" w:rsidRPr="007973F7" w:rsidRDefault="00DA3312" w:rsidP="008810AB">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Strony ustalają, że obowiązującą je formą wynagrodzenia jest wynagrodzenie ryczałtowe w rozumieniu art. 632 Kodeksu cywilnego, z zastrzeżeniem możliwości dokonywania zmian określonych w § </w:t>
      </w:r>
      <w:r w:rsidR="00014CC2" w:rsidRPr="007973F7">
        <w:rPr>
          <w:rFonts w:asciiTheme="minorHAnsi" w:hAnsiTheme="minorHAnsi" w:cstheme="minorHAnsi"/>
          <w:sz w:val="22"/>
          <w:szCs w:val="22"/>
        </w:rPr>
        <w:t xml:space="preserve">17 ust.4 </w:t>
      </w:r>
      <w:r w:rsidRPr="007973F7">
        <w:rPr>
          <w:rFonts w:asciiTheme="minorHAnsi" w:hAnsiTheme="minorHAnsi" w:cstheme="minorHAnsi"/>
          <w:sz w:val="22"/>
          <w:szCs w:val="22"/>
        </w:rPr>
        <w:t>niniejszej umowy.</w:t>
      </w:r>
    </w:p>
    <w:p w14:paraId="676EA91C" w14:textId="77777777" w:rsidR="00DA3312" w:rsidRPr="007973F7" w:rsidRDefault="00DA3312" w:rsidP="008810AB">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Niedoszacowanie, pominięcie oraz brak rozpoznania zakresu przedmiotu zamówienia przez Wykonawcę nie mogą stanowić podstawy do żądania podwyższenia wynagrodzenia ryczałtowego.</w:t>
      </w:r>
    </w:p>
    <w:p w14:paraId="543739F9" w14:textId="77777777" w:rsidR="00C92A5D" w:rsidRPr="00C92A5D" w:rsidRDefault="00C92A5D" w:rsidP="002527A9">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Wykonawca oświadcza, że jest/nie jest płatnikiem podatku VAT posługującym się nr NIP: …………</w:t>
      </w:r>
      <w:proofErr w:type="gramStart"/>
      <w:r w:rsidRPr="00C92A5D">
        <w:rPr>
          <w:rFonts w:asciiTheme="minorHAnsi" w:hAnsiTheme="minorHAnsi" w:cstheme="minorHAnsi"/>
          <w:sz w:val="22"/>
          <w:szCs w:val="22"/>
        </w:rPr>
        <w:t>…….</w:t>
      </w:r>
      <w:proofErr w:type="gramEnd"/>
      <w:r w:rsidRPr="00C92A5D">
        <w:rPr>
          <w:rFonts w:asciiTheme="minorHAnsi" w:hAnsiTheme="minorHAnsi" w:cstheme="minorHAnsi"/>
          <w:sz w:val="22"/>
          <w:szCs w:val="22"/>
        </w:rPr>
        <w:t>.</w:t>
      </w:r>
    </w:p>
    <w:p w14:paraId="65B7F001" w14:textId="77777777" w:rsidR="00C92A5D" w:rsidRPr="00C92A5D" w:rsidRDefault="00C92A5D" w:rsidP="002527A9">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 xml:space="preserve">Strony zgodnie postanawiają, że wykonawca wystawia faktury zgodnie z ustawą z dnia 11 marca 2004 r. o podatku od towarów i usług oraz przepisami dotyczącymi Krajowego Systemu e-Faktur (dalej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xml:space="preserve"> w zakresie, w jakim do danej faktury znajduje zastosowanie obowiązek jej wystawienia w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xml:space="preserve">. Strony postanawiają, że w ramach niniejszej umowy PEF może być wykorzystywany do przekazywania ustrukturyzowanych faktur elektronicznych </w:t>
      </w:r>
      <w:proofErr w:type="gramStart"/>
      <w:r w:rsidRPr="00C92A5D">
        <w:rPr>
          <w:rFonts w:asciiTheme="minorHAnsi" w:hAnsiTheme="minorHAnsi" w:cstheme="minorHAnsi"/>
          <w:sz w:val="22"/>
          <w:szCs w:val="22"/>
        </w:rPr>
        <w:t>oraz,</w:t>
      </w:r>
      <w:proofErr w:type="gramEnd"/>
      <w:r w:rsidRPr="00C92A5D">
        <w:rPr>
          <w:rFonts w:asciiTheme="minorHAnsi" w:hAnsiTheme="minorHAnsi" w:cstheme="minorHAnsi"/>
          <w:sz w:val="22"/>
          <w:szCs w:val="22"/>
        </w:rPr>
        <w:t xml:space="preserve"> w zakresie określonym w ust. 22, do przekazywania załączników do faktur, natomiast przekazywanie przez PEF innych ustrukturyzowanych dokumentów elektronicznych jest wyłączone.</w:t>
      </w:r>
    </w:p>
    <w:p w14:paraId="5C7F3B71" w14:textId="77777777" w:rsidR="00C92A5D" w:rsidRPr="00C92A5D" w:rsidRDefault="00C92A5D" w:rsidP="002527A9">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 xml:space="preserve">Przez „fakturę ustrukturyzowaną” strony rozumieją fakturę wystawioną przy użyciu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xml:space="preserve">, która uzyskuje walor faktury ustrukturyzowanej po nadaniu numeru identyfikującego tej faktury w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xml:space="preserve"> (numer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z zastrzeżeniem trybów offline/awaryjnych przewidzianych przepisami.</w:t>
      </w:r>
    </w:p>
    <w:p w14:paraId="0F94AB27" w14:textId="77777777" w:rsidR="00E31FE0" w:rsidRDefault="00C92A5D" w:rsidP="002527A9">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Wykonawca oświadcza, że w odniesieniu do niniejszej umowy: (należy wybrać jedną opcję poprzez wykreślenie pozostałych)</w:t>
      </w:r>
    </w:p>
    <w:p w14:paraId="61111AB0" w14:textId="306DB6AC" w:rsidR="00E31FE0" w:rsidRDefault="00C92A5D" w:rsidP="00BC6C0E">
      <w:pPr>
        <w:pStyle w:val="Akapitzlist"/>
        <w:widowControl w:val="0"/>
        <w:numPr>
          <w:ilvl w:val="2"/>
          <w:numId w:val="51"/>
        </w:numPr>
        <w:tabs>
          <w:tab w:val="left" w:pos="284"/>
        </w:tabs>
        <w:spacing w:before="120" w:afterLines="60" w:after="144"/>
        <w:ind w:left="993" w:right="-108" w:hanging="290"/>
        <w:jc w:val="both"/>
        <w:rPr>
          <w:rFonts w:asciiTheme="minorHAnsi" w:hAnsiTheme="minorHAnsi" w:cstheme="minorHAnsi"/>
          <w:sz w:val="22"/>
          <w:szCs w:val="22"/>
        </w:rPr>
      </w:pPr>
      <w:r w:rsidRPr="00BC6C0E">
        <w:rPr>
          <w:rFonts w:asciiTheme="minorHAnsi" w:hAnsiTheme="minorHAnsi" w:cstheme="minorHAnsi"/>
          <w:sz w:val="22"/>
          <w:szCs w:val="22"/>
        </w:rPr>
        <w:t>wystawia faktury w Krajowym Systemie e-Faktur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w:t>
      </w:r>
      <w:r w:rsidR="00E31FE0" w:rsidRPr="00BC6C0E">
        <w:rPr>
          <w:rFonts w:asciiTheme="minorHAnsi" w:hAnsiTheme="minorHAnsi" w:cstheme="minorHAnsi"/>
          <w:sz w:val="22"/>
          <w:szCs w:val="22"/>
        </w:rPr>
        <w:t>,</w:t>
      </w:r>
    </w:p>
    <w:p w14:paraId="0E0BE718" w14:textId="7354B484" w:rsidR="00E31FE0" w:rsidRPr="00E31FE0" w:rsidRDefault="00C92A5D" w:rsidP="00BC6C0E">
      <w:pPr>
        <w:pStyle w:val="Akapitzlist"/>
        <w:widowControl w:val="0"/>
        <w:numPr>
          <w:ilvl w:val="2"/>
          <w:numId w:val="51"/>
        </w:numPr>
        <w:tabs>
          <w:tab w:val="left" w:pos="284"/>
        </w:tabs>
        <w:spacing w:before="120" w:afterLines="60" w:after="144"/>
        <w:ind w:left="993" w:right="-108" w:hanging="290"/>
        <w:jc w:val="both"/>
        <w:rPr>
          <w:rFonts w:asciiTheme="minorHAnsi" w:hAnsiTheme="minorHAnsi" w:cstheme="minorHAnsi"/>
          <w:sz w:val="22"/>
          <w:szCs w:val="22"/>
        </w:rPr>
      </w:pPr>
      <w:r w:rsidRPr="00E31FE0">
        <w:rPr>
          <w:rFonts w:asciiTheme="minorHAnsi" w:hAnsiTheme="minorHAnsi" w:cstheme="minorHAnsi"/>
          <w:sz w:val="22"/>
          <w:szCs w:val="22"/>
        </w:rPr>
        <w:t>będzie wystawiał faktury w Krajowym Systemie e-Faktur (</w:t>
      </w:r>
      <w:proofErr w:type="spellStart"/>
      <w:r w:rsidRPr="00E31FE0">
        <w:rPr>
          <w:rFonts w:asciiTheme="minorHAnsi" w:hAnsiTheme="minorHAnsi" w:cstheme="minorHAnsi"/>
          <w:sz w:val="22"/>
          <w:szCs w:val="22"/>
        </w:rPr>
        <w:t>KSeF</w:t>
      </w:r>
      <w:proofErr w:type="spellEnd"/>
      <w:r w:rsidRPr="00E31FE0">
        <w:rPr>
          <w:rFonts w:asciiTheme="minorHAnsi" w:hAnsiTheme="minorHAnsi" w:cstheme="minorHAnsi"/>
          <w:sz w:val="22"/>
          <w:szCs w:val="22"/>
        </w:rPr>
        <w:t>) od dnia …………</w:t>
      </w:r>
    </w:p>
    <w:p w14:paraId="334DC6A7" w14:textId="14E9094D" w:rsidR="00C92A5D" w:rsidRPr="00E31FE0" w:rsidRDefault="00C92A5D" w:rsidP="00BC6C0E">
      <w:pPr>
        <w:pStyle w:val="Akapitzlist"/>
        <w:widowControl w:val="0"/>
        <w:numPr>
          <w:ilvl w:val="2"/>
          <w:numId w:val="51"/>
        </w:numPr>
        <w:tabs>
          <w:tab w:val="left" w:pos="284"/>
        </w:tabs>
        <w:spacing w:before="120" w:afterLines="60" w:after="144"/>
        <w:ind w:left="993" w:right="-108" w:hanging="290"/>
        <w:jc w:val="both"/>
        <w:rPr>
          <w:rFonts w:asciiTheme="minorHAnsi" w:hAnsiTheme="minorHAnsi" w:cstheme="minorHAnsi"/>
          <w:sz w:val="22"/>
          <w:szCs w:val="22"/>
        </w:rPr>
      </w:pPr>
      <w:r w:rsidRPr="00E31FE0">
        <w:rPr>
          <w:rFonts w:asciiTheme="minorHAnsi" w:hAnsiTheme="minorHAnsi" w:cstheme="minorHAnsi"/>
          <w:sz w:val="22"/>
          <w:szCs w:val="22"/>
        </w:rPr>
        <w:lastRenderedPageBreak/>
        <w:t>nie będzie wystawiał faktur w Krajowym Systemie e-Faktur (</w:t>
      </w:r>
      <w:proofErr w:type="spellStart"/>
      <w:r w:rsidRPr="00E31FE0">
        <w:rPr>
          <w:rFonts w:asciiTheme="minorHAnsi" w:hAnsiTheme="minorHAnsi" w:cstheme="minorHAnsi"/>
          <w:sz w:val="22"/>
          <w:szCs w:val="22"/>
        </w:rPr>
        <w:t>KSeF</w:t>
      </w:r>
      <w:proofErr w:type="spellEnd"/>
      <w:r w:rsidRPr="00E31FE0">
        <w:rPr>
          <w:rFonts w:asciiTheme="minorHAnsi" w:hAnsiTheme="minorHAnsi" w:cstheme="minorHAnsi"/>
          <w:sz w:val="22"/>
          <w:szCs w:val="22"/>
        </w:rPr>
        <w:t>).</w:t>
      </w:r>
    </w:p>
    <w:p w14:paraId="19EC4137" w14:textId="77777777" w:rsidR="002527A9" w:rsidRDefault="00C92A5D" w:rsidP="0083601A">
      <w:pPr>
        <w:pStyle w:val="Akapitzlist"/>
        <w:numPr>
          <w:ilvl w:val="0"/>
          <w:numId w:val="6"/>
        </w:numPr>
        <w:tabs>
          <w:tab w:val="left" w:pos="284"/>
        </w:tabs>
        <w:spacing w:before="120"/>
        <w:ind w:left="284" w:hanging="278"/>
        <w:contextualSpacing w:val="0"/>
        <w:jc w:val="both"/>
        <w:rPr>
          <w:rFonts w:asciiTheme="minorHAnsi" w:hAnsiTheme="minorHAnsi" w:cstheme="minorHAnsi"/>
          <w:sz w:val="22"/>
          <w:szCs w:val="22"/>
        </w:rPr>
      </w:pPr>
      <w:r w:rsidRPr="002527A9">
        <w:rPr>
          <w:rFonts w:asciiTheme="minorHAnsi" w:hAnsiTheme="minorHAnsi" w:cstheme="minorHAnsi"/>
          <w:sz w:val="22"/>
          <w:szCs w:val="22"/>
        </w:rPr>
        <w:t xml:space="preserve">W przypadku zmiany okoliczności mających wpływ na prawdziwość oświadczenia, o którym mowa w ust. 4 (w szczególności powstania po stronie wykonawcy obowiązku wystawiania faktur w </w:t>
      </w:r>
      <w:proofErr w:type="spellStart"/>
      <w:r w:rsidRPr="002527A9">
        <w:rPr>
          <w:rFonts w:asciiTheme="minorHAnsi" w:hAnsiTheme="minorHAnsi" w:cstheme="minorHAnsi"/>
          <w:sz w:val="22"/>
          <w:szCs w:val="22"/>
        </w:rPr>
        <w:t>KSeF</w:t>
      </w:r>
      <w:proofErr w:type="spellEnd"/>
      <w:r w:rsidRPr="002527A9">
        <w:rPr>
          <w:rFonts w:asciiTheme="minorHAnsi" w:hAnsiTheme="minorHAnsi" w:cstheme="minorHAnsi"/>
          <w:sz w:val="22"/>
          <w:szCs w:val="22"/>
        </w:rPr>
        <w:t xml:space="preserve"> albo rozpoczęcia korzystania z </w:t>
      </w:r>
      <w:proofErr w:type="spellStart"/>
      <w:r w:rsidRPr="002527A9">
        <w:rPr>
          <w:rFonts w:asciiTheme="minorHAnsi" w:hAnsiTheme="minorHAnsi" w:cstheme="minorHAnsi"/>
          <w:sz w:val="22"/>
          <w:szCs w:val="22"/>
        </w:rPr>
        <w:t>KSeF</w:t>
      </w:r>
      <w:proofErr w:type="spellEnd"/>
      <w:r w:rsidRPr="002527A9">
        <w:rPr>
          <w:rFonts w:asciiTheme="minorHAnsi" w:hAnsiTheme="minorHAnsi" w:cstheme="minorHAnsi"/>
          <w:sz w:val="22"/>
          <w:szCs w:val="22"/>
        </w:rPr>
        <w:t>), wykonawca zobowiązuje się do niezwłocznego poinformowania zamawiającego w formie dokumentowej oraz do stosowania fakturowania zgodnego z przepisami powszechnie obowiązującymi od dnia, w którym obowiązek ten powstał.</w:t>
      </w:r>
    </w:p>
    <w:p w14:paraId="01226847" w14:textId="35AF1CAF" w:rsidR="00C92A5D" w:rsidRPr="002527A9" w:rsidRDefault="00C92A5D" w:rsidP="002527A9">
      <w:pPr>
        <w:pStyle w:val="Akapitzlist"/>
        <w:numPr>
          <w:ilvl w:val="0"/>
          <w:numId w:val="6"/>
        </w:numPr>
        <w:tabs>
          <w:tab w:val="left" w:pos="6"/>
          <w:tab w:val="left" w:pos="426"/>
        </w:tabs>
        <w:spacing w:before="120"/>
        <w:ind w:left="284" w:hanging="278"/>
        <w:contextualSpacing w:val="0"/>
        <w:jc w:val="both"/>
        <w:rPr>
          <w:rFonts w:asciiTheme="minorHAnsi" w:hAnsiTheme="minorHAnsi" w:cstheme="minorHAnsi"/>
          <w:sz w:val="22"/>
          <w:szCs w:val="22"/>
        </w:rPr>
      </w:pPr>
      <w:r w:rsidRPr="002527A9">
        <w:rPr>
          <w:rFonts w:asciiTheme="minorHAnsi" w:hAnsiTheme="minorHAnsi" w:cstheme="minorHAnsi"/>
          <w:sz w:val="22"/>
          <w:szCs w:val="22"/>
        </w:rPr>
        <w:t>Rozliczenie wykonania umowy nastąpi jednorazowo, na podstawie protokołu odbioru końcowego sporządzonego zgodnie z postanowieniami zawartymi w …</w:t>
      </w:r>
      <w:proofErr w:type="gramStart"/>
      <w:r w:rsidR="00685DE6" w:rsidRPr="002527A9">
        <w:rPr>
          <w:rFonts w:asciiTheme="minorHAnsi" w:hAnsiTheme="minorHAnsi" w:cstheme="minorHAnsi"/>
          <w:sz w:val="22"/>
          <w:szCs w:val="22"/>
        </w:rPr>
        <w:t>…….</w:t>
      </w:r>
      <w:proofErr w:type="gramEnd"/>
      <w:r w:rsidR="00685DE6" w:rsidRPr="002527A9">
        <w:rPr>
          <w:rFonts w:asciiTheme="minorHAnsi" w:hAnsiTheme="minorHAnsi" w:cstheme="minorHAnsi"/>
          <w:sz w:val="22"/>
          <w:szCs w:val="22"/>
        </w:rPr>
        <w:t>.</w:t>
      </w:r>
      <w:r w:rsidRPr="002527A9">
        <w:rPr>
          <w:rFonts w:asciiTheme="minorHAnsi" w:hAnsiTheme="minorHAnsi" w:cstheme="minorHAnsi"/>
          <w:sz w:val="22"/>
          <w:szCs w:val="22"/>
        </w:rPr>
        <w:t>…</w:t>
      </w:r>
    </w:p>
    <w:p w14:paraId="2007208B" w14:textId="77777777" w:rsidR="00C92A5D" w:rsidRPr="00C92A5D" w:rsidRDefault="00C92A5D" w:rsidP="002527A9">
      <w:pPr>
        <w:pStyle w:val="Akapitzlist"/>
        <w:numPr>
          <w:ilvl w:val="0"/>
          <w:numId w:val="6"/>
        </w:numPr>
        <w:tabs>
          <w:tab w:val="left" w:pos="6"/>
          <w:tab w:val="left" w:pos="426"/>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Podstawą do wystawienia faktury będzie protokół odbioru końcowego bez uwag i zastrzeżeń.</w:t>
      </w:r>
    </w:p>
    <w:p w14:paraId="4C78498A" w14:textId="77777777" w:rsidR="00C92A5D" w:rsidRPr="002527A9"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2527A9">
        <w:rPr>
          <w:rFonts w:asciiTheme="minorHAnsi" w:hAnsiTheme="minorHAnsi" w:cstheme="minorHAnsi"/>
          <w:sz w:val="22"/>
          <w:szCs w:val="22"/>
        </w:rPr>
        <w:t>Zapłata wynagrodzenia przez zamawiającego będzie następowała na rachunek wykonawcy: …………………</w:t>
      </w:r>
      <w:proofErr w:type="gramStart"/>
      <w:r w:rsidRPr="002527A9">
        <w:rPr>
          <w:rFonts w:asciiTheme="minorHAnsi" w:hAnsiTheme="minorHAnsi" w:cstheme="minorHAnsi"/>
          <w:sz w:val="22"/>
          <w:szCs w:val="22"/>
        </w:rPr>
        <w:t>…….</w:t>
      </w:r>
      <w:proofErr w:type="gramEnd"/>
      <w:r w:rsidRPr="002527A9">
        <w:rPr>
          <w:rFonts w:asciiTheme="minorHAnsi" w:hAnsiTheme="minorHAnsi" w:cstheme="minorHAnsi"/>
          <w:sz w:val="22"/>
          <w:szCs w:val="22"/>
        </w:rPr>
        <w:t>. Zamawiający opłaci fakturę przy zastosowaniu mechanizmu podzielonej płatności, z wyjątkiem faktur z wykazaną stawką 0% VAT lub zwolnioną.</w:t>
      </w:r>
    </w:p>
    <w:p w14:paraId="3DAA1EB1" w14:textId="77777777" w:rsidR="00C92A5D" w:rsidRPr="00C92A5D"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Wykonawca oświadcza, że:</w:t>
      </w:r>
    </w:p>
    <w:p w14:paraId="2135E99A" w14:textId="59EC472D" w:rsidR="00E31FE0" w:rsidRDefault="00C92A5D" w:rsidP="00E31FE0">
      <w:pPr>
        <w:pStyle w:val="Akapitzlist"/>
        <w:widowControl w:val="0"/>
        <w:numPr>
          <w:ilvl w:val="0"/>
          <w:numId w:val="63"/>
        </w:numPr>
        <w:tabs>
          <w:tab w:val="left" w:pos="1276"/>
        </w:tabs>
        <w:spacing w:before="120" w:afterLines="60" w:after="144"/>
        <w:ind w:left="993" w:right="-108" w:hanging="284"/>
        <w:jc w:val="both"/>
        <w:rPr>
          <w:rFonts w:asciiTheme="minorHAnsi" w:hAnsiTheme="minorHAnsi" w:cstheme="minorHAnsi"/>
          <w:sz w:val="22"/>
          <w:szCs w:val="22"/>
        </w:rPr>
      </w:pPr>
      <w:r w:rsidRPr="00BC6C0E">
        <w:rPr>
          <w:rFonts w:asciiTheme="minorHAnsi" w:hAnsiTheme="minorHAnsi" w:cstheme="minorHAnsi"/>
          <w:sz w:val="22"/>
          <w:szCs w:val="22"/>
        </w:rPr>
        <w:t xml:space="preserve">wskazany w umowie rachunek bankowy jest rachunkiem rozliczeniowym służącym wyłącznie do celów rozliczeń prowadzonej przez niego działalności gospodarczej, </w:t>
      </w:r>
      <w:r w:rsidR="00A0619B">
        <w:rPr>
          <w:rFonts w:asciiTheme="minorHAnsi" w:hAnsiTheme="minorHAnsi" w:cstheme="minorHAnsi"/>
          <w:sz w:val="22"/>
          <w:szCs w:val="22"/>
        </w:rPr>
        <w:t xml:space="preserve">a także </w:t>
      </w:r>
      <w:r w:rsidR="00A0619B" w:rsidRPr="007973F7">
        <w:rPr>
          <w:rFonts w:asciiTheme="minorHAnsi" w:hAnsiTheme="minorHAnsi" w:cstheme="minorHAnsi"/>
          <w:sz w:val="22"/>
          <w:szCs w:val="22"/>
        </w:rPr>
        <w:t xml:space="preserve">że numer rachunku rozliczeniowego wskazany w fakturze, która będzie wystawiona w jego imieniu, jest </w:t>
      </w:r>
      <w:proofErr w:type="gramStart"/>
      <w:r w:rsidR="00A0619B" w:rsidRPr="007973F7">
        <w:rPr>
          <w:rFonts w:asciiTheme="minorHAnsi" w:hAnsiTheme="minorHAnsi" w:cstheme="minorHAnsi"/>
          <w:sz w:val="22"/>
          <w:szCs w:val="22"/>
        </w:rPr>
        <w:t>rachunkiem</w:t>
      </w:r>
      <w:proofErr w:type="gramEnd"/>
      <w:r w:rsidR="00A0619B" w:rsidRPr="007973F7">
        <w:rPr>
          <w:rFonts w:asciiTheme="minorHAnsi" w:hAnsiTheme="minorHAnsi" w:cstheme="minorHAnsi"/>
          <w:sz w:val="22"/>
          <w:szCs w:val="22"/>
        </w:rPr>
        <w:t xml:space="preserve"> dla którego - zgodnie z Rozdziałem 3a ustawy z dnia 29 sierpnia 1997 r. Prawo Bankowe - prowadzony jest rachunek VAT</w:t>
      </w:r>
      <w:r w:rsidR="00A0619B">
        <w:rPr>
          <w:rFonts w:asciiTheme="minorHAnsi" w:hAnsiTheme="minorHAnsi" w:cstheme="minorHAnsi"/>
          <w:sz w:val="22"/>
          <w:szCs w:val="22"/>
        </w:rPr>
        <w:t xml:space="preserve"> </w:t>
      </w:r>
      <w:proofErr w:type="gramStart"/>
      <w:r w:rsidR="00A0619B">
        <w:rPr>
          <w:rFonts w:asciiTheme="minorHAnsi" w:hAnsiTheme="minorHAnsi" w:cstheme="minorHAnsi"/>
          <w:sz w:val="22"/>
          <w:szCs w:val="22"/>
        </w:rPr>
        <w:t>oraz,</w:t>
      </w:r>
      <w:proofErr w:type="gramEnd"/>
      <w:r w:rsidR="00A0619B">
        <w:rPr>
          <w:rFonts w:asciiTheme="minorHAnsi" w:hAnsiTheme="minorHAnsi" w:cstheme="minorHAnsi"/>
          <w:sz w:val="22"/>
          <w:szCs w:val="22"/>
        </w:rPr>
        <w:t xml:space="preserve"> </w:t>
      </w:r>
      <w:r w:rsidRPr="00BC6C0E">
        <w:rPr>
          <w:rFonts w:asciiTheme="minorHAnsi" w:hAnsiTheme="minorHAnsi" w:cstheme="minorHAnsi"/>
          <w:sz w:val="22"/>
          <w:szCs w:val="22"/>
        </w:rPr>
        <w:t>że rachunek ten znajduje się w elektronicznym wykazie podatników VAT, prowadzonym przez Szefa Krajowej Administracji Skarbowej</w:t>
      </w:r>
    </w:p>
    <w:p w14:paraId="57BE2F68" w14:textId="212B9D15" w:rsidR="00E31FE0" w:rsidRPr="00BC6C0E" w:rsidRDefault="00C92A5D" w:rsidP="00BC6C0E">
      <w:pPr>
        <w:pStyle w:val="Akapitzlist"/>
        <w:widowControl w:val="0"/>
        <w:tabs>
          <w:tab w:val="left" w:pos="1276"/>
        </w:tabs>
        <w:spacing w:before="120" w:afterLines="60" w:after="144"/>
        <w:ind w:left="993" w:right="-108"/>
        <w:jc w:val="both"/>
        <w:rPr>
          <w:rFonts w:asciiTheme="minorHAnsi" w:hAnsiTheme="minorHAnsi" w:cstheme="minorHAnsi"/>
          <w:sz w:val="22"/>
          <w:szCs w:val="22"/>
        </w:rPr>
      </w:pPr>
      <w:r w:rsidRPr="00BC6C0E">
        <w:rPr>
          <w:rFonts w:asciiTheme="minorHAnsi" w:hAnsiTheme="minorHAnsi" w:cstheme="minorHAnsi"/>
          <w:sz w:val="22"/>
          <w:szCs w:val="22"/>
        </w:rPr>
        <w:t>lu</w:t>
      </w:r>
      <w:r w:rsidR="00E31FE0" w:rsidRPr="00BC6C0E">
        <w:rPr>
          <w:rFonts w:asciiTheme="minorHAnsi" w:hAnsiTheme="minorHAnsi" w:cstheme="minorHAnsi"/>
          <w:sz w:val="22"/>
          <w:szCs w:val="22"/>
        </w:rPr>
        <w:t>b</w:t>
      </w:r>
    </w:p>
    <w:p w14:paraId="56B9E779" w14:textId="10519C62" w:rsidR="00C92A5D" w:rsidRPr="00BC6C0E" w:rsidRDefault="00C92A5D" w:rsidP="00BC6C0E">
      <w:pPr>
        <w:pStyle w:val="Akapitzlist"/>
        <w:widowControl w:val="0"/>
        <w:numPr>
          <w:ilvl w:val="0"/>
          <w:numId w:val="63"/>
        </w:numPr>
        <w:tabs>
          <w:tab w:val="left" w:pos="1276"/>
        </w:tabs>
        <w:spacing w:before="120" w:afterLines="60" w:after="144"/>
        <w:ind w:left="993" w:right="-108" w:hanging="284"/>
        <w:jc w:val="both"/>
        <w:rPr>
          <w:rFonts w:asciiTheme="minorHAnsi" w:hAnsiTheme="minorHAnsi" w:cstheme="minorHAnsi"/>
          <w:sz w:val="22"/>
          <w:szCs w:val="22"/>
        </w:rPr>
      </w:pPr>
      <w:r w:rsidRPr="00BC6C0E">
        <w:rPr>
          <w:rFonts w:asciiTheme="minorHAnsi" w:hAnsiTheme="minorHAnsi" w:cstheme="minorHAnsi"/>
          <w:sz w:val="22"/>
          <w:szCs w:val="22"/>
        </w:rPr>
        <w:t xml:space="preserve">wskazany w umowie rachunek bankowy jest rachunkiem rozliczeniowym służącym wyłącznie do celów rozliczeń prowadzonej przez niego działalności gospodarczej, a także że rachunek ten </w:t>
      </w:r>
      <w:r w:rsidRPr="00BC6C0E">
        <w:rPr>
          <w:rFonts w:asciiTheme="minorHAnsi" w:hAnsiTheme="minorHAnsi" w:cstheme="minorHAnsi"/>
          <w:b/>
          <w:bCs/>
          <w:sz w:val="22"/>
          <w:szCs w:val="22"/>
        </w:rPr>
        <w:t xml:space="preserve">nie </w:t>
      </w:r>
      <w:r w:rsidRPr="00BC6C0E">
        <w:rPr>
          <w:rFonts w:asciiTheme="minorHAnsi" w:hAnsiTheme="minorHAnsi" w:cstheme="minorHAnsi"/>
          <w:sz w:val="22"/>
          <w:szCs w:val="22"/>
        </w:rPr>
        <w:t>znajduje się w elektronicznym wykazie podatników VAT, prowadzonym przez Szefa Krajowej Administracji Skarbowej</w:t>
      </w:r>
      <w:r w:rsidR="002527A9">
        <w:rPr>
          <w:rFonts w:asciiTheme="minorHAnsi" w:hAnsiTheme="minorHAnsi" w:cstheme="minorHAnsi"/>
          <w:sz w:val="22"/>
          <w:szCs w:val="22"/>
        </w:rPr>
        <w:t>.</w:t>
      </w:r>
    </w:p>
    <w:p w14:paraId="34F1E3A6" w14:textId="77777777" w:rsidR="00C92A5D" w:rsidRPr="00C92A5D"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3EB73737" w14:textId="418CD270" w:rsidR="00C92A5D" w:rsidRPr="00C92A5D"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Zmiana numeru rachunku bankowego nie stanowi zmiany umowy i nie wymaga sporządzenia odpowiedniego aneksu, ale pisemnego poinformowania zamawiającego przez osoby reprezentujące wykonawcę, o nowym numerze rachunku bankowego, spełniającego warunki, o</w:t>
      </w:r>
      <w:r w:rsidR="002C5DE5">
        <w:rPr>
          <w:rFonts w:asciiTheme="minorHAnsi" w:hAnsiTheme="minorHAnsi" w:cstheme="minorHAnsi"/>
          <w:sz w:val="22"/>
          <w:szCs w:val="22"/>
        </w:rPr>
        <w:t> </w:t>
      </w:r>
      <w:r w:rsidRPr="00C92A5D">
        <w:rPr>
          <w:rFonts w:asciiTheme="minorHAnsi" w:hAnsiTheme="minorHAnsi" w:cstheme="minorHAnsi"/>
          <w:sz w:val="22"/>
          <w:szCs w:val="22"/>
        </w:rPr>
        <w:t xml:space="preserve">których mowa w ust. </w:t>
      </w:r>
      <w:r w:rsidR="00A5592B">
        <w:rPr>
          <w:rFonts w:asciiTheme="minorHAnsi" w:hAnsiTheme="minorHAnsi" w:cstheme="minorHAnsi"/>
          <w:sz w:val="22"/>
          <w:szCs w:val="22"/>
        </w:rPr>
        <w:t>13</w:t>
      </w:r>
      <w:r w:rsidRPr="00C92A5D">
        <w:rPr>
          <w:rFonts w:asciiTheme="minorHAnsi" w:hAnsiTheme="minorHAnsi" w:cstheme="minorHAnsi"/>
          <w:sz w:val="22"/>
          <w:szCs w:val="22"/>
        </w:rPr>
        <w:t xml:space="preserve"> powyżej, nie później niż na 7 dni przed datą wymagalności danej faktury.</w:t>
      </w:r>
    </w:p>
    <w:p w14:paraId="15CDFFA4" w14:textId="411F49D1" w:rsidR="00C92A5D" w:rsidRPr="00C92A5D"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W przypadku przekazania informacji o zmianie rachunku niezgodnie z ust. 1</w:t>
      </w:r>
      <w:r w:rsidR="004A722B">
        <w:rPr>
          <w:rFonts w:asciiTheme="minorHAnsi" w:hAnsiTheme="minorHAnsi" w:cstheme="minorHAnsi"/>
          <w:sz w:val="22"/>
          <w:szCs w:val="22"/>
        </w:rPr>
        <w:t>5</w:t>
      </w:r>
      <w:r w:rsidRPr="00C92A5D">
        <w:rPr>
          <w:rFonts w:asciiTheme="minorHAnsi" w:hAnsiTheme="minorHAnsi" w:cstheme="minorHAnsi"/>
          <w:sz w:val="22"/>
          <w:szCs w:val="22"/>
        </w:rPr>
        <w:t xml:space="preserve"> powyżej, </w:t>
      </w:r>
      <w:r w:rsidR="004A722B">
        <w:rPr>
          <w:rFonts w:asciiTheme="minorHAnsi" w:hAnsiTheme="minorHAnsi" w:cstheme="minorHAnsi"/>
          <w:sz w:val="22"/>
          <w:szCs w:val="22"/>
        </w:rPr>
        <w:t>W</w:t>
      </w:r>
      <w:r w:rsidRPr="00C92A5D">
        <w:rPr>
          <w:rFonts w:asciiTheme="minorHAnsi" w:hAnsiTheme="minorHAnsi" w:cstheme="minorHAnsi"/>
          <w:sz w:val="22"/>
          <w:szCs w:val="22"/>
        </w:rPr>
        <w:t>ykonawcy nie przysługuje prawo domagania się jakichkolwiek odsetek z tytułu dokonania nieterminowej płatności.</w:t>
      </w:r>
    </w:p>
    <w:p w14:paraId="1AD4F512" w14:textId="2357E66C" w:rsidR="00C92A5D" w:rsidRPr="00C92A5D" w:rsidRDefault="00E07254"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wystawi fakturę VAT wskazując </w:t>
      </w:r>
      <w:r w:rsidR="00585C8E">
        <w:rPr>
          <w:rFonts w:asciiTheme="minorHAnsi" w:hAnsiTheme="minorHAnsi" w:cstheme="minorHAnsi"/>
          <w:sz w:val="22"/>
          <w:szCs w:val="22"/>
        </w:rPr>
        <w:t>w niej:</w:t>
      </w:r>
    </w:p>
    <w:p w14:paraId="7F7F2783" w14:textId="421C5DF1" w:rsidR="00E07254" w:rsidRPr="007973F7" w:rsidRDefault="00C92A5D" w:rsidP="00BC6C0E">
      <w:pPr>
        <w:pStyle w:val="Akapitzlist"/>
        <w:numPr>
          <w:ilvl w:val="0"/>
          <w:numId w:val="65"/>
        </w:numPr>
        <w:ind w:left="993" w:hanging="284"/>
        <w:jc w:val="both"/>
        <w:rPr>
          <w:rFonts w:asciiTheme="minorHAnsi" w:hAnsiTheme="minorHAnsi" w:cstheme="minorHAnsi"/>
          <w:sz w:val="22"/>
          <w:szCs w:val="22"/>
        </w:rPr>
      </w:pPr>
      <w:r w:rsidRPr="00C92A5D">
        <w:rPr>
          <w:rFonts w:asciiTheme="minorHAnsi" w:hAnsiTheme="minorHAnsi" w:cstheme="minorHAnsi"/>
          <w:sz w:val="22"/>
          <w:szCs w:val="22"/>
        </w:rPr>
        <w:t>Nabywc</w:t>
      </w:r>
      <w:r w:rsidR="00E07254">
        <w:rPr>
          <w:rFonts w:asciiTheme="minorHAnsi" w:hAnsiTheme="minorHAnsi" w:cstheme="minorHAnsi"/>
          <w:sz w:val="22"/>
          <w:szCs w:val="22"/>
        </w:rPr>
        <w:t>ę</w:t>
      </w:r>
      <w:r w:rsidRPr="00C92A5D">
        <w:rPr>
          <w:rFonts w:asciiTheme="minorHAnsi" w:hAnsiTheme="minorHAnsi" w:cstheme="minorHAnsi"/>
          <w:sz w:val="22"/>
          <w:szCs w:val="22"/>
        </w:rPr>
        <w:t xml:space="preserve"> – </w:t>
      </w:r>
      <w:r w:rsidR="00E07254" w:rsidRPr="007973F7">
        <w:rPr>
          <w:rFonts w:asciiTheme="minorHAnsi" w:hAnsiTheme="minorHAnsi" w:cstheme="minorHAnsi"/>
          <w:sz w:val="22"/>
          <w:szCs w:val="22"/>
        </w:rPr>
        <w:t>Przedsiębiorstwo Gospodarki Komunalnej „Żyrardów” Sp. z o.</w:t>
      </w:r>
      <w:r w:rsidR="00E07254">
        <w:rPr>
          <w:rFonts w:asciiTheme="minorHAnsi" w:hAnsiTheme="minorHAnsi" w:cstheme="minorHAnsi"/>
          <w:sz w:val="22"/>
          <w:szCs w:val="22"/>
        </w:rPr>
        <w:t xml:space="preserve"> </w:t>
      </w:r>
      <w:r w:rsidR="00E07254" w:rsidRPr="007973F7">
        <w:rPr>
          <w:rFonts w:asciiTheme="minorHAnsi" w:hAnsiTheme="minorHAnsi" w:cstheme="minorHAnsi"/>
          <w:sz w:val="22"/>
          <w:szCs w:val="22"/>
        </w:rPr>
        <w:t>o.</w:t>
      </w:r>
    </w:p>
    <w:p w14:paraId="76CA79BE" w14:textId="4E4470AE" w:rsidR="00C92A5D" w:rsidRPr="00BC6C0E" w:rsidRDefault="00E07254" w:rsidP="00BC6C0E">
      <w:pPr>
        <w:pStyle w:val="Akapitzlist"/>
        <w:ind w:left="993"/>
        <w:jc w:val="both"/>
        <w:rPr>
          <w:rFonts w:asciiTheme="minorHAnsi" w:hAnsiTheme="minorHAnsi" w:cstheme="minorHAnsi"/>
          <w:sz w:val="22"/>
          <w:szCs w:val="22"/>
        </w:rPr>
      </w:pPr>
      <w:r w:rsidRPr="007973F7">
        <w:rPr>
          <w:rFonts w:asciiTheme="minorHAnsi" w:hAnsiTheme="minorHAnsi" w:cstheme="minorHAnsi"/>
          <w:sz w:val="22"/>
          <w:szCs w:val="22"/>
        </w:rPr>
        <w:t>ul. Czysta 5</w:t>
      </w:r>
      <w:r>
        <w:rPr>
          <w:rFonts w:asciiTheme="minorHAnsi" w:hAnsiTheme="minorHAnsi" w:cstheme="minorHAnsi"/>
          <w:sz w:val="22"/>
          <w:szCs w:val="22"/>
        </w:rPr>
        <w:t xml:space="preserve">, </w:t>
      </w:r>
      <w:r w:rsidRPr="007973F7">
        <w:rPr>
          <w:rFonts w:asciiTheme="minorHAnsi" w:hAnsiTheme="minorHAnsi" w:cstheme="minorHAnsi"/>
          <w:sz w:val="22"/>
          <w:szCs w:val="22"/>
        </w:rPr>
        <w:t>96-300 Żyrardów</w:t>
      </w:r>
      <w:r>
        <w:rPr>
          <w:rFonts w:asciiTheme="minorHAnsi" w:hAnsiTheme="minorHAnsi" w:cstheme="minorHAnsi"/>
          <w:sz w:val="22"/>
          <w:szCs w:val="22"/>
        </w:rPr>
        <w:t xml:space="preserve">, </w:t>
      </w:r>
      <w:r w:rsidRPr="007973F7">
        <w:rPr>
          <w:rFonts w:asciiTheme="minorHAnsi" w:hAnsiTheme="minorHAnsi" w:cstheme="minorHAnsi"/>
          <w:sz w:val="22"/>
          <w:szCs w:val="22"/>
        </w:rPr>
        <w:t>NIP: 838 000 72 01</w:t>
      </w:r>
      <w:r w:rsidR="00585C8E">
        <w:rPr>
          <w:rFonts w:asciiTheme="minorHAnsi" w:hAnsiTheme="minorHAnsi" w:cstheme="minorHAnsi"/>
          <w:sz w:val="22"/>
          <w:szCs w:val="22"/>
        </w:rPr>
        <w:t>,</w:t>
      </w:r>
      <w:r w:rsidRPr="007973F7">
        <w:rPr>
          <w:rFonts w:asciiTheme="minorHAnsi" w:hAnsiTheme="minorHAnsi" w:cstheme="minorHAnsi"/>
          <w:sz w:val="22"/>
          <w:szCs w:val="22"/>
        </w:rPr>
        <w:t xml:space="preserve"> </w:t>
      </w:r>
      <w:r w:rsidRPr="00BC6C0E">
        <w:rPr>
          <w:rFonts w:asciiTheme="minorHAnsi" w:hAnsiTheme="minorHAnsi" w:cstheme="minorHAnsi"/>
          <w:sz w:val="22"/>
          <w:szCs w:val="22"/>
        </w:rPr>
        <w:t>REGON: 750086653</w:t>
      </w:r>
    </w:p>
    <w:p w14:paraId="72828DE3" w14:textId="77777777" w:rsidR="00585C8E" w:rsidRDefault="00C92A5D" w:rsidP="00BC6C0E">
      <w:pPr>
        <w:pStyle w:val="Akapitzlist"/>
        <w:widowControl w:val="0"/>
        <w:numPr>
          <w:ilvl w:val="0"/>
          <w:numId w:val="65"/>
        </w:numPr>
        <w:tabs>
          <w:tab w:val="left" w:pos="284"/>
        </w:tabs>
        <w:ind w:left="993" w:right="-108" w:hanging="284"/>
        <w:jc w:val="both"/>
        <w:rPr>
          <w:rFonts w:asciiTheme="minorHAnsi" w:hAnsiTheme="minorHAnsi" w:cstheme="minorHAnsi"/>
          <w:sz w:val="22"/>
          <w:szCs w:val="22"/>
        </w:rPr>
      </w:pPr>
      <w:r w:rsidRPr="00BC6C0E">
        <w:rPr>
          <w:rFonts w:asciiTheme="minorHAnsi" w:hAnsiTheme="minorHAnsi" w:cstheme="minorHAnsi"/>
          <w:sz w:val="22"/>
          <w:szCs w:val="22"/>
        </w:rPr>
        <w:t>Odbiorc</w:t>
      </w:r>
      <w:r w:rsidR="00E07254" w:rsidRPr="00BC6C0E">
        <w:rPr>
          <w:rFonts w:asciiTheme="minorHAnsi" w:hAnsiTheme="minorHAnsi" w:cstheme="minorHAnsi"/>
          <w:sz w:val="22"/>
          <w:szCs w:val="22"/>
        </w:rPr>
        <w:t>ę</w:t>
      </w:r>
      <w:r w:rsidRPr="00BC6C0E">
        <w:rPr>
          <w:rFonts w:asciiTheme="minorHAnsi" w:hAnsiTheme="minorHAnsi" w:cstheme="minorHAnsi"/>
          <w:sz w:val="22"/>
          <w:szCs w:val="22"/>
        </w:rPr>
        <w:t xml:space="preserve"> i płatnik</w:t>
      </w:r>
      <w:r w:rsidR="00E07254" w:rsidRPr="00BC6C0E">
        <w:rPr>
          <w:rFonts w:asciiTheme="minorHAnsi" w:hAnsiTheme="minorHAnsi" w:cstheme="minorHAnsi"/>
          <w:sz w:val="22"/>
          <w:szCs w:val="22"/>
        </w:rPr>
        <w:t>a</w:t>
      </w:r>
      <w:r w:rsidRPr="00BC6C0E">
        <w:rPr>
          <w:rFonts w:asciiTheme="minorHAnsi" w:hAnsiTheme="minorHAnsi" w:cstheme="minorHAnsi"/>
          <w:sz w:val="22"/>
          <w:szCs w:val="22"/>
        </w:rPr>
        <w:t xml:space="preserve"> - …………………. (</w:t>
      </w:r>
      <w:proofErr w:type="gramStart"/>
      <w:r w:rsidRPr="00BC6C0E">
        <w:rPr>
          <w:rFonts w:asciiTheme="minorHAnsi" w:hAnsiTheme="minorHAnsi" w:cstheme="minorHAnsi"/>
          <w:sz w:val="22"/>
          <w:szCs w:val="22"/>
        </w:rPr>
        <w:t>wpisz</w:t>
      </w:r>
      <w:proofErr w:type="gramEnd"/>
      <w:r w:rsidRPr="00BC6C0E">
        <w:rPr>
          <w:rFonts w:asciiTheme="minorHAnsi" w:hAnsiTheme="minorHAnsi" w:cstheme="minorHAnsi"/>
          <w:sz w:val="22"/>
          <w:szCs w:val="22"/>
        </w:rPr>
        <w:t xml:space="preserve"> jeżeli inny)</w:t>
      </w:r>
    </w:p>
    <w:p w14:paraId="298CCBAF" w14:textId="32FB6C9D" w:rsidR="00C92A5D" w:rsidRPr="00BC6C0E" w:rsidRDefault="00C92A5D" w:rsidP="00BC6C0E">
      <w:pPr>
        <w:pStyle w:val="Akapitzlist"/>
        <w:widowControl w:val="0"/>
        <w:numPr>
          <w:ilvl w:val="0"/>
          <w:numId w:val="65"/>
        </w:numPr>
        <w:tabs>
          <w:tab w:val="left" w:pos="284"/>
        </w:tabs>
        <w:spacing w:after="60"/>
        <w:ind w:left="993" w:right="-108" w:hanging="284"/>
        <w:contextualSpacing w:val="0"/>
        <w:jc w:val="both"/>
        <w:rPr>
          <w:rFonts w:asciiTheme="minorHAnsi" w:hAnsiTheme="minorHAnsi" w:cstheme="minorHAnsi"/>
          <w:sz w:val="22"/>
          <w:szCs w:val="22"/>
        </w:rPr>
      </w:pPr>
      <w:r w:rsidRPr="00BC6C0E">
        <w:rPr>
          <w:rFonts w:asciiTheme="minorHAnsi" w:hAnsiTheme="minorHAnsi" w:cstheme="minorHAnsi"/>
          <w:sz w:val="22"/>
          <w:szCs w:val="22"/>
        </w:rPr>
        <w:t>Identyfikator/adres zamawiającego w PEF: …………………. (wpisać).</w:t>
      </w:r>
    </w:p>
    <w:p w14:paraId="20266155" w14:textId="7E17633D" w:rsidR="00A5592B"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Zamawiający oświadcza, że zapewnia możliwość odbioru ustrukturyzowanych faktur elektronicznych za pośrednictwem PEF, przy czym w przypadku faktur podlegających wystawieniu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postanowienia ust. </w:t>
      </w:r>
      <w:r w:rsidR="00A5592B">
        <w:rPr>
          <w:rFonts w:asciiTheme="minorHAnsi" w:hAnsiTheme="minorHAnsi" w:cstheme="minorHAnsi"/>
          <w:sz w:val="22"/>
          <w:szCs w:val="22"/>
        </w:rPr>
        <w:t>21</w:t>
      </w:r>
      <w:r w:rsidRPr="00BC6C0E">
        <w:rPr>
          <w:rFonts w:asciiTheme="minorHAnsi" w:hAnsiTheme="minorHAnsi" w:cstheme="minorHAnsi"/>
          <w:sz w:val="22"/>
          <w:szCs w:val="22"/>
        </w:rPr>
        <w:t xml:space="preserve"> pozostają rozstrzygające co do daty doręczenia (numer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w:t>
      </w:r>
    </w:p>
    <w:p w14:paraId="0482F368" w14:textId="58FC7734" w:rsidR="00A5592B"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Wynagrodzenie jest płatne w terminie </w:t>
      </w:r>
      <w:r w:rsidR="00585C8E" w:rsidRPr="00BC6C0E">
        <w:rPr>
          <w:rFonts w:asciiTheme="minorHAnsi" w:hAnsiTheme="minorHAnsi" w:cstheme="minorHAnsi"/>
          <w:sz w:val="22"/>
          <w:szCs w:val="22"/>
        </w:rPr>
        <w:t xml:space="preserve">30 </w:t>
      </w:r>
      <w:r w:rsidRPr="00BC6C0E">
        <w:rPr>
          <w:rFonts w:asciiTheme="minorHAnsi" w:hAnsiTheme="minorHAnsi" w:cstheme="minorHAnsi"/>
          <w:sz w:val="22"/>
          <w:szCs w:val="22"/>
        </w:rPr>
        <w:t xml:space="preserve">dni od dnia doręczenia zamawiającemu prawidłowo wystawionej faktury, nie wcześniej niż po podpisaniu protokołu odbioru końcowego bez uwag i zastrzeżeń, o którym mowa w ust. </w:t>
      </w:r>
      <w:r w:rsidR="00685DE6" w:rsidRPr="00BC6C0E">
        <w:rPr>
          <w:rFonts w:asciiTheme="minorHAnsi" w:hAnsiTheme="minorHAnsi" w:cstheme="minorHAnsi"/>
          <w:sz w:val="22"/>
          <w:szCs w:val="22"/>
        </w:rPr>
        <w:t>11</w:t>
      </w:r>
      <w:r w:rsidR="00585C8E" w:rsidRPr="00BC6C0E">
        <w:rPr>
          <w:rFonts w:asciiTheme="minorHAnsi" w:hAnsiTheme="minorHAnsi" w:cstheme="minorHAnsi"/>
          <w:sz w:val="22"/>
          <w:szCs w:val="22"/>
        </w:rPr>
        <w:t xml:space="preserve"> pod warunkiem, że;</w:t>
      </w:r>
    </w:p>
    <w:p w14:paraId="370044FD" w14:textId="77777777" w:rsidR="00A5592B" w:rsidRDefault="00585C8E" w:rsidP="00A5592B">
      <w:pPr>
        <w:pStyle w:val="Akapitzlist"/>
        <w:widowControl w:val="0"/>
        <w:numPr>
          <w:ilvl w:val="0"/>
          <w:numId w:val="68"/>
        </w:numPr>
        <w:tabs>
          <w:tab w:val="left" w:pos="284"/>
        </w:tabs>
        <w:spacing w:before="120" w:afterLines="50" w:after="120"/>
        <w:ind w:right="-108"/>
        <w:jc w:val="both"/>
        <w:rPr>
          <w:rFonts w:asciiTheme="minorHAnsi" w:hAnsiTheme="minorHAnsi" w:cstheme="minorHAnsi"/>
          <w:sz w:val="22"/>
          <w:szCs w:val="22"/>
        </w:rPr>
      </w:pPr>
      <w:r w:rsidRPr="00BC6C0E">
        <w:rPr>
          <w:rFonts w:asciiTheme="minorHAnsi" w:hAnsiTheme="minorHAnsi" w:cstheme="minorHAnsi"/>
          <w:sz w:val="22"/>
          <w:szCs w:val="22"/>
        </w:rPr>
        <w:t>wykonany i odebrany zostanie cały zakres robót objętych Umową oraz</w:t>
      </w:r>
    </w:p>
    <w:p w14:paraId="46975736" w14:textId="4A945150" w:rsidR="00C92A5D" w:rsidRPr="00BC6C0E" w:rsidRDefault="00585C8E" w:rsidP="00BC6C0E">
      <w:pPr>
        <w:pStyle w:val="Akapitzlist"/>
        <w:widowControl w:val="0"/>
        <w:numPr>
          <w:ilvl w:val="0"/>
          <w:numId w:val="68"/>
        </w:numPr>
        <w:tabs>
          <w:tab w:val="left" w:pos="284"/>
        </w:tabs>
        <w:spacing w:before="120" w:afterLines="50" w:after="120"/>
        <w:ind w:right="-108"/>
        <w:jc w:val="both"/>
        <w:rPr>
          <w:rFonts w:asciiTheme="minorHAnsi" w:hAnsiTheme="minorHAnsi" w:cstheme="minorHAnsi"/>
          <w:sz w:val="22"/>
          <w:szCs w:val="22"/>
        </w:rPr>
      </w:pPr>
      <w:r w:rsidRPr="00BC6C0E">
        <w:rPr>
          <w:rFonts w:asciiTheme="minorHAnsi" w:hAnsiTheme="minorHAnsi" w:cstheme="minorHAnsi"/>
          <w:sz w:val="22"/>
          <w:szCs w:val="22"/>
        </w:rPr>
        <w:t xml:space="preserve">Wykonawca wraz z Protokołem Odbioru Końcowego Robót złoży oświadczenia podwykonawców, iż brak jest jakichkolwiek zaległości w zapłacie wynagrodzenia na rzecz </w:t>
      </w:r>
      <w:r w:rsidRPr="00BC6C0E">
        <w:rPr>
          <w:rFonts w:asciiTheme="minorHAnsi" w:hAnsiTheme="minorHAnsi" w:cstheme="minorHAnsi"/>
          <w:sz w:val="22"/>
          <w:szCs w:val="22"/>
        </w:rPr>
        <w:lastRenderedPageBreak/>
        <w:t>podwykonawców wraz z kopiami przelewów potwierdzających dokonanie płatności.</w:t>
      </w:r>
    </w:p>
    <w:p w14:paraId="36F99A52" w14:textId="77777777" w:rsidR="00C92A5D" w:rsidRPr="00C92A5D"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C92A5D">
        <w:rPr>
          <w:rFonts w:asciiTheme="minorHAnsi" w:hAnsiTheme="minorHAnsi" w:cstheme="minorHAnsi"/>
          <w:sz w:val="22"/>
          <w:szCs w:val="22"/>
        </w:rPr>
        <w:t xml:space="preserve">Za dzień doręczenia faktury wystawionej w innej formie niż w </w:t>
      </w:r>
      <w:proofErr w:type="spellStart"/>
      <w:r w:rsidRPr="00C92A5D">
        <w:rPr>
          <w:rFonts w:asciiTheme="minorHAnsi" w:hAnsiTheme="minorHAnsi" w:cstheme="minorHAnsi"/>
          <w:sz w:val="22"/>
          <w:szCs w:val="22"/>
        </w:rPr>
        <w:t>KSeF</w:t>
      </w:r>
      <w:proofErr w:type="spellEnd"/>
      <w:r w:rsidRPr="00C92A5D">
        <w:rPr>
          <w:rFonts w:asciiTheme="minorHAnsi" w:hAnsiTheme="minorHAnsi" w:cstheme="minorHAnsi"/>
          <w:sz w:val="22"/>
          <w:szCs w:val="22"/>
        </w:rPr>
        <w:t xml:space="preserve"> uznaje się odpowiednio:</w:t>
      </w:r>
    </w:p>
    <w:p w14:paraId="20A1FE41" w14:textId="74F5B492" w:rsidR="00C92A5D" w:rsidRPr="00BC6C0E" w:rsidRDefault="00C92A5D" w:rsidP="00BC6C0E">
      <w:pPr>
        <w:pStyle w:val="Akapitzlist"/>
        <w:widowControl w:val="0"/>
        <w:numPr>
          <w:ilvl w:val="0"/>
          <w:numId w:val="66"/>
        </w:numPr>
        <w:tabs>
          <w:tab w:val="left" w:pos="284"/>
        </w:tabs>
        <w:ind w:left="1083" w:right="-108" w:hanging="357"/>
        <w:jc w:val="both"/>
        <w:rPr>
          <w:rFonts w:asciiTheme="minorHAnsi" w:hAnsiTheme="minorHAnsi" w:cstheme="minorHAnsi"/>
          <w:sz w:val="22"/>
          <w:szCs w:val="22"/>
        </w:rPr>
      </w:pPr>
      <w:r w:rsidRPr="00BC6C0E">
        <w:rPr>
          <w:rFonts w:asciiTheme="minorHAnsi" w:hAnsiTheme="minorHAnsi" w:cstheme="minorHAnsi"/>
          <w:sz w:val="22"/>
          <w:szCs w:val="22"/>
        </w:rPr>
        <w:t>dzień potwierdzenia otrzymania wiadomości e-mail zawierającej fakturę w formacie pliku PDF – jeżeli potwierdzenie to nastąpiło nie później niż w terminie 1 dnia roboczego od dnia wysłania tej wiadomości;</w:t>
      </w:r>
    </w:p>
    <w:p w14:paraId="01A3BB84" w14:textId="77777777" w:rsidR="00C92A5D" w:rsidRPr="00C92A5D" w:rsidRDefault="00C92A5D" w:rsidP="00BC6C0E">
      <w:pPr>
        <w:widowControl w:val="0"/>
        <w:numPr>
          <w:ilvl w:val="0"/>
          <w:numId w:val="66"/>
        </w:numPr>
        <w:tabs>
          <w:tab w:val="left" w:pos="284"/>
        </w:tabs>
        <w:ind w:left="1083" w:right="-108" w:hanging="357"/>
        <w:jc w:val="both"/>
        <w:rPr>
          <w:rFonts w:asciiTheme="minorHAnsi" w:hAnsiTheme="minorHAnsi" w:cstheme="minorHAnsi"/>
          <w:sz w:val="22"/>
          <w:szCs w:val="22"/>
        </w:rPr>
      </w:pPr>
      <w:r w:rsidRPr="00C92A5D">
        <w:rPr>
          <w:rFonts w:asciiTheme="minorHAnsi" w:hAnsiTheme="minorHAnsi" w:cstheme="minorHAnsi"/>
          <w:sz w:val="22"/>
          <w:szCs w:val="22"/>
        </w:rPr>
        <w:t>w razie braku potwierdzenia w terminie, o którym mowa w lit. a – dzień wysłania faktury na prawidłowy adres e-mail tj. ………………</w:t>
      </w:r>
      <w:proofErr w:type="gramStart"/>
      <w:r w:rsidRPr="00C92A5D">
        <w:rPr>
          <w:rFonts w:asciiTheme="minorHAnsi" w:hAnsiTheme="minorHAnsi" w:cstheme="minorHAnsi"/>
          <w:sz w:val="22"/>
          <w:szCs w:val="22"/>
        </w:rPr>
        <w:t>…….</w:t>
      </w:r>
      <w:proofErr w:type="gramEnd"/>
      <w:r w:rsidRPr="00C92A5D">
        <w:rPr>
          <w:rFonts w:asciiTheme="minorHAnsi" w:hAnsiTheme="minorHAnsi" w:cstheme="minorHAnsi"/>
          <w:sz w:val="22"/>
          <w:szCs w:val="22"/>
        </w:rPr>
        <w:t xml:space="preserve">, pod </w:t>
      </w:r>
      <w:proofErr w:type="gramStart"/>
      <w:r w:rsidRPr="00C92A5D">
        <w:rPr>
          <w:rFonts w:asciiTheme="minorHAnsi" w:hAnsiTheme="minorHAnsi" w:cstheme="minorHAnsi"/>
          <w:sz w:val="22"/>
          <w:szCs w:val="22"/>
        </w:rPr>
        <w:t>warunkiem</w:t>
      </w:r>
      <w:proofErr w:type="gramEnd"/>
      <w:r w:rsidRPr="00C92A5D">
        <w:rPr>
          <w:rFonts w:asciiTheme="minorHAnsi" w:hAnsiTheme="minorHAnsi" w:cstheme="minorHAnsi"/>
          <w:sz w:val="22"/>
          <w:szCs w:val="22"/>
        </w:rPr>
        <w:t xml:space="preserve"> że wiadomość nie została zwrócona z komunikatem o niedostarczeniu;</w:t>
      </w:r>
    </w:p>
    <w:p w14:paraId="015D5767" w14:textId="77777777" w:rsidR="00C92A5D" w:rsidRPr="00C92A5D" w:rsidRDefault="00C92A5D" w:rsidP="00BC6C0E">
      <w:pPr>
        <w:widowControl w:val="0"/>
        <w:numPr>
          <w:ilvl w:val="0"/>
          <w:numId w:val="66"/>
        </w:numPr>
        <w:tabs>
          <w:tab w:val="left" w:pos="284"/>
        </w:tabs>
        <w:ind w:left="1083" w:right="-108" w:hanging="357"/>
        <w:jc w:val="both"/>
        <w:rPr>
          <w:rFonts w:asciiTheme="minorHAnsi" w:hAnsiTheme="minorHAnsi" w:cstheme="minorHAnsi"/>
          <w:sz w:val="22"/>
          <w:szCs w:val="22"/>
        </w:rPr>
      </w:pPr>
      <w:r w:rsidRPr="00C92A5D">
        <w:rPr>
          <w:rFonts w:asciiTheme="minorHAnsi" w:hAnsiTheme="minorHAnsi" w:cstheme="minorHAnsi"/>
          <w:sz w:val="22"/>
          <w:szCs w:val="22"/>
        </w:rPr>
        <w:t>datę wpływu papierowej faktury na adres siedziby zamawiającego; albo</w:t>
      </w:r>
    </w:p>
    <w:p w14:paraId="74EEB07B" w14:textId="74D2B4C9" w:rsidR="00C92A5D" w:rsidRPr="00C92A5D" w:rsidRDefault="00C92A5D" w:rsidP="00BC6C0E">
      <w:pPr>
        <w:widowControl w:val="0"/>
        <w:numPr>
          <w:ilvl w:val="0"/>
          <w:numId w:val="66"/>
        </w:numPr>
        <w:tabs>
          <w:tab w:val="left" w:pos="284"/>
        </w:tabs>
        <w:ind w:left="1083" w:right="-108" w:hanging="357"/>
        <w:jc w:val="both"/>
        <w:rPr>
          <w:rFonts w:asciiTheme="minorHAnsi" w:hAnsiTheme="minorHAnsi" w:cstheme="minorHAnsi"/>
          <w:sz w:val="22"/>
          <w:szCs w:val="22"/>
        </w:rPr>
      </w:pPr>
      <w:r w:rsidRPr="00C92A5D">
        <w:rPr>
          <w:rFonts w:asciiTheme="minorHAnsi" w:hAnsiTheme="minorHAnsi" w:cstheme="minorHAnsi"/>
          <w:sz w:val="22"/>
          <w:szCs w:val="22"/>
        </w:rPr>
        <w:t>dzień udostępnienia faktury zamawiającemu w PEF, potwierdzony</w:t>
      </w:r>
      <w:r w:rsidR="00A5592B">
        <w:rPr>
          <w:rFonts w:asciiTheme="minorHAnsi" w:hAnsiTheme="minorHAnsi" w:cstheme="minorHAnsi"/>
          <w:sz w:val="22"/>
          <w:szCs w:val="22"/>
        </w:rPr>
        <w:t xml:space="preserve"> </w:t>
      </w:r>
      <w:r w:rsidRPr="00C92A5D">
        <w:rPr>
          <w:rFonts w:asciiTheme="minorHAnsi" w:hAnsiTheme="minorHAnsi" w:cstheme="minorHAnsi"/>
          <w:sz w:val="22"/>
          <w:szCs w:val="22"/>
        </w:rPr>
        <w:t>komunikatem</w:t>
      </w:r>
      <w:r w:rsidR="00A5592B">
        <w:rPr>
          <w:rFonts w:asciiTheme="minorHAnsi" w:hAnsiTheme="minorHAnsi" w:cstheme="minorHAnsi"/>
          <w:sz w:val="22"/>
          <w:szCs w:val="22"/>
        </w:rPr>
        <w:t> </w:t>
      </w:r>
      <w:r w:rsidRPr="00C92A5D">
        <w:rPr>
          <w:rFonts w:asciiTheme="minorHAnsi" w:hAnsiTheme="minorHAnsi" w:cstheme="minorHAnsi"/>
          <w:sz w:val="22"/>
          <w:szCs w:val="22"/>
        </w:rPr>
        <w:t>/</w:t>
      </w:r>
      <w:r w:rsidR="00A5592B">
        <w:rPr>
          <w:rFonts w:asciiTheme="minorHAnsi" w:hAnsiTheme="minorHAnsi" w:cstheme="minorHAnsi"/>
          <w:sz w:val="22"/>
          <w:szCs w:val="22"/>
        </w:rPr>
        <w:t> </w:t>
      </w:r>
      <w:r w:rsidRPr="00C92A5D">
        <w:rPr>
          <w:rFonts w:asciiTheme="minorHAnsi" w:hAnsiTheme="minorHAnsi" w:cstheme="minorHAnsi"/>
          <w:sz w:val="22"/>
          <w:szCs w:val="22"/>
        </w:rPr>
        <w:t>poświadczeniem systemowym PEF.</w:t>
      </w:r>
    </w:p>
    <w:p w14:paraId="3A568ABA" w14:textId="77777777" w:rsidR="005B28B5"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W przypadku przekazania faktury za pośrednictwem PEF, w celu zapewnienia sprawnej obsługi organizacyjnej po stronie zamawiającego, wykonawca zobowiązuje się w terminie ………. dni od dnia udostępnienia faktury w PEF przesłać na adres e-mail: ………………</w:t>
      </w:r>
      <w:proofErr w:type="gramStart"/>
      <w:r w:rsidRPr="00BC6C0E">
        <w:rPr>
          <w:rFonts w:asciiTheme="minorHAnsi" w:hAnsiTheme="minorHAnsi" w:cstheme="minorHAnsi"/>
          <w:sz w:val="22"/>
          <w:szCs w:val="22"/>
        </w:rPr>
        <w:t>…….</w:t>
      </w:r>
      <w:proofErr w:type="gramEnd"/>
      <w:r w:rsidRPr="00BC6C0E">
        <w:rPr>
          <w:rFonts w:asciiTheme="minorHAnsi" w:hAnsiTheme="minorHAnsi" w:cstheme="minorHAnsi"/>
          <w:sz w:val="22"/>
          <w:szCs w:val="22"/>
        </w:rPr>
        <w:t>. informację o udostępnieniu faktury w PEF, obejmującą co najmniej: numer umowy/zamówienia, datę udostępnienia faktury w PEF, kwotę brutto oraz – jeżeli jest nadany – numer/identyfikator dokumentu w PEF.</w:t>
      </w:r>
    </w:p>
    <w:p w14:paraId="44EA7918" w14:textId="3A62D007" w:rsidR="005B28B5"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Za dzień doręczenia faktury wystawionej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uznaje się dzień przydzielenia jej numeru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z zastrzeżeniem ust. </w:t>
      </w:r>
      <w:r w:rsidR="005B28B5">
        <w:rPr>
          <w:rFonts w:asciiTheme="minorHAnsi" w:hAnsiTheme="minorHAnsi" w:cstheme="minorHAnsi"/>
          <w:sz w:val="22"/>
          <w:szCs w:val="22"/>
        </w:rPr>
        <w:t>23</w:t>
      </w:r>
      <w:r w:rsidRPr="00BC6C0E">
        <w:rPr>
          <w:rFonts w:asciiTheme="minorHAnsi" w:hAnsiTheme="minorHAnsi" w:cstheme="minorHAnsi"/>
          <w:sz w:val="22"/>
          <w:szCs w:val="22"/>
        </w:rPr>
        <w:t>–2</w:t>
      </w:r>
      <w:r w:rsidR="005B28B5">
        <w:rPr>
          <w:rFonts w:asciiTheme="minorHAnsi" w:hAnsiTheme="minorHAnsi" w:cstheme="minorHAnsi"/>
          <w:sz w:val="22"/>
          <w:szCs w:val="22"/>
        </w:rPr>
        <w:t>4</w:t>
      </w:r>
      <w:r w:rsidRPr="00BC6C0E">
        <w:rPr>
          <w:rFonts w:asciiTheme="minorHAnsi" w:hAnsiTheme="minorHAnsi" w:cstheme="minorHAnsi"/>
          <w:sz w:val="22"/>
          <w:szCs w:val="22"/>
        </w:rPr>
        <w:t xml:space="preserve"> poniżej. Wykonawca zobowiązuje się, w terminie 3 dni od dnia przydzielenia numeru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przesłać na adres e-mail: ………………</w:t>
      </w:r>
      <w:proofErr w:type="gramStart"/>
      <w:r w:rsidRPr="00BC6C0E">
        <w:rPr>
          <w:rFonts w:asciiTheme="minorHAnsi" w:hAnsiTheme="minorHAnsi" w:cstheme="minorHAnsi"/>
          <w:sz w:val="22"/>
          <w:szCs w:val="22"/>
        </w:rPr>
        <w:t>…….</w:t>
      </w:r>
      <w:proofErr w:type="gramEnd"/>
      <w:r w:rsidRPr="00BC6C0E">
        <w:rPr>
          <w:rFonts w:asciiTheme="minorHAnsi" w:hAnsiTheme="minorHAnsi" w:cstheme="minorHAnsi"/>
          <w:sz w:val="22"/>
          <w:szCs w:val="22"/>
        </w:rPr>
        <w:t xml:space="preserve">. informację identyfikującą fakturę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obejmującą co najmniej numer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to także w przypadku przekazania jej (lub jej wizualizacji/komunikatu) za pośrednictwem PEF, za dzień doręczenia w rozumieniu niniejszej umowy uznaje się dzień przydzielenia numeru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w:t>
      </w:r>
    </w:p>
    <w:p w14:paraId="73EEAC7D" w14:textId="77777777" w:rsidR="005B28B5"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W przypadku awarii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wykonawca doręcza fakturę zgodnie z zasadami określonymi w ust. 15 (a w przypadku przekazania faktury za pośrednictwem PEF, również w ust. 16), z tym zastrzeżeniem, że jeżeli numer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zostanie przydzielony do tej faktury przed dniem doręczenia ustalonym zgodnie z ust. 15, za dzień doręczenia w rozumieniu niniejszej umowy uznaje się dzień przydzielenia numeru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Przez awarię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strony rozumieją niedostępność systemu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po stronie podmiotu prowadzącego system.</w:t>
      </w:r>
    </w:p>
    <w:p w14:paraId="288AFBC6" w14:textId="3CA4BEE6" w:rsidR="005B28B5"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W przypadku niedostępności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po stronie wykonawcy za dzień doręczenia faktury uznaje się dzień przydzielenia jej numeru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przy czym przez niedostępność strony rozumieją sytuację, o której stanowi art. 106ne ust. 4 ustawy o podatku od towarów i usług, a także tryb offline24, o</w:t>
      </w:r>
      <w:r w:rsidR="005B28B5">
        <w:rPr>
          <w:rFonts w:asciiTheme="minorHAnsi" w:hAnsiTheme="minorHAnsi" w:cstheme="minorHAnsi"/>
          <w:sz w:val="22"/>
          <w:szCs w:val="22"/>
        </w:rPr>
        <w:t> </w:t>
      </w:r>
      <w:r w:rsidRPr="00BC6C0E">
        <w:rPr>
          <w:rFonts w:asciiTheme="minorHAnsi" w:hAnsiTheme="minorHAnsi" w:cstheme="minorHAnsi"/>
          <w:sz w:val="22"/>
          <w:szCs w:val="22"/>
        </w:rPr>
        <w:t>którym mowa w art. 106nda ust. 1 i 2 ustawy o podatku od towarów i usług.</w:t>
      </w:r>
    </w:p>
    <w:p w14:paraId="2CB2D933" w14:textId="77777777" w:rsidR="005B28B5"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23933959" w14:textId="5D3B2B5F" w:rsidR="005B28B5"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W przypadku wystawienia przez </w:t>
      </w:r>
      <w:r w:rsidR="002C5DE5">
        <w:rPr>
          <w:rFonts w:asciiTheme="minorHAnsi" w:hAnsiTheme="minorHAnsi" w:cstheme="minorHAnsi"/>
          <w:sz w:val="22"/>
          <w:szCs w:val="22"/>
        </w:rPr>
        <w:t>W</w:t>
      </w:r>
      <w:r w:rsidRPr="00BC6C0E">
        <w:rPr>
          <w:rFonts w:asciiTheme="minorHAnsi" w:hAnsiTheme="minorHAnsi" w:cstheme="minorHAnsi"/>
          <w:sz w:val="22"/>
          <w:szCs w:val="22"/>
        </w:rPr>
        <w:t>ykonawcę nieprawidłowej faktury VAT, zamawiający ma prawo odmówić jej przyjęcia i wstrzymać zapłatę do czasu doręczenia prawidłowo wystawionej faktury, a</w:t>
      </w:r>
      <w:r w:rsidR="005B28B5">
        <w:rPr>
          <w:rFonts w:asciiTheme="minorHAnsi" w:hAnsiTheme="minorHAnsi" w:cstheme="minorHAnsi"/>
          <w:sz w:val="22"/>
          <w:szCs w:val="22"/>
        </w:rPr>
        <w:t> </w:t>
      </w:r>
      <w:r w:rsidRPr="00BC6C0E">
        <w:rPr>
          <w:rFonts w:asciiTheme="minorHAnsi" w:hAnsiTheme="minorHAnsi" w:cstheme="minorHAnsi"/>
          <w:sz w:val="22"/>
          <w:szCs w:val="22"/>
        </w:rPr>
        <w:t>wykonawca nie ma prawa żądać zapłacenia jakichkolwiek odsetek ustawowych za opóźnienie wynikające z przekroczenia terminu płatności błędnie wystawionej faktury.</w:t>
      </w:r>
    </w:p>
    <w:p w14:paraId="66C4403E" w14:textId="421E6847" w:rsidR="00C92A5D" w:rsidRPr="00BC6C0E" w:rsidRDefault="00C92A5D"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 xml:space="preserve">Załączniki do faktur, które nie mogą zgodnie z obowiązującymi przepisami stanowić załącznika do faktury wystawionej w </w:t>
      </w:r>
      <w:proofErr w:type="spellStart"/>
      <w:r w:rsidRPr="00BC6C0E">
        <w:rPr>
          <w:rFonts w:asciiTheme="minorHAnsi" w:hAnsiTheme="minorHAnsi" w:cstheme="minorHAnsi"/>
          <w:sz w:val="22"/>
          <w:szCs w:val="22"/>
        </w:rPr>
        <w:t>KSeF</w:t>
      </w:r>
      <w:proofErr w:type="spellEnd"/>
      <w:r w:rsidRPr="00BC6C0E">
        <w:rPr>
          <w:rFonts w:asciiTheme="minorHAnsi" w:hAnsiTheme="minorHAnsi" w:cstheme="minorHAnsi"/>
          <w:sz w:val="22"/>
          <w:szCs w:val="22"/>
        </w:rPr>
        <w:t xml:space="preserve">, należy przesłać w formie elektronicznej w formacie pliku PDF za pośrednictwem poczty elektronicznej na adres e-mail: …………………. lub w formie papierowej na adres siedziby zamawiającego lub za pośrednictwem PEF, nie później niż w terminie 3 dni od dnia doręczenia faktury.  Postanowienie niniejsze dotyczy wyłącznie sposobu przekazania załączników do faktury i nie </w:t>
      </w:r>
      <w:r w:rsidRPr="00BC6C0E">
        <w:rPr>
          <w:rFonts w:asciiTheme="minorHAnsi" w:hAnsiTheme="minorHAnsi" w:cstheme="minorHAnsi"/>
          <w:sz w:val="22"/>
          <w:szCs w:val="22"/>
        </w:rPr>
        <w:lastRenderedPageBreak/>
        <w:t>stanowi zgody stron na przekazywanie przez PEF innych ustrukturyzowanych dokumentów elektronicznych.</w:t>
      </w:r>
    </w:p>
    <w:p w14:paraId="2C16E541" w14:textId="77777777" w:rsidR="005D4A95" w:rsidRPr="00BC6C0E" w:rsidRDefault="005D4A95"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BC6C0E">
        <w:rPr>
          <w:rFonts w:asciiTheme="minorHAnsi" w:hAnsiTheme="minorHAnsi" w:cstheme="minorHAnsi"/>
          <w:sz w:val="22"/>
          <w:szCs w:val="22"/>
        </w:rPr>
        <w:t>Datą zapłaty jest dzień obciążenia rachunku Zamawiającego</w:t>
      </w:r>
    </w:p>
    <w:p w14:paraId="3017F463" w14:textId="77777777" w:rsidR="00DA3312" w:rsidRPr="007973F7" w:rsidRDefault="00DA3312"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Za termin zapłaty przyjmuje się datę obciążenia przez bank rachunku Zamawiającego.</w:t>
      </w:r>
    </w:p>
    <w:p w14:paraId="22073563" w14:textId="77777777" w:rsidR="00DA3312" w:rsidRPr="007973F7" w:rsidRDefault="00DA3312"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upoważnia Wykonawcę do wystawienia faktury VAT bez podpisu Zamawiającego. </w:t>
      </w:r>
    </w:p>
    <w:p w14:paraId="0997CC05" w14:textId="5D756633" w:rsidR="000C4410" w:rsidRPr="007973F7" w:rsidRDefault="00DA3312"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Wszelkie rozliczenia finansowe między Zamawiającym, a Wykonawcą będą prowadzone wyłącznie w</w:t>
      </w:r>
      <w:r w:rsidR="00F2021F">
        <w:rPr>
          <w:rFonts w:asciiTheme="minorHAnsi" w:hAnsiTheme="minorHAnsi" w:cstheme="minorHAnsi"/>
          <w:sz w:val="22"/>
          <w:szCs w:val="22"/>
        </w:rPr>
        <w:t> </w:t>
      </w:r>
      <w:r w:rsidRPr="007973F7">
        <w:rPr>
          <w:rFonts w:asciiTheme="minorHAnsi" w:hAnsiTheme="minorHAnsi" w:cstheme="minorHAnsi"/>
          <w:sz w:val="22"/>
          <w:szCs w:val="22"/>
        </w:rPr>
        <w:t xml:space="preserve">złotych polskich. </w:t>
      </w:r>
    </w:p>
    <w:p w14:paraId="1F7A8002" w14:textId="508B1481" w:rsidR="000C4410" w:rsidRPr="007973F7" w:rsidRDefault="000C4410"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W przypadku opóźnienia w zapłacie wynagrodzenia przez Zamawiającego, Wykonawca ma prawo naliczyć ustawowe odsetki za opóźnienie.</w:t>
      </w:r>
    </w:p>
    <w:p w14:paraId="398D9C4D" w14:textId="77777777" w:rsidR="000C4410" w:rsidRPr="007973F7" w:rsidRDefault="000C4410"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Wierzytelności wynikające z Umowy nie mogą być przenoszone na osobę trzecią bez zgody Zamawiającego.</w:t>
      </w:r>
    </w:p>
    <w:p w14:paraId="08B20C12" w14:textId="7BDE8877" w:rsidR="000C4410" w:rsidRPr="007973F7" w:rsidRDefault="000C4410"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W przypadku ograniczenia zakresu rzeczowego przedmiotu umowy, roboty niewykonane nie podlegają zapłacie i wynagrodzenie wskazane w § 12 ust. 2 zostanie stosownie pomniejszone przy uwzględnieniu ich wyceny przyjętej w kosztorysie ofertowym.</w:t>
      </w:r>
    </w:p>
    <w:p w14:paraId="3185B6B4" w14:textId="77777777" w:rsidR="000C4410" w:rsidRPr="007973F7" w:rsidRDefault="000C4410"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dokonania bezpośredniej zapłaty wynagrodzenia Podwykonawcy lub dalszemu Podwykonawcy, o których mowa w § </w:t>
      </w:r>
      <w:r w:rsidR="00266643" w:rsidRPr="007973F7">
        <w:rPr>
          <w:rFonts w:asciiTheme="minorHAnsi" w:hAnsiTheme="minorHAnsi" w:cstheme="minorHAnsi"/>
          <w:sz w:val="22"/>
          <w:szCs w:val="22"/>
        </w:rPr>
        <w:t>10</w:t>
      </w:r>
      <w:r w:rsidRPr="007973F7">
        <w:rPr>
          <w:rFonts w:asciiTheme="minorHAnsi" w:hAnsiTheme="minorHAnsi" w:cstheme="minorHAnsi"/>
          <w:sz w:val="22"/>
          <w:szCs w:val="22"/>
        </w:rPr>
        <w:t xml:space="preserve"> ust. 1</w:t>
      </w:r>
      <w:r w:rsidR="00C62361" w:rsidRPr="007973F7">
        <w:rPr>
          <w:rFonts w:asciiTheme="minorHAnsi" w:hAnsiTheme="minorHAnsi" w:cstheme="minorHAnsi"/>
          <w:sz w:val="22"/>
          <w:szCs w:val="22"/>
        </w:rPr>
        <w:t>9</w:t>
      </w:r>
      <w:r w:rsidRPr="007973F7">
        <w:rPr>
          <w:rFonts w:asciiTheme="minorHAnsi" w:hAnsiTheme="minorHAnsi" w:cstheme="minorHAnsi"/>
          <w:sz w:val="22"/>
          <w:szCs w:val="22"/>
        </w:rPr>
        <w:t xml:space="preserve"> niniejszej umowy, Zamawiający potr</w:t>
      </w:r>
      <w:r w:rsidR="00860FFC" w:rsidRPr="007973F7">
        <w:rPr>
          <w:rFonts w:asciiTheme="minorHAnsi" w:hAnsiTheme="minorHAnsi" w:cstheme="minorHAnsi"/>
          <w:sz w:val="22"/>
          <w:szCs w:val="22"/>
        </w:rPr>
        <w:t>ą</w:t>
      </w:r>
      <w:r w:rsidRPr="007973F7">
        <w:rPr>
          <w:rFonts w:asciiTheme="minorHAnsi" w:hAnsiTheme="minorHAnsi" w:cstheme="minorHAnsi"/>
          <w:sz w:val="22"/>
          <w:szCs w:val="22"/>
        </w:rPr>
        <w:t>ci kwotę wypłaconego wynagrodzenia z wynagrodzenia należnego Wykonawcy, na co Wykonawca wyraża zgodę.</w:t>
      </w:r>
    </w:p>
    <w:p w14:paraId="71BED8A7" w14:textId="0D2EDEA3" w:rsidR="000C4410" w:rsidRPr="007973F7" w:rsidRDefault="000C4410"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Zamawiający wstrzyma, do czasu ustania przyczyny, płatność faktury - w całości lub w części – w przypadku niewywiązania się Wykonawcy z któregokolwiek ze zobowiązań wynikających z umowy. W takim przypadku Wykonawcy nie przysługują odsetki za opóźnienie.</w:t>
      </w:r>
    </w:p>
    <w:p w14:paraId="418A6086" w14:textId="77777777" w:rsidR="000C4410" w:rsidRPr="007973F7" w:rsidRDefault="000C4410" w:rsidP="002527A9">
      <w:pPr>
        <w:pStyle w:val="Akapitzlist"/>
        <w:numPr>
          <w:ilvl w:val="0"/>
          <w:numId w:val="6"/>
        </w:numPr>
        <w:tabs>
          <w:tab w:val="left" w:pos="426"/>
        </w:tabs>
        <w:spacing w:before="120"/>
        <w:ind w:left="284" w:hanging="278"/>
        <w:contextualSpacing w:val="0"/>
        <w:jc w:val="both"/>
        <w:rPr>
          <w:rFonts w:asciiTheme="minorHAnsi" w:hAnsiTheme="minorHAnsi" w:cstheme="minorHAnsi"/>
          <w:sz w:val="22"/>
          <w:szCs w:val="22"/>
        </w:rPr>
      </w:pPr>
      <w:r w:rsidRPr="007973F7">
        <w:rPr>
          <w:rFonts w:asciiTheme="minorHAnsi" w:hAnsiTheme="minorHAnsi" w:cstheme="minorHAnsi"/>
          <w:sz w:val="22"/>
          <w:szCs w:val="22"/>
        </w:rPr>
        <w:t>Zamawiający nie przewiduje udzielania zaliczek.</w:t>
      </w:r>
    </w:p>
    <w:p w14:paraId="74A5D735" w14:textId="77777777" w:rsidR="00BD1430" w:rsidRPr="007973F7" w:rsidRDefault="00BD1430" w:rsidP="00D61A06">
      <w:pPr>
        <w:jc w:val="center"/>
        <w:rPr>
          <w:rFonts w:asciiTheme="minorHAnsi" w:hAnsiTheme="minorHAnsi" w:cstheme="minorHAnsi"/>
          <w:sz w:val="22"/>
          <w:szCs w:val="22"/>
        </w:rPr>
      </w:pPr>
    </w:p>
    <w:p w14:paraId="193E06FD" w14:textId="77777777" w:rsidR="00BD1430" w:rsidRPr="007973F7" w:rsidRDefault="00BD1430" w:rsidP="00D61A06">
      <w:pPr>
        <w:jc w:val="center"/>
        <w:rPr>
          <w:rFonts w:asciiTheme="minorHAnsi" w:hAnsiTheme="minorHAnsi" w:cstheme="minorHAnsi"/>
          <w:b/>
          <w:sz w:val="22"/>
          <w:szCs w:val="22"/>
        </w:rPr>
      </w:pPr>
      <w:r w:rsidRPr="007973F7">
        <w:rPr>
          <w:rFonts w:asciiTheme="minorHAnsi" w:hAnsiTheme="minorHAnsi" w:cstheme="minorHAnsi"/>
          <w:b/>
          <w:sz w:val="22"/>
          <w:szCs w:val="22"/>
        </w:rPr>
        <w:t xml:space="preserve">ODBIORY </w:t>
      </w:r>
    </w:p>
    <w:p w14:paraId="7B9EDFC3" w14:textId="77777777" w:rsidR="00BD1430" w:rsidRPr="007973F7" w:rsidRDefault="00BD1430" w:rsidP="00063BA7">
      <w:pPr>
        <w:jc w:val="center"/>
        <w:rPr>
          <w:rFonts w:asciiTheme="minorHAnsi" w:hAnsiTheme="minorHAnsi" w:cstheme="minorHAnsi"/>
          <w:sz w:val="22"/>
          <w:szCs w:val="22"/>
        </w:rPr>
      </w:pPr>
      <w:r w:rsidRPr="007973F7">
        <w:rPr>
          <w:rFonts w:asciiTheme="minorHAnsi" w:hAnsiTheme="minorHAnsi" w:cstheme="minorHAnsi"/>
          <w:sz w:val="22"/>
          <w:szCs w:val="22"/>
        </w:rPr>
        <w:t>§ 1</w:t>
      </w:r>
      <w:r w:rsidR="00F44D0B" w:rsidRPr="007973F7">
        <w:rPr>
          <w:rFonts w:asciiTheme="minorHAnsi" w:hAnsiTheme="minorHAnsi" w:cstheme="minorHAnsi"/>
          <w:sz w:val="22"/>
          <w:szCs w:val="22"/>
        </w:rPr>
        <w:t>2</w:t>
      </w:r>
    </w:p>
    <w:p w14:paraId="18FB4376" w14:textId="77777777" w:rsidR="00AC3B97" w:rsidRPr="007973F7" w:rsidRDefault="00AC3B97" w:rsidP="00F2021F">
      <w:pPr>
        <w:numPr>
          <w:ilvl w:val="0"/>
          <w:numId w:val="34"/>
        </w:numPr>
        <w:tabs>
          <w:tab w:val="left" w:pos="0"/>
        </w:tabs>
        <w:spacing w:before="12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Odbiór ma na celu stwierdzenie prawidłowego wykonania robót zanikających oraz robót ulegających zakryciu, prawidłowego wykonania zakresu robót do celów płatności</w:t>
      </w:r>
      <w:r w:rsidR="003962A1"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oraz odebranie i przekazanie Zamawiającemu całego </w:t>
      </w:r>
      <w:r w:rsidR="00E922FA" w:rsidRPr="007973F7">
        <w:rPr>
          <w:rFonts w:asciiTheme="minorHAnsi" w:hAnsiTheme="minorHAnsi" w:cstheme="minorHAnsi"/>
          <w:sz w:val="22"/>
          <w:szCs w:val="22"/>
        </w:rPr>
        <w:t>P</w:t>
      </w:r>
      <w:r w:rsidRPr="007973F7">
        <w:rPr>
          <w:rFonts w:asciiTheme="minorHAnsi" w:hAnsiTheme="minorHAnsi" w:cstheme="minorHAnsi"/>
          <w:sz w:val="22"/>
          <w:szCs w:val="22"/>
        </w:rPr>
        <w:t>rzedmiotu Umowy (Odbiór Końcowy Robót).</w:t>
      </w:r>
    </w:p>
    <w:p w14:paraId="16E0836E" w14:textId="241D8C5C" w:rsidR="003962A1" w:rsidRPr="00021ED6" w:rsidRDefault="00AC3B97" w:rsidP="00021ED6">
      <w:pPr>
        <w:numPr>
          <w:ilvl w:val="0"/>
          <w:numId w:val="34"/>
        </w:numPr>
        <w:tabs>
          <w:tab w:val="left" w:pos="284"/>
          <w:tab w:val="left" w:pos="426"/>
        </w:tabs>
        <w:spacing w:before="120"/>
        <w:ind w:left="284" w:right="-108" w:hanging="284"/>
        <w:jc w:val="both"/>
        <w:rPr>
          <w:rFonts w:asciiTheme="minorHAnsi" w:hAnsiTheme="minorHAnsi" w:cstheme="minorHAnsi"/>
          <w:sz w:val="22"/>
          <w:szCs w:val="22"/>
        </w:rPr>
      </w:pPr>
      <w:r w:rsidRPr="00021ED6">
        <w:rPr>
          <w:rFonts w:asciiTheme="minorHAnsi" w:hAnsiTheme="minorHAnsi" w:cstheme="minorHAnsi"/>
          <w:sz w:val="22"/>
          <w:szCs w:val="22"/>
        </w:rPr>
        <w:t>Wykonawca zawiadomi Zamawiającego</w:t>
      </w:r>
      <w:r w:rsidR="003962A1" w:rsidRPr="00021ED6">
        <w:rPr>
          <w:rFonts w:asciiTheme="minorHAnsi" w:hAnsiTheme="minorHAnsi" w:cstheme="minorHAnsi"/>
          <w:sz w:val="22"/>
          <w:szCs w:val="22"/>
        </w:rPr>
        <w:t xml:space="preserve"> </w:t>
      </w:r>
      <w:r w:rsidRPr="00021ED6">
        <w:rPr>
          <w:rFonts w:asciiTheme="minorHAnsi" w:hAnsiTheme="minorHAnsi" w:cstheme="minorHAnsi"/>
          <w:sz w:val="22"/>
          <w:szCs w:val="22"/>
        </w:rPr>
        <w:t>o gotowości do odbioru robót na</w:t>
      </w:r>
      <w:r w:rsidR="009C35E5" w:rsidRPr="00021ED6">
        <w:rPr>
          <w:rFonts w:asciiTheme="minorHAnsi" w:hAnsiTheme="minorHAnsi" w:cstheme="minorHAnsi"/>
          <w:sz w:val="22"/>
          <w:szCs w:val="22"/>
        </w:rPr>
        <w:t xml:space="preserve"> </w:t>
      </w:r>
      <w:r w:rsidR="000309F6" w:rsidRPr="00021ED6">
        <w:rPr>
          <w:rFonts w:asciiTheme="minorHAnsi" w:hAnsiTheme="minorHAnsi" w:cstheme="minorHAnsi"/>
          <w:sz w:val="22"/>
          <w:szCs w:val="22"/>
        </w:rPr>
        <w:t>niżej podan</w:t>
      </w:r>
      <w:r w:rsidR="003962A1" w:rsidRPr="00021ED6">
        <w:rPr>
          <w:rFonts w:asciiTheme="minorHAnsi" w:hAnsiTheme="minorHAnsi" w:cstheme="minorHAnsi"/>
          <w:sz w:val="22"/>
          <w:szCs w:val="22"/>
        </w:rPr>
        <w:t>y</w:t>
      </w:r>
      <w:r w:rsidR="000309F6" w:rsidRPr="00021ED6">
        <w:rPr>
          <w:rFonts w:asciiTheme="minorHAnsi" w:hAnsiTheme="minorHAnsi" w:cstheme="minorHAnsi"/>
          <w:sz w:val="22"/>
          <w:szCs w:val="22"/>
        </w:rPr>
        <w:t xml:space="preserve"> </w:t>
      </w:r>
      <w:r w:rsidR="009C35E5" w:rsidRPr="00021ED6">
        <w:rPr>
          <w:rFonts w:asciiTheme="minorHAnsi" w:hAnsiTheme="minorHAnsi" w:cstheme="minorHAnsi"/>
          <w:sz w:val="22"/>
          <w:szCs w:val="22"/>
        </w:rPr>
        <w:t xml:space="preserve">adres </w:t>
      </w:r>
      <w:r w:rsidR="00730668" w:rsidRPr="00021ED6">
        <w:rPr>
          <w:rFonts w:asciiTheme="minorHAnsi" w:hAnsiTheme="minorHAnsi" w:cstheme="minorHAnsi"/>
          <w:sz w:val="22"/>
          <w:szCs w:val="22"/>
        </w:rPr>
        <w:t>poczty elektronicznej</w:t>
      </w:r>
      <w:r w:rsidR="003962A1" w:rsidRPr="00021ED6">
        <w:rPr>
          <w:rFonts w:asciiTheme="minorHAnsi" w:hAnsiTheme="minorHAnsi" w:cstheme="minorHAnsi"/>
          <w:sz w:val="22"/>
          <w:szCs w:val="22"/>
        </w:rPr>
        <w:t>:</w:t>
      </w:r>
      <w:r w:rsidR="00021ED6">
        <w:rPr>
          <w:rFonts w:asciiTheme="minorHAnsi" w:hAnsiTheme="minorHAnsi" w:cstheme="minorHAnsi"/>
          <w:sz w:val="22"/>
          <w:szCs w:val="22"/>
        </w:rPr>
        <w:t xml:space="preserve"> </w:t>
      </w:r>
      <w:r w:rsidR="003962A1" w:rsidRPr="00021ED6">
        <w:rPr>
          <w:rFonts w:asciiTheme="minorHAnsi" w:hAnsiTheme="minorHAnsi" w:cstheme="minorHAnsi"/>
          <w:sz w:val="22"/>
          <w:szCs w:val="22"/>
        </w:rPr>
        <w:t>…………………</w:t>
      </w:r>
      <w:r w:rsidR="00F2021F" w:rsidRPr="00021ED6">
        <w:rPr>
          <w:rFonts w:asciiTheme="minorHAnsi" w:hAnsiTheme="minorHAnsi" w:cstheme="minorHAnsi"/>
          <w:sz w:val="22"/>
          <w:szCs w:val="22"/>
        </w:rPr>
        <w:t>……………………</w:t>
      </w:r>
      <w:proofErr w:type="gramStart"/>
      <w:r w:rsidR="00F2021F" w:rsidRPr="00021ED6">
        <w:rPr>
          <w:rFonts w:asciiTheme="minorHAnsi" w:hAnsiTheme="minorHAnsi" w:cstheme="minorHAnsi"/>
          <w:sz w:val="22"/>
          <w:szCs w:val="22"/>
        </w:rPr>
        <w:t>…….</w:t>
      </w:r>
      <w:proofErr w:type="gramEnd"/>
      <w:r w:rsidR="00F2021F" w:rsidRPr="00021ED6">
        <w:rPr>
          <w:rFonts w:asciiTheme="minorHAnsi" w:hAnsiTheme="minorHAnsi" w:cstheme="minorHAnsi"/>
          <w:sz w:val="22"/>
          <w:szCs w:val="22"/>
        </w:rPr>
        <w:t>.</w:t>
      </w:r>
      <w:r w:rsidR="003962A1" w:rsidRPr="00021ED6">
        <w:rPr>
          <w:rFonts w:asciiTheme="minorHAnsi" w:hAnsiTheme="minorHAnsi" w:cstheme="minorHAnsi"/>
          <w:sz w:val="22"/>
          <w:szCs w:val="22"/>
        </w:rPr>
        <w:t>…</w:t>
      </w:r>
      <w:r w:rsidR="00A0619B">
        <w:rPr>
          <w:rFonts w:asciiTheme="minorHAnsi" w:hAnsiTheme="minorHAnsi" w:cstheme="minorHAnsi"/>
          <w:sz w:val="22"/>
          <w:szCs w:val="22"/>
        </w:rPr>
        <w:t xml:space="preserve">, </w:t>
      </w:r>
      <w:r w:rsidR="00A0619B" w:rsidRPr="007973F7">
        <w:rPr>
          <w:rFonts w:asciiTheme="minorHAnsi" w:hAnsiTheme="minorHAnsi" w:cstheme="minorHAnsi"/>
          <w:sz w:val="22"/>
          <w:szCs w:val="22"/>
        </w:rPr>
        <w:t xml:space="preserve">potwierdzając jednocześnie ww. gotowość na piśmie na adres Zamawiającego oraz poprzez </w:t>
      </w:r>
      <w:proofErr w:type="gramStart"/>
      <w:r w:rsidR="00A0619B" w:rsidRPr="007973F7">
        <w:rPr>
          <w:rFonts w:asciiTheme="minorHAnsi" w:hAnsiTheme="minorHAnsi" w:cstheme="minorHAnsi"/>
          <w:sz w:val="22"/>
          <w:szCs w:val="22"/>
        </w:rPr>
        <w:t>dokonanie  odpowiedniego</w:t>
      </w:r>
      <w:proofErr w:type="gramEnd"/>
      <w:r w:rsidR="00A0619B" w:rsidRPr="007973F7">
        <w:rPr>
          <w:rFonts w:asciiTheme="minorHAnsi" w:hAnsiTheme="minorHAnsi" w:cstheme="minorHAnsi"/>
          <w:sz w:val="22"/>
          <w:szCs w:val="22"/>
        </w:rPr>
        <w:t xml:space="preserve"> wpisu do Dziennika Budowy.</w:t>
      </w:r>
    </w:p>
    <w:p w14:paraId="404A6A5B" w14:textId="7B965290" w:rsidR="00AC3B97" w:rsidRPr="007973F7" w:rsidRDefault="00AC3B97" w:rsidP="00F2021F">
      <w:pPr>
        <w:numPr>
          <w:ilvl w:val="0"/>
          <w:numId w:val="34"/>
        </w:numPr>
        <w:spacing w:before="120"/>
        <w:ind w:left="284" w:right="-108" w:hanging="284"/>
        <w:jc w:val="both"/>
        <w:rPr>
          <w:rFonts w:asciiTheme="minorHAnsi" w:hAnsiTheme="minorHAnsi" w:cstheme="minorHAnsi"/>
          <w:color w:val="FF0000"/>
          <w:sz w:val="22"/>
          <w:szCs w:val="22"/>
        </w:rPr>
      </w:pPr>
      <w:r w:rsidRPr="007973F7">
        <w:rPr>
          <w:rFonts w:asciiTheme="minorHAnsi" w:hAnsiTheme="minorHAnsi" w:cstheme="minorHAnsi"/>
          <w:sz w:val="22"/>
          <w:szCs w:val="22"/>
        </w:rPr>
        <w:t>Jeżeli nastąpią jakiekolwiek przeszkody w odbiorze z przyczyn leżących po stronie Wykonawcy, Wykonawca ponownie zawiadomi Zamawiającego o gotowości do odbioru w sposób opisany w § 1</w:t>
      </w:r>
      <w:r w:rsidR="00A52F04" w:rsidRPr="007973F7">
        <w:rPr>
          <w:rFonts w:asciiTheme="minorHAnsi" w:hAnsiTheme="minorHAnsi" w:cstheme="minorHAnsi"/>
          <w:sz w:val="22"/>
          <w:szCs w:val="22"/>
        </w:rPr>
        <w:t>2</w:t>
      </w:r>
      <w:r w:rsidRPr="007973F7">
        <w:rPr>
          <w:rFonts w:asciiTheme="minorHAnsi" w:hAnsiTheme="minorHAnsi" w:cstheme="minorHAnsi"/>
          <w:sz w:val="22"/>
          <w:szCs w:val="22"/>
        </w:rPr>
        <w:t xml:space="preserve"> ust.</w:t>
      </w:r>
      <w:r w:rsidR="00F2021F">
        <w:rPr>
          <w:rFonts w:asciiTheme="minorHAnsi" w:hAnsiTheme="minorHAnsi" w:cstheme="minorHAnsi"/>
          <w:sz w:val="22"/>
          <w:szCs w:val="22"/>
        </w:rPr>
        <w:t> </w:t>
      </w:r>
      <w:r w:rsidRPr="007973F7">
        <w:rPr>
          <w:rFonts w:asciiTheme="minorHAnsi" w:hAnsiTheme="minorHAnsi" w:cstheme="minorHAnsi"/>
          <w:sz w:val="22"/>
          <w:szCs w:val="22"/>
        </w:rPr>
        <w:t>2.</w:t>
      </w:r>
    </w:p>
    <w:p w14:paraId="01DF0173" w14:textId="77777777" w:rsidR="00AC3B97" w:rsidRPr="007973F7" w:rsidRDefault="003962A1" w:rsidP="00F2021F">
      <w:pPr>
        <w:numPr>
          <w:ilvl w:val="0"/>
          <w:numId w:val="34"/>
        </w:numPr>
        <w:tabs>
          <w:tab w:val="left" w:pos="0"/>
        </w:tabs>
        <w:spacing w:before="12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Zamawiający</w:t>
      </w:r>
      <w:r w:rsidR="00AC3B97" w:rsidRPr="007973F7">
        <w:rPr>
          <w:rFonts w:asciiTheme="minorHAnsi" w:hAnsiTheme="minorHAnsi" w:cstheme="minorHAnsi"/>
          <w:sz w:val="22"/>
          <w:szCs w:val="22"/>
        </w:rPr>
        <w:t xml:space="preserve"> dokona odbioru robót zanikających oraz robót ulegających zakryciu w ciągu 3 dni od dnia skutecznego zawiadomienia przez Wykonawcę.</w:t>
      </w:r>
    </w:p>
    <w:p w14:paraId="63474AD4" w14:textId="77777777" w:rsidR="00AC3B97" w:rsidRPr="007973F7" w:rsidRDefault="00AC3B97" w:rsidP="00F2021F">
      <w:pPr>
        <w:numPr>
          <w:ilvl w:val="0"/>
          <w:numId w:val="34"/>
        </w:numPr>
        <w:spacing w:before="12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dokona Odbioru Końcowego Robót (Przedmiotu Umowy) w ciągu 14 dni od daty zgłoszenia przez Wykonawcę gotowości do odbioru. </w:t>
      </w:r>
    </w:p>
    <w:p w14:paraId="410E8DBF" w14:textId="77777777" w:rsidR="00AC3B97" w:rsidRPr="007973F7" w:rsidRDefault="00AC3B97" w:rsidP="00F2021F">
      <w:pPr>
        <w:numPr>
          <w:ilvl w:val="0"/>
          <w:numId w:val="34"/>
        </w:numPr>
        <w:tabs>
          <w:tab w:val="left" w:pos="0"/>
        </w:tabs>
        <w:spacing w:before="12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Do zgłoszenia gotowości do Odbioru Końcowego Robót Wykonawca dołączy następujące dokumenty odbiorowe w ilości </w:t>
      </w:r>
      <w:r w:rsidR="002D5107" w:rsidRPr="007973F7">
        <w:rPr>
          <w:rFonts w:asciiTheme="minorHAnsi" w:hAnsiTheme="minorHAnsi" w:cstheme="minorHAnsi"/>
          <w:sz w:val="22"/>
          <w:szCs w:val="22"/>
        </w:rPr>
        <w:t>3</w:t>
      </w:r>
      <w:r w:rsidRPr="007973F7">
        <w:rPr>
          <w:rFonts w:asciiTheme="minorHAnsi" w:hAnsiTheme="minorHAnsi" w:cstheme="minorHAnsi"/>
          <w:sz w:val="22"/>
          <w:szCs w:val="22"/>
        </w:rPr>
        <w:t xml:space="preserve"> egzemplarzy: </w:t>
      </w:r>
    </w:p>
    <w:p w14:paraId="6660A3FD" w14:textId="71BBCD8D"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 xml:space="preserve">Inwentaryzację geodezyjną powykonawczą (oryginały) w </w:t>
      </w:r>
      <w:r w:rsidR="002D5107" w:rsidRPr="007973F7">
        <w:rPr>
          <w:rFonts w:asciiTheme="minorHAnsi" w:hAnsiTheme="minorHAnsi" w:cstheme="minorHAnsi"/>
          <w:sz w:val="22"/>
          <w:szCs w:val="22"/>
        </w:rPr>
        <w:t>3</w:t>
      </w:r>
      <w:r w:rsidRPr="007973F7">
        <w:rPr>
          <w:rFonts w:asciiTheme="minorHAnsi" w:hAnsiTheme="minorHAnsi" w:cstheme="minorHAnsi"/>
          <w:sz w:val="22"/>
          <w:szCs w:val="22"/>
        </w:rPr>
        <w:t xml:space="preserve"> egz. zawierającą poświadczenie o jej przekazaniu i zaewidencjonowaniu w Ośrodku Dokumentacji Geodezyjnej i Kartograficznej w</w:t>
      </w:r>
      <w:r w:rsidR="00F2021F">
        <w:rPr>
          <w:rFonts w:asciiTheme="minorHAnsi" w:hAnsiTheme="minorHAnsi" w:cstheme="minorHAnsi"/>
          <w:sz w:val="22"/>
          <w:szCs w:val="22"/>
        </w:rPr>
        <w:t> </w:t>
      </w:r>
      <w:r w:rsidRPr="007973F7">
        <w:rPr>
          <w:rFonts w:asciiTheme="minorHAnsi" w:hAnsiTheme="minorHAnsi" w:cstheme="minorHAnsi"/>
          <w:sz w:val="22"/>
          <w:szCs w:val="22"/>
        </w:rPr>
        <w:t>Żyrardowie,</w:t>
      </w:r>
    </w:p>
    <w:p w14:paraId="24800551" w14:textId="77777777"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 xml:space="preserve">Protokoły odbiorów robót zanikających oraz robót ulegających zakryciu, jeśli zostały sporządzone w trakcie realizacji robót, </w:t>
      </w:r>
    </w:p>
    <w:p w14:paraId="5E58B72F" w14:textId="77777777"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lastRenderedPageBreak/>
        <w:t>Dokumenty, o których mowa w</w:t>
      </w:r>
      <w:r w:rsidR="002D5107"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 2 ust. 1 pkt b), </w:t>
      </w:r>
    </w:p>
    <w:p w14:paraId="0C788036" w14:textId="43915884"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Dokumentację powykonawczą przedmiotu Umowy, a w przypadku dokonania podczas realizacji robót zmian nie odstępujących w sposób istotny od zatwierdzon</w:t>
      </w:r>
      <w:r w:rsidR="00F25403" w:rsidRPr="007973F7">
        <w:rPr>
          <w:rFonts w:asciiTheme="minorHAnsi" w:hAnsiTheme="minorHAnsi" w:cstheme="minorHAnsi"/>
          <w:sz w:val="22"/>
          <w:szCs w:val="22"/>
        </w:rPr>
        <w:t xml:space="preserve">ych Projektów budowlanych, Projektów wykonawczych </w:t>
      </w:r>
      <w:r w:rsidRPr="007973F7">
        <w:rPr>
          <w:rFonts w:asciiTheme="minorHAnsi" w:hAnsiTheme="minorHAnsi" w:cstheme="minorHAnsi"/>
          <w:sz w:val="22"/>
          <w:szCs w:val="22"/>
        </w:rPr>
        <w:t>lub warunków Decyzji o pozwoleniu na budowę, kopie rysunków wchodzących w skład zatwierdzon</w:t>
      </w:r>
      <w:r w:rsidR="00F25403" w:rsidRPr="007973F7">
        <w:rPr>
          <w:rFonts w:asciiTheme="minorHAnsi" w:hAnsiTheme="minorHAnsi" w:cstheme="minorHAnsi"/>
          <w:sz w:val="22"/>
          <w:szCs w:val="22"/>
        </w:rPr>
        <w:t>ych Projektów budowlanych, Projektów wykonawczych, z</w:t>
      </w:r>
      <w:r w:rsidR="00F2021F">
        <w:rPr>
          <w:rFonts w:asciiTheme="minorHAnsi" w:hAnsiTheme="minorHAnsi" w:cstheme="minorHAnsi"/>
          <w:sz w:val="22"/>
          <w:szCs w:val="22"/>
        </w:rPr>
        <w:t> </w:t>
      </w:r>
      <w:r w:rsidRPr="007973F7">
        <w:rPr>
          <w:rFonts w:asciiTheme="minorHAnsi" w:hAnsiTheme="minorHAnsi" w:cstheme="minorHAnsi"/>
          <w:sz w:val="22"/>
          <w:szCs w:val="22"/>
        </w:rPr>
        <w:t>naniesionymi zmianami, a w razie potrzeby uzupełniający opis zmian wraz z kwalifikacją odstąpienia dokonaną przez Projektanta,</w:t>
      </w:r>
    </w:p>
    <w:p w14:paraId="05DB4DF2" w14:textId="77777777"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 xml:space="preserve">Dziennik Budowy, </w:t>
      </w:r>
    </w:p>
    <w:p w14:paraId="4949E47A" w14:textId="6DC65E72"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Oświadczenie Kierownika budowy o zgodności wykonania robót budowlanych z Projekt</w:t>
      </w:r>
      <w:r w:rsidR="00F25403" w:rsidRPr="007973F7">
        <w:rPr>
          <w:rFonts w:asciiTheme="minorHAnsi" w:hAnsiTheme="minorHAnsi" w:cstheme="minorHAnsi"/>
          <w:sz w:val="22"/>
          <w:szCs w:val="22"/>
        </w:rPr>
        <w:t xml:space="preserve">ami budowlanymi, Projektami wykonawczymi, </w:t>
      </w:r>
      <w:r w:rsidRPr="007973F7">
        <w:rPr>
          <w:rFonts w:asciiTheme="minorHAnsi" w:hAnsiTheme="minorHAnsi" w:cstheme="minorHAnsi"/>
          <w:sz w:val="22"/>
          <w:szCs w:val="22"/>
        </w:rPr>
        <w:t>warunkami Decyzji o pozwoleniu na budowę i</w:t>
      </w:r>
      <w:r w:rsidR="00F2021F">
        <w:rPr>
          <w:rFonts w:asciiTheme="minorHAnsi" w:hAnsiTheme="minorHAnsi" w:cstheme="minorHAnsi"/>
          <w:sz w:val="22"/>
          <w:szCs w:val="22"/>
        </w:rPr>
        <w:t> </w:t>
      </w:r>
      <w:r w:rsidRPr="007973F7">
        <w:rPr>
          <w:rFonts w:asciiTheme="minorHAnsi" w:hAnsiTheme="minorHAnsi" w:cstheme="minorHAnsi"/>
          <w:sz w:val="22"/>
          <w:szCs w:val="22"/>
        </w:rPr>
        <w:t>obowiązującymi przepisami, potwierdzone przez Projektanta i Inspektora/ów Nadzoru, w</w:t>
      </w:r>
      <w:r w:rsidR="00F2021F">
        <w:rPr>
          <w:rFonts w:asciiTheme="minorHAnsi" w:hAnsiTheme="minorHAnsi" w:cstheme="minorHAnsi"/>
          <w:sz w:val="22"/>
          <w:szCs w:val="22"/>
        </w:rPr>
        <w:t> </w:t>
      </w:r>
      <w:r w:rsidRPr="007973F7">
        <w:rPr>
          <w:rFonts w:asciiTheme="minorHAnsi" w:hAnsiTheme="minorHAnsi" w:cstheme="minorHAnsi"/>
          <w:sz w:val="22"/>
          <w:szCs w:val="22"/>
        </w:rPr>
        <w:t>przypadku dokonania podczas wykonywania robót nieodstępujących w sposób istotny od zatwierdzon</w:t>
      </w:r>
      <w:r w:rsidR="00F25403" w:rsidRPr="007973F7">
        <w:rPr>
          <w:rFonts w:asciiTheme="minorHAnsi" w:hAnsiTheme="minorHAnsi" w:cstheme="minorHAnsi"/>
          <w:sz w:val="22"/>
          <w:szCs w:val="22"/>
        </w:rPr>
        <w:t xml:space="preserve">ych </w:t>
      </w:r>
      <w:r w:rsidRPr="007973F7">
        <w:rPr>
          <w:rFonts w:asciiTheme="minorHAnsi" w:hAnsiTheme="minorHAnsi" w:cstheme="minorHAnsi"/>
          <w:sz w:val="22"/>
          <w:szCs w:val="22"/>
        </w:rPr>
        <w:t>Projekt</w:t>
      </w:r>
      <w:r w:rsidR="00F25403" w:rsidRPr="007973F7">
        <w:rPr>
          <w:rFonts w:asciiTheme="minorHAnsi" w:hAnsiTheme="minorHAnsi" w:cstheme="minorHAnsi"/>
          <w:sz w:val="22"/>
          <w:szCs w:val="22"/>
        </w:rPr>
        <w:t>ów</w:t>
      </w:r>
      <w:r w:rsidRPr="007973F7">
        <w:rPr>
          <w:rFonts w:asciiTheme="minorHAnsi" w:hAnsiTheme="minorHAnsi" w:cstheme="minorHAnsi"/>
          <w:sz w:val="22"/>
          <w:szCs w:val="22"/>
        </w:rPr>
        <w:t xml:space="preserve"> budowlan</w:t>
      </w:r>
      <w:r w:rsidR="00F25403" w:rsidRPr="007973F7">
        <w:rPr>
          <w:rFonts w:asciiTheme="minorHAnsi" w:hAnsiTheme="minorHAnsi" w:cstheme="minorHAnsi"/>
          <w:sz w:val="22"/>
          <w:szCs w:val="22"/>
        </w:rPr>
        <w:t>ych</w:t>
      </w:r>
      <w:r w:rsidRPr="007973F7">
        <w:rPr>
          <w:rFonts w:asciiTheme="minorHAnsi" w:hAnsiTheme="minorHAnsi" w:cstheme="minorHAnsi"/>
          <w:sz w:val="22"/>
          <w:szCs w:val="22"/>
        </w:rPr>
        <w:t>, Projekt</w:t>
      </w:r>
      <w:r w:rsidR="00F25403" w:rsidRPr="007973F7">
        <w:rPr>
          <w:rFonts w:asciiTheme="minorHAnsi" w:hAnsiTheme="minorHAnsi" w:cstheme="minorHAnsi"/>
          <w:sz w:val="22"/>
          <w:szCs w:val="22"/>
        </w:rPr>
        <w:t>ów</w:t>
      </w:r>
      <w:r w:rsidRPr="007973F7">
        <w:rPr>
          <w:rFonts w:asciiTheme="minorHAnsi" w:hAnsiTheme="minorHAnsi" w:cstheme="minorHAnsi"/>
          <w:sz w:val="22"/>
          <w:szCs w:val="22"/>
        </w:rPr>
        <w:t xml:space="preserve"> wykonawcz</w:t>
      </w:r>
      <w:r w:rsidR="00F25403" w:rsidRPr="007973F7">
        <w:rPr>
          <w:rFonts w:asciiTheme="minorHAnsi" w:hAnsiTheme="minorHAnsi" w:cstheme="minorHAnsi"/>
          <w:sz w:val="22"/>
          <w:szCs w:val="22"/>
        </w:rPr>
        <w:t>ych</w:t>
      </w:r>
      <w:r w:rsidRPr="007973F7">
        <w:rPr>
          <w:rFonts w:asciiTheme="minorHAnsi" w:hAnsiTheme="minorHAnsi" w:cstheme="minorHAnsi"/>
          <w:sz w:val="22"/>
          <w:szCs w:val="22"/>
        </w:rPr>
        <w:t xml:space="preserve"> lub warunków Decyzji o</w:t>
      </w:r>
      <w:r w:rsidR="00F2021F">
        <w:rPr>
          <w:rFonts w:asciiTheme="minorHAnsi" w:hAnsiTheme="minorHAnsi" w:cstheme="minorHAnsi"/>
          <w:sz w:val="22"/>
          <w:szCs w:val="22"/>
        </w:rPr>
        <w:t> </w:t>
      </w:r>
      <w:r w:rsidRPr="007973F7">
        <w:rPr>
          <w:rFonts w:asciiTheme="minorHAnsi" w:hAnsiTheme="minorHAnsi" w:cstheme="minorHAnsi"/>
          <w:sz w:val="22"/>
          <w:szCs w:val="22"/>
        </w:rPr>
        <w:t xml:space="preserve">pozwoleniu na budowę, </w:t>
      </w:r>
    </w:p>
    <w:p w14:paraId="32CEF290" w14:textId="2FD4EAE9"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Protokoły prób, badań, rozruchów i sprawdzeń</w:t>
      </w:r>
      <w:r w:rsidR="00965685" w:rsidRPr="007973F7">
        <w:rPr>
          <w:rFonts w:asciiTheme="minorHAnsi" w:hAnsiTheme="minorHAnsi" w:cstheme="minorHAnsi"/>
          <w:sz w:val="22"/>
          <w:szCs w:val="22"/>
        </w:rPr>
        <w:t xml:space="preserve">, </w:t>
      </w:r>
      <w:r w:rsidRPr="007973F7">
        <w:rPr>
          <w:rFonts w:asciiTheme="minorHAnsi" w:hAnsiTheme="minorHAnsi" w:cstheme="minorHAnsi"/>
          <w:sz w:val="22"/>
          <w:szCs w:val="22"/>
        </w:rPr>
        <w:t>ustalonych w Umowie, lub wynikających ze</w:t>
      </w:r>
      <w:r w:rsidR="00F2021F">
        <w:rPr>
          <w:rFonts w:asciiTheme="minorHAnsi" w:hAnsiTheme="minorHAnsi" w:cstheme="minorHAnsi"/>
          <w:sz w:val="22"/>
          <w:szCs w:val="22"/>
        </w:rPr>
        <w:t> </w:t>
      </w:r>
      <w:proofErr w:type="spellStart"/>
      <w:r w:rsidRPr="007973F7">
        <w:rPr>
          <w:rFonts w:asciiTheme="minorHAnsi" w:hAnsiTheme="minorHAnsi" w:cstheme="minorHAnsi"/>
          <w:sz w:val="22"/>
          <w:szCs w:val="22"/>
        </w:rPr>
        <w:t>STWiORB</w:t>
      </w:r>
      <w:proofErr w:type="spellEnd"/>
      <w:r w:rsidRPr="007973F7">
        <w:rPr>
          <w:rFonts w:asciiTheme="minorHAnsi" w:hAnsiTheme="minorHAnsi" w:cstheme="minorHAnsi"/>
          <w:sz w:val="22"/>
          <w:szCs w:val="22"/>
        </w:rPr>
        <w:t>, przepisów lub norm dla wykonanych robót budowlanych,</w:t>
      </w:r>
    </w:p>
    <w:p w14:paraId="483C5AC6" w14:textId="77777777" w:rsidR="00AC3B97" w:rsidRPr="007973F7" w:rsidRDefault="00AC3B97" w:rsidP="00F2021F">
      <w:pPr>
        <w:numPr>
          <w:ilvl w:val="0"/>
          <w:numId w:val="42"/>
        </w:numPr>
        <w:tabs>
          <w:tab w:val="left" w:pos="0"/>
        </w:tabs>
        <w:spacing w:before="120"/>
        <w:ind w:left="567" w:hanging="283"/>
        <w:jc w:val="both"/>
        <w:rPr>
          <w:rFonts w:asciiTheme="minorHAnsi" w:hAnsiTheme="minorHAnsi" w:cstheme="minorHAnsi"/>
          <w:sz w:val="22"/>
          <w:szCs w:val="22"/>
        </w:rPr>
      </w:pPr>
      <w:r w:rsidRPr="007973F7">
        <w:rPr>
          <w:rFonts w:asciiTheme="minorHAnsi" w:hAnsiTheme="minorHAnsi" w:cstheme="minorHAnsi"/>
          <w:sz w:val="22"/>
          <w:szCs w:val="22"/>
        </w:rPr>
        <w:t>inne dokumenty wymagane do Protokołów odbioru robót w toku o których mowa § 1</w:t>
      </w:r>
      <w:r w:rsidR="00A52F04" w:rsidRPr="007973F7">
        <w:rPr>
          <w:rFonts w:asciiTheme="minorHAnsi" w:hAnsiTheme="minorHAnsi" w:cstheme="minorHAnsi"/>
          <w:sz w:val="22"/>
          <w:szCs w:val="22"/>
        </w:rPr>
        <w:t>2</w:t>
      </w:r>
      <w:r w:rsidRPr="007973F7">
        <w:rPr>
          <w:rFonts w:asciiTheme="minorHAnsi" w:hAnsiTheme="minorHAnsi" w:cstheme="minorHAnsi"/>
          <w:sz w:val="22"/>
          <w:szCs w:val="22"/>
        </w:rPr>
        <w:t>, które nie zostały wcześniej dostarczone lub zostały uznane za niekompletne lub nieprawidłowo sporządzone.</w:t>
      </w:r>
    </w:p>
    <w:p w14:paraId="4E733D50" w14:textId="7701759B" w:rsidR="00AC3B97" w:rsidRPr="007973F7" w:rsidRDefault="00AC3B97" w:rsidP="00F2021F">
      <w:pPr>
        <w:numPr>
          <w:ilvl w:val="0"/>
          <w:numId w:val="34"/>
        </w:numPr>
        <w:tabs>
          <w:tab w:val="left" w:pos="0"/>
        </w:tabs>
        <w:spacing w:before="12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Jeżeli dokumenty, o których mowa w § 1</w:t>
      </w:r>
      <w:r w:rsidR="00A52F04" w:rsidRPr="007973F7">
        <w:rPr>
          <w:rFonts w:asciiTheme="minorHAnsi" w:hAnsiTheme="minorHAnsi" w:cstheme="minorHAnsi"/>
          <w:sz w:val="22"/>
          <w:szCs w:val="22"/>
        </w:rPr>
        <w:t>2</w:t>
      </w:r>
      <w:r w:rsidRPr="007973F7">
        <w:rPr>
          <w:rFonts w:asciiTheme="minorHAnsi" w:hAnsiTheme="minorHAnsi" w:cstheme="minorHAnsi"/>
          <w:sz w:val="22"/>
          <w:szCs w:val="22"/>
        </w:rPr>
        <w:t xml:space="preserve"> ust. </w:t>
      </w:r>
      <w:r w:rsidR="002527A9">
        <w:rPr>
          <w:rFonts w:asciiTheme="minorHAnsi" w:hAnsiTheme="minorHAnsi" w:cstheme="minorHAnsi"/>
          <w:sz w:val="22"/>
          <w:szCs w:val="22"/>
        </w:rPr>
        <w:t>6</w:t>
      </w:r>
      <w:r w:rsidRPr="007973F7">
        <w:rPr>
          <w:rFonts w:asciiTheme="minorHAnsi" w:hAnsiTheme="minorHAnsi" w:cstheme="minorHAnsi"/>
          <w:sz w:val="22"/>
          <w:szCs w:val="22"/>
        </w:rPr>
        <w:t xml:space="preserve"> są niekompletne lub nie odpowiadają prawdzie Zamawiający ma prawo odmówić Odbioru Końcowego Robót powiadamiając o tym Wykonawcę. </w:t>
      </w:r>
    </w:p>
    <w:p w14:paraId="360408AB" w14:textId="77777777" w:rsidR="00AC3B97" w:rsidRPr="007973F7" w:rsidRDefault="00AC3B97" w:rsidP="00F2021F">
      <w:pPr>
        <w:numPr>
          <w:ilvl w:val="0"/>
          <w:numId w:val="34"/>
        </w:numPr>
        <w:tabs>
          <w:tab w:val="left" w:pos="0"/>
        </w:tabs>
        <w:spacing w:before="12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Jakikolwiek odbiór robót dokonany przed Odbiorem Końcowym Robót nie może stanowić podstawy roszczenia Wykonawcy do Odbioru Końcowego Robót (Przedmiotu Umowy).</w:t>
      </w:r>
    </w:p>
    <w:p w14:paraId="53CD6375" w14:textId="77777777" w:rsidR="00AC3B97" w:rsidRPr="007973F7" w:rsidRDefault="00AC3B97" w:rsidP="00F2021F">
      <w:pPr>
        <w:numPr>
          <w:ilvl w:val="0"/>
          <w:numId w:val="34"/>
        </w:numPr>
        <w:tabs>
          <w:tab w:val="left" w:pos="0"/>
        </w:tabs>
        <w:spacing w:before="120" w:after="60"/>
        <w:ind w:left="284" w:right="-108" w:hanging="284"/>
        <w:jc w:val="both"/>
        <w:rPr>
          <w:rFonts w:asciiTheme="minorHAnsi" w:hAnsiTheme="minorHAnsi" w:cstheme="minorHAnsi"/>
          <w:sz w:val="22"/>
          <w:szCs w:val="22"/>
        </w:rPr>
      </w:pPr>
      <w:r w:rsidRPr="007973F7">
        <w:rPr>
          <w:rFonts w:asciiTheme="minorHAnsi" w:hAnsiTheme="minorHAnsi" w:cstheme="minorHAnsi"/>
          <w:sz w:val="22"/>
          <w:szCs w:val="22"/>
        </w:rPr>
        <w:t>Jeżeli w trakcie odbioru zostaną stwierdzone wady i usterki, to Zamawiającemu przysługują następujące uprawnienia:</w:t>
      </w:r>
    </w:p>
    <w:p w14:paraId="096D6975" w14:textId="77777777" w:rsidR="002B7BCF" w:rsidRPr="007973F7" w:rsidRDefault="002B7BCF" w:rsidP="00F2021F">
      <w:pPr>
        <w:numPr>
          <w:ilvl w:val="0"/>
          <w:numId w:val="35"/>
        </w:numPr>
        <w:tabs>
          <w:tab w:val="left" w:pos="0"/>
          <w:tab w:val="left" w:pos="360"/>
        </w:tabs>
        <w:spacing w:before="60" w:after="60"/>
        <w:ind w:hanging="357"/>
        <w:jc w:val="both"/>
        <w:rPr>
          <w:rFonts w:asciiTheme="minorHAnsi" w:hAnsiTheme="minorHAnsi" w:cstheme="minorHAnsi"/>
          <w:sz w:val="22"/>
          <w:szCs w:val="22"/>
        </w:rPr>
      </w:pPr>
      <w:r w:rsidRPr="007973F7">
        <w:rPr>
          <w:rFonts w:asciiTheme="minorHAnsi" w:hAnsiTheme="minorHAnsi" w:cstheme="minorHAnsi"/>
          <w:sz w:val="22"/>
          <w:szCs w:val="22"/>
        </w:rPr>
        <w:t xml:space="preserve">jeżeli wady nadają się do usunięcia, wówczas zostaną one wymienione w Protokole Odbioru Końcowego wraz ze wskazaniem terminu ich usunięcia; </w:t>
      </w:r>
    </w:p>
    <w:p w14:paraId="45735AD6" w14:textId="77777777" w:rsidR="00AC3B97" w:rsidRPr="007973F7" w:rsidRDefault="00AC3B97" w:rsidP="00F2021F">
      <w:pPr>
        <w:numPr>
          <w:ilvl w:val="0"/>
          <w:numId w:val="35"/>
        </w:numPr>
        <w:tabs>
          <w:tab w:val="left" w:pos="0"/>
          <w:tab w:val="left" w:pos="360"/>
        </w:tabs>
        <w:spacing w:before="60" w:after="60"/>
        <w:ind w:hanging="357"/>
        <w:jc w:val="both"/>
        <w:rPr>
          <w:rFonts w:asciiTheme="minorHAnsi" w:hAnsiTheme="minorHAnsi" w:cstheme="minorHAnsi"/>
          <w:sz w:val="22"/>
          <w:szCs w:val="22"/>
        </w:rPr>
      </w:pPr>
      <w:r w:rsidRPr="007973F7">
        <w:rPr>
          <w:rFonts w:asciiTheme="minorHAnsi" w:hAnsiTheme="minorHAnsi" w:cstheme="minorHAnsi"/>
          <w:sz w:val="22"/>
          <w:szCs w:val="22"/>
        </w:rPr>
        <w:t>jeżeli wady nie nadają się do usunięcia to:</w:t>
      </w:r>
    </w:p>
    <w:p w14:paraId="75709975" w14:textId="77777777" w:rsidR="00AC3B97" w:rsidRPr="007973F7" w:rsidRDefault="00AC3B97" w:rsidP="00F2021F">
      <w:pPr>
        <w:numPr>
          <w:ilvl w:val="2"/>
          <w:numId w:val="28"/>
        </w:numPr>
        <w:tabs>
          <w:tab w:val="clear" w:pos="2340"/>
          <w:tab w:val="left" w:pos="142"/>
          <w:tab w:val="left" w:pos="1134"/>
          <w:tab w:val="left" w:pos="1436"/>
        </w:tabs>
        <w:spacing w:after="60"/>
        <w:ind w:left="1134" w:hanging="357"/>
        <w:jc w:val="both"/>
        <w:rPr>
          <w:rFonts w:asciiTheme="minorHAnsi" w:hAnsiTheme="minorHAnsi" w:cstheme="minorHAnsi"/>
          <w:sz w:val="22"/>
          <w:szCs w:val="22"/>
        </w:rPr>
      </w:pPr>
      <w:r w:rsidRPr="007973F7">
        <w:rPr>
          <w:rFonts w:asciiTheme="minorHAnsi" w:hAnsiTheme="minorHAnsi" w:cstheme="minorHAnsi"/>
          <w:sz w:val="22"/>
          <w:szCs w:val="22"/>
        </w:rPr>
        <w:t>jeżeli nie uniemożliwiają one użytkowania przedmiotu Umowy zgodnie z przeznaczeniem, Zamawiający może obniżyć odpowiednio wynagrodzenie,</w:t>
      </w:r>
    </w:p>
    <w:p w14:paraId="7BBC15E9" w14:textId="77777777" w:rsidR="00AC3B97" w:rsidRPr="007973F7" w:rsidRDefault="00AC3B97" w:rsidP="00F2021F">
      <w:pPr>
        <w:numPr>
          <w:ilvl w:val="2"/>
          <w:numId w:val="28"/>
        </w:numPr>
        <w:tabs>
          <w:tab w:val="clear" w:pos="2340"/>
          <w:tab w:val="left" w:pos="142"/>
          <w:tab w:val="left" w:pos="1134"/>
          <w:tab w:val="left" w:pos="1436"/>
        </w:tabs>
        <w:spacing w:after="60"/>
        <w:ind w:left="1134" w:hanging="357"/>
        <w:jc w:val="both"/>
        <w:rPr>
          <w:rFonts w:asciiTheme="minorHAnsi" w:hAnsiTheme="minorHAnsi" w:cstheme="minorHAnsi"/>
          <w:sz w:val="22"/>
          <w:szCs w:val="22"/>
        </w:rPr>
      </w:pPr>
      <w:r w:rsidRPr="007973F7">
        <w:rPr>
          <w:rFonts w:asciiTheme="minorHAnsi" w:hAnsiTheme="minorHAnsi" w:cstheme="minorHAnsi"/>
          <w:sz w:val="22"/>
          <w:szCs w:val="22"/>
        </w:rPr>
        <w:t>jeżeli wady uniemożliwiają użytkowanie przedmiotu Umowy zgodnie z przeznaczeniem, Zamawiający może odstąpić od Umowy lub żądać wykonania przedmiotu odbioru po raz drugi.</w:t>
      </w:r>
    </w:p>
    <w:p w14:paraId="79A187F3" w14:textId="77777777" w:rsidR="00AC3B97" w:rsidRPr="007973F7" w:rsidRDefault="00AC3B97" w:rsidP="008810AB">
      <w:pPr>
        <w:numPr>
          <w:ilvl w:val="0"/>
          <w:numId w:val="34"/>
        </w:numPr>
        <w:tabs>
          <w:tab w:val="left" w:pos="0"/>
        </w:tabs>
        <w:spacing w:before="120"/>
        <w:ind w:left="426" w:right="-108"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Wszelkie czynności podczas wykonywania odbioru, terminy wyznaczone do usunięcia wad i usterek będą zawarte w Protokole Odbioru Końcowego Robót. </w:t>
      </w:r>
    </w:p>
    <w:p w14:paraId="44E95C4E" w14:textId="77777777" w:rsidR="00AC3B97" w:rsidRPr="007973F7" w:rsidRDefault="00AC3B97" w:rsidP="008810AB">
      <w:pPr>
        <w:numPr>
          <w:ilvl w:val="0"/>
          <w:numId w:val="34"/>
        </w:numPr>
        <w:tabs>
          <w:tab w:val="left" w:pos="0"/>
        </w:tabs>
        <w:spacing w:before="120"/>
        <w:ind w:left="426" w:right="-108" w:hanging="426"/>
        <w:jc w:val="both"/>
        <w:rPr>
          <w:rFonts w:asciiTheme="minorHAnsi" w:hAnsiTheme="minorHAnsi" w:cstheme="minorHAnsi"/>
          <w:sz w:val="22"/>
          <w:szCs w:val="22"/>
        </w:rPr>
      </w:pPr>
      <w:r w:rsidRPr="007973F7">
        <w:rPr>
          <w:rFonts w:asciiTheme="minorHAnsi" w:hAnsiTheme="minorHAnsi" w:cstheme="minorHAnsi"/>
          <w:sz w:val="22"/>
          <w:szCs w:val="22"/>
        </w:rPr>
        <w:t>Protokół zostanie podpisany przez</w:t>
      </w:r>
      <w:r w:rsidR="00987FA3" w:rsidRPr="007973F7">
        <w:rPr>
          <w:rFonts w:asciiTheme="minorHAnsi" w:hAnsiTheme="minorHAnsi" w:cstheme="minorHAnsi"/>
          <w:sz w:val="22"/>
          <w:szCs w:val="22"/>
        </w:rPr>
        <w:t xml:space="preserve"> </w:t>
      </w:r>
      <w:r w:rsidRPr="007973F7">
        <w:rPr>
          <w:rFonts w:asciiTheme="minorHAnsi" w:hAnsiTheme="minorHAnsi" w:cstheme="minorHAnsi"/>
          <w:sz w:val="22"/>
          <w:szCs w:val="22"/>
        </w:rPr>
        <w:t>przedstawicieli Zamawiającego i Wykonawcy.</w:t>
      </w:r>
    </w:p>
    <w:p w14:paraId="4786ECE2" w14:textId="77777777" w:rsidR="00AC3B97" w:rsidRPr="007973F7" w:rsidRDefault="00AC3B97" w:rsidP="008810AB">
      <w:pPr>
        <w:numPr>
          <w:ilvl w:val="0"/>
          <w:numId w:val="34"/>
        </w:numPr>
        <w:tabs>
          <w:tab w:val="left" w:pos="0"/>
        </w:tabs>
        <w:spacing w:before="120"/>
        <w:ind w:left="426" w:right="-108" w:hanging="426"/>
        <w:jc w:val="both"/>
        <w:rPr>
          <w:rFonts w:asciiTheme="minorHAnsi" w:hAnsiTheme="minorHAnsi" w:cstheme="minorHAnsi"/>
          <w:sz w:val="22"/>
          <w:szCs w:val="22"/>
        </w:rPr>
      </w:pPr>
      <w:r w:rsidRPr="007973F7">
        <w:rPr>
          <w:rFonts w:asciiTheme="minorHAnsi" w:hAnsiTheme="minorHAnsi" w:cstheme="minorHAnsi"/>
          <w:sz w:val="22"/>
          <w:szCs w:val="22"/>
        </w:rPr>
        <w:t>O usunięciu wad i usterek Wykonawca zawiadomi Zamawiającego, żądając wyznaczenia terminu odbioru w zakresie uprzednio zakwestionowanym jako wadliwy.</w:t>
      </w:r>
    </w:p>
    <w:p w14:paraId="1E3A7E0F" w14:textId="77777777" w:rsidR="00AC3B97" w:rsidRDefault="00AC3B97" w:rsidP="008810AB">
      <w:pPr>
        <w:numPr>
          <w:ilvl w:val="0"/>
          <w:numId w:val="34"/>
        </w:numPr>
        <w:tabs>
          <w:tab w:val="left" w:pos="0"/>
        </w:tabs>
        <w:spacing w:before="120"/>
        <w:ind w:left="426" w:right="-108" w:hanging="426"/>
        <w:jc w:val="both"/>
        <w:rPr>
          <w:rFonts w:asciiTheme="minorHAnsi" w:hAnsiTheme="minorHAnsi" w:cstheme="minorHAnsi"/>
          <w:sz w:val="22"/>
          <w:szCs w:val="22"/>
        </w:rPr>
      </w:pPr>
      <w:r w:rsidRPr="007973F7">
        <w:rPr>
          <w:rFonts w:asciiTheme="minorHAnsi" w:hAnsiTheme="minorHAnsi" w:cstheme="minorHAnsi"/>
          <w:sz w:val="22"/>
          <w:szCs w:val="22"/>
        </w:rPr>
        <w:t>Jeżeli Wykonawca nie usunie wad i usterek w terminie określonym przez Zamawiającego, Zamawiający może usunąć wady we własnym zakresie, a następnie obciążyć kosztami Wykonawcę.</w:t>
      </w:r>
    </w:p>
    <w:p w14:paraId="7C4887F8" w14:textId="77777777" w:rsidR="00730668" w:rsidRPr="007973F7" w:rsidRDefault="00730668" w:rsidP="00021ED6">
      <w:pPr>
        <w:tabs>
          <w:tab w:val="left" w:pos="0"/>
        </w:tabs>
        <w:spacing w:before="120"/>
        <w:ind w:left="426" w:right="-108"/>
        <w:jc w:val="both"/>
        <w:rPr>
          <w:rFonts w:asciiTheme="minorHAnsi" w:hAnsiTheme="minorHAnsi" w:cstheme="minorHAnsi"/>
          <w:sz w:val="22"/>
          <w:szCs w:val="22"/>
        </w:rPr>
      </w:pPr>
    </w:p>
    <w:p w14:paraId="16435957" w14:textId="1644C463" w:rsidR="00AC3B97" w:rsidRPr="007973F7" w:rsidRDefault="00AC3B97" w:rsidP="00AC3B97">
      <w:pPr>
        <w:spacing w:line="360" w:lineRule="auto"/>
        <w:jc w:val="center"/>
        <w:rPr>
          <w:rFonts w:asciiTheme="minorHAnsi" w:hAnsiTheme="minorHAnsi" w:cstheme="minorHAnsi"/>
          <w:sz w:val="22"/>
          <w:szCs w:val="22"/>
        </w:rPr>
      </w:pPr>
      <w:r w:rsidRPr="007973F7">
        <w:rPr>
          <w:rFonts w:asciiTheme="minorHAnsi" w:hAnsiTheme="minorHAnsi" w:cstheme="minorHAnsi"/>
          <w:sz w:val="22"/>
          <w:szCs w:val="22"/>
        </w:rPr>
        <w:t>§ 1</w:t>
      </w:r>
      <w:r w:rsidR="00F44D0B" w:rsidRPr="007973F7">
        <w:rPr>
          <w:rFonts w:asciiTheme="minorHAnsi" w:hAnsiTheme="minorHAnsi" w:cstheme="minorHAnsi"/>
          <w:sz w:val="22"/>
          <w:szCs w:val="22"/>
        </w:rPr>
        <w:t>3</w:t>
      </w:r>
    </w:p>
    <w:p w14:paraId="30C712AF" w14:textId="6E3EAF99" w:rsidR="00AC3B97" w:rsidRPr="007973F7" w:rsidRDefault="00AC3B97" w:rsidP="008810AB">
      <w:pPr>
        <w:numPr>
          <w:ilvl w:val="0"/>
          <w:numId w:val="36"/>
        </w:numPr>
        <w:tabs>
          <w:tab w:val="left" w:pos="0"/>
        </w:tabs>
        <w:spacing w:before="120"/>
        <w:ind w:left="426" w:right="-108"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Jeżeli Zamawiający będzie użytkował jakąkolwiek ukończoną część robót przed Odbiorem Końcowym Robót (Przedmiotu Umowy), a konieczność tego użytkowania będzie uzgodniona między </w:t>
      </w:r>
      <w:r w:rsidR="00D06155" w:rsidRPr="007973F7">
        <w:rPr>
          <w:rFonts w:asciiTheme="minorHAnsi" w:hAnsiTheme="minorHAnsi" w:cstheme="minorHAnsi"/>
          <w:sz w:val="22"/>
          <w:szCs w:val="22"/>
        </w:rPr>
        <w:t>S</w:t>
      </w:r>
      <w:r w:rsidRPr="007973F7">
        <w:rPr>
          <w:rFonts w:asciiTheme="minorHAnsi" w:hAnsiTheme="minorHAnsi" w:cstheme="minorHAnsi"/>
          <w:sz w:val="22"/>
          <w:szCs w:val="22"/>
        </w:rPr>
        <w:t>tronami, to</w:t>
      </w:r>
      <w:r w:rsidR="00F2021F">
        <w:rPr>
          <w:rFonts w:asciiTheme="minorHAnsi" w:hAnsiTheme="minorHAnsi" w:cstheme="minorHAnsi"/>
          <w:sz w:val="22"/>
          <w:szCs w:val="22"/>
        </w:rPr>
        <w:t> </w:t>
      </w:r>
      <w:r w:rsidRPr="007973F7">
        <w:rPr>
          <w:rFonts w:asciiTheme="minorHAnsi" w:hAnsiTheme="minorHAnsi" w:cstheme="minorHAnsi"/>
          <w:sz w:val="22"/>
          <w:szCs w:val="22"/>
        </w:rPr>
        <w:t>takie użytkowanie będzie uważane za użytkowanie tymczasowe.</w:t>
      </w:r>
    </w:p>
    <w:p w14:paraId="60248044" w14:textId="77777777" w:rsidR="00AC3B97" w:rsidRPr="007973F7" w:rsidRDefault="00AC3B97" w:rsidP="008810AB">
      <w:pPr>
        <w:numPr>
          <w:ilvl w:val="0"/>
          <w:numId w:val="36"/>
        </w:numPr>
        <w:tabs>
          <w:tab w:val="left" w:pos="0"/>
        </w:tabs>
        <w:spacing w:before="120"/>
        <w:ind w:left="426" w:right="-108" w:hanging="426"/>
        <w:jc w:val="both"/>
        <w:rPr>
          <w:rFonts w:asciiTheme="minorHAnsi" w:hAnsiTheme="minorHAnsi" w:cstheme="minorHAnsi"/>
          <w:sz w:val="22"/>
          <w:szCs w:val="22"/>
        </w:rPr>
      </w:pPr>
      <w:r w:rsidRPr="007973F7">
        <w:rPr>
          <w:rFonts w:asciiTheme="minorHAnsi" w:hAnsiTheme="minorHAnsi" w:cstheme="minorHAnsi"/>
          <w:sz w:val="22"/>
          <w:szCs w:val="22"/>
        </w:rPr>
        <w:t>Użytkowanie tymczasowe nie będzie równoznaczne z Odbiorem Końcowym Robót i nie może być podstawą do roszczenia Wykonawcy o taki odbiór.</w:t>
      </w:r>
    </w:p>
    <w:p w14:paraId="2BDCBC6C" w14:textId="77777777" w:rsidR="00493D1A" w:rsidRDefault="00493D1A" w:rsidP="00D61A06">
      <w:pPr>
        <w:jc w:val="center"/>
        <w:rPr>
          <w:rFonts w:asciiTheme="minorHAnsi" w:hAnsiTheme="minorHAnsi" w:cstheme="minorHAnsi"/>
          <w:b/>
          <w:sz w:val="22"/>
          <w:szCs w:val="22"/>
        </w:rPr>
      </w:pPr>
    </w:p>
    <w:p w14:paraId="196735B3" w14:textId="1C8B6CE1" w:rsidR="0020737D" w:rsidRPr="007973F7" w:rsidRDefault="0020737D" w:rsidP="00D61A06">
      <w:pPr>
        <w:jc w:val="center"/>
        <w:rPr>
          <w:rFonts w:asciiTheme="minorHAnsi" w:hAnsiTheme="minorHAnsi" w:cstheme="minorHAnsi"/>
          <w:sz w:val="22"/>
          <w:szCs w:val="22"/>
        </w:rPr>
      </w:pPr>
      <w:r w:rsidRPr="007973F7">
        <w:rPr>
          <w:rFonts w:asciiTheme="minorHAnsi" w:hAnsiTheme="minorHAnsi" w:cstheme="minorHAnsi"/>
          <w:b/>
          <w:sz w:val="22"/>
          <w:szCs w:val="22"/>
        </w:rPr>
        <w:t>KARY UMOWNE</w:t>
      </w:r>
    </w:p>
    <w:p w14:paraId="2783DD89" w14:textId="77777777" w:rsidR="00E31DD4" w:rsidRPr="007973F7" w:rsidRDefault="00E31DD4" w:rsidP="00402675">
      <w:pPr>
        <w:spacing w:after="120"/>
        <w:jc w:val="center"/>
        <w:rPr>
          <w:rFonts w:asciiTheme="minorHAnsi" w:hAnsiTheme="minorHAnsi" w:cstheme="minorHAnsi"/>
          <w:sz w:val="22"/>
          <w:szCs w:val="22"/>
        </w:rPr>
      </w:pPr>
      <w:r w:rsidRPr="007973F7">
        <w:rPr>
          <w:rFonts w:asciiTheme="minorHAnsi" w:hAnsiTheme="minorHAnsi" w:cstheme="minorHAnsi"/>
          <w:sz w:val="22"/>
          <w:szCs w:val="22"/>
        </w:rPr>
        <w:t>§ 1</w:t>
      </w:r>
      <w:r w:rsidR="00F44D0B" w:rsidRPr="007973F7">
        <w:rPr>
          <w:rFonts w:asciiTheme="minorHAnsi" w:hAnsiTheme="minorHAnsi" w:cstheme="minorHAnsi"/>
          <w:sz w:val="22"/>
          <w:szCs w:val="22"/>
        </w:rPr>
        <w:t>4</w:t>
      </w:r>
    </w:p>
    <w:p w14:paraId="29B30A04" w14:textId="77777777" w:rsidR="00E31DD4" w:rsidRPr="007973F7" w:rsidRDefault="00E31DD4" w:rsidP="00402675">
      <w:pPr>
        <w:pStyle w:val="Bezodstpw"/>
        <w:numPr>
          <w:ilvl w:val="0"/>
          <w:numId w:val="7"/>
        </w:numPr>
        <w:tabs>
          <w:tab w:val="clear" w:pos="644"/>
        </w:tabs>
        <w:spacing w:after="120"/>
        <w:ind w:left="284" w:hanging="284"/>
        <w:jc w:val="both"/>
        <w:rPr>
          <w:rFonts w:asciiTheme="minorHAnsi" w:hAnsiTheme="minorHAnsi" w:cstheme="minorHAnsi"/>
          <w:sz w:val="22"/>
          <w:szCs w:val="22"/>
        </w:rPr>
      </w:pPr>
      <w:bookmarkStart w:id="3" w:name="_Hlk80020437"/>
      <w:r w:rsidRPr="007973F7">
        <w:rPr>
          <w:rFonts w:asciiTheme="minorHAnsi" w:hAnsiTheme="minorHAnsi" w:cstheme="minorHAnsi"/>
          <w:sz w:val="22"/>
          <w:szCs w:val="22"/>
        </w:rPr>
        <w:t>Zamawiający może naliczyć Wykonawcy kary umowne:</w:t>
      </w:r>
    </w:p>
    <w:p w14:paraId="549404BB" w14:textId="52D4DEC3" w:rsidR="00E31DD4" w:rsidRPr="007973F7" w:rsidRDefault="00E31DD4" w:rsidP="008810AB">
      <w:pPr>
        <w:pStyle w:val="Bezodstpw"/>
        <w:numPr>
          <w:ilvl w:val="0"/>
          <w:numId w:val="24"/>
        </w:numPr>
        <w:spacing w:after="120"/>
        <w:jc w:val="both"/>
        <w:rPr>
          <w:rFonts w:asciiTheme="minorHAnsi" w:hAnsiTheme="minorHAnsi" w:cstheme="minorHAnsi"/>
          <w:sz w:val="22"/>
          <w:szCs w:val="22"/>
        </w:rPr>
      </w:pPr>
      <w:r w:rsidRPr="007973F7">
        <w:rPr>
          <w:rFonts w:asciiTheme="minorHAnsi" w:hAnsiTheme="minorHAnsi" w:cstheme="minorHAnsi"/>
          <w:sz w:val="22"/>
          <w:szCs w:val="22"/>
        </w:rPr>
        <w:t>za zwłokę w oddaniu Przedmiotu Umowy w wysokości 0,</w:t>
      </w:r>
      <w:r w:rsidR="00166080" w:rsidRPr="007973F7">
        <w:rPr>
          <w:rFonts w:asciiTheme="minorHAnsi" w:hAnsiTheme="minorHAnsi" w:cstheme="minorHAnsi"/>
          <w:sz w:val="22"/>
          <w:szCs w:val="22"/>
        </w:rPr>
        <w:t>0</w:t>
      </w:r>
      <w:r w:rsidR="00FC7D17">
        <w:rPr>
          <w:rFonts w:asciiTheme="minorHAnsi" w:hAnsiTheme="minorHAnsi" w:cstheme="minorHAnsi"/>
          <w:sz w:val="22"/>
          <w:szCs w:val="22"/>
        </w:rPr>
        <w:t>2</w:t>
      </w:r>
      <w:r w:rsidRPr="007973F7">
        <w:rPr>
          <w:rFonts w:asciiTheme="minorHAnsi" w:hAnsiTheme="minorHAnsi" w:cstheme="minorHAnsi"/>
          <w:sz w:val="22"/>
          <w:szCs w:val="22"/>
        </w:rPr>
        <w:t xml:space="preserve">% </w:t>
      </w:r>
      <w:bookmarkStart w:id="4" w:name="_Hlk196475160"/>
      <w:r w:rsidRPr="007973F7">
        <w:rPr>
          <w:rFonts w:asciiTheme="minorHAnsi" w:hAnsiTheme="minorHAnsi" w:cstheme="minorHAnsi"/>
          <w:sz w:val="22"/>
          <w:szCs w:val="22"/>
        </w:rPr>
        <w:t xml:space="preserve">wynagrodzenia umownego brutto, o którym mowa w § </w:t>
      </w:r>
      <w:r w:rsidR="005954EE" w:rsidRPr="007973F7">
        <w:rPr>
          <w:rFonts w:asciiTheme="minorHAnsi" w:hAnsiTheme="minorHAnsi" w:cstheme="minorHAnsi"/>
          <w:sz w:val="22"/>
          <w:szCs w:val="22"/>
        </w:rPr>
        <w:t>1</w:t>
      </w:r>
      <w:r w:rsidR="00A52F04" w:rsidRPr="007973F7">
        <w:rPr>
          <w:rFonts w:asciiTheme="minorHAnsi" w:hAnsiTheme="minorHAnsi" w:cstheme="minorHAnsi"/>
          <w:sz w:val="22"/>
          <w:szCs w:val="22"/>
        </w:rPr>
        <w:t>1</w:t>
      </w:r>
      <w:r w:rsidR="005954EE"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w:t>
      </w:r>
      <w:r w:rsidR="00014CC2" w:rsidRPr="007973F7">
        <w:rPr>
          <w:rFonts w:asciiTheme="minorHAnsi" w:hAnsiTheme="minorHAnsi" w:cstheme="minorHAnsi"/>
          <w:sz w:val="22"/>
          <w:szCs w:val="22"/>
        </w:rPr>
        <w:t>1</w:t>
      </w:r>
      <w:bookmarkEnd w:id="4"/>
      <w:r w:rsidRPr="007973F7">
        <w:rPr>
          <w:rFonts w:asciiTheme="minorHAnsi" w:hAnsiTheme="minorHAnsi" w:cstheme="minorHAnsi"/>
          <w:sz w:val="22"/>
          <w:szCs w:val="22"/>
        </w:rPr>
        <w:t xml:space="preserve">, za każdy </w:t>
      </w:r>
      <w:r w:rsidR="00A119F6">
        <w:rPr>
          <w:rFonts w:asciiTheme="minorHAnsi" w:hAnsiTheme="minorHAnsi" w:cstheme="minorHAnsi"/>
          <w:sz w:val="22"/>
          <w:szCs w:val="22"/>
        </w:rPr>
        <w:t xml:space="preserve">rozpoczęty </w:t>
      </w:r>
      <w:r w:rsidRPr="007973F7">
        <w:rPr>
          <w:rFonts w:asciiTheme="minorHAnsi" w:hAnsiTheme="minorHAnsi" w:cstheme="minorHAnsi"/>
          <w:sz w:val="22"/>
          <w:szCs w:val="22"/>
        </w:rPr>
        <w:t>dzień zwłoki,</w:t>
      </w:r>
    </w:p>
    <w:p w14:paraId="4D866C80" w14:textId="4877D86D" w:rsidR="00E31DD4" w:rsidRPr="007973F7" w:rsidRDefault="00E31DD4" w:rsidP="008810AB">
      <w:pPr>
        <w:pStyle w:val="WW-Tekstpodstawowywcity3"/>
        <w:numPr>
          <w:ilvl w:val="0"/>
          <w:numId w:val="24"/>
        </w:numPr>
        <w:spacing w:after="120"/>
        <w:rPr>
          <w:rFonts w:asciiTheme="minorHAnsi" w:hAnsiTheme="minorHAnsi" w:cstheme="minorHAnsi"/>
          <w:sz w:val="22"/>
          <w:szCs w:val="22"/>
        </w:rPr>
      </w:pPr>
      <w:r w:rsidRPr="007973F7">
        <w:rPr>
          <w:rFonts w:asciiTheme="minorHAnsi" w:hAnsiTheme="minorHAnsi" w:cstheme="minorHAnsi"/>
          <w:sz w:val="22"/>
          <w:szCs w:val="22"/>
        </w:rPr>
        <w:t>za zwłokę w usunięciu wad stwierdzonych przy odbiorze lub w okresie rękojmi lub gwarancji w</w:t>
      </w:r>
      <w:r w:rsidR="00F2021F">
        <w:rPr>
          <w:rFonts w:asciiTheme="minorHAnsi" w:hAnsiTheme="minorHAnsi" w:cstheme="minorHAnsi"/>
          <w:sz w:val="22"/>
          <w:szCs w:val="22"/>
        </w:rPr>
        <w:t> </w:t>
      </w:r>
      <w:r w:rsidRPr="007973F7">
        <w:rPr>
          <w:rFonts w:asciiTheme="minorHAnsi" w:hAnsiTheme="minorHAnsi" w:cstheme="minorHAnsi"/>
          <w:sz w:val="22"/>
          <w:szCs w:val="22"/>
        </w:rPr>
        <w:t>wysokości 0,</w:t>
      </w:r>
      <w:r w:rsidR="00B043B5" w:rsidRPr="007973F7">
        <w:rPr>
          <w:rFonts w:asciiTheme="minorHAnsi" w:hAnsiTheme="minorHAnsi" w:cstheme="minorHAnsi"/>
          <w:sz w:val="22"/>
          <w:szCs w:val="22"/>
        </w:rPr>
        <w:t>0</w:t>
      </w:r>
      <w:r w:rsidR="00FC7D17">
        <w:rPr>
          <w:rFonts w:asciiTheme="minorHAnsi" w:hAnsiTheme="minorHAnsi" w:cstheme="minorHAnsi"/>
          <w:sz w:val="22"/>
          <w:szCs w:val="22"/>
        </w:rPr>
        <w:t>1</w:t>
      </w:r>
      <w:r w:rsidR="00B043B5"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 wynagrodzenia umownego brutto, o którym mowa w § </w:t>
      </w:r>
      <w:r w:rsidR="005954EE" w:rsidRPr="007973F7">
        <w:rPr>
          <w:rFonts w:asciiTheme="minorHAnsi" w:hAnsiTheme="minorHAnsi" w:cstheme="minorHAnsi"/>
          <w:sz w:val="22"/>
          <w:szCs w:val="22"/>
        </w:rPr>
        <w:t>1</w:t>
      </w:r>
      <w:r w:rsidR="00A52F04" w:rsidRPr="007973F7">
        <w:rPr>
          <w:rFonts w:asciiTheme="minorHAnsi" w:hAnsiTheme="minorHAnsi" w:cstheme="minorHAnsi"/>
          <w:sz w:val="22"/>
          <w:szCs w:val="22"/>
        </w:rPr>
        <w:t>1</w:t>
      </w:r>
      <w:r w:rsidR="005954EE"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w:t>
      </w:r>
      <w:r w:rsidR="00014CC2" w:rsidRPr="007973F7">
        <w:rPr>
          <w:rFonts w:asciiTheme="minorHAnsi" w:hAnsiTheme="minorHAnsi" w:cstheme="minorHAnsi"/>
          <w:sz w:val="22"/>
          <w:szCs w:val="22"/>
        </w:rPr>
        <w:t>1</w:t>
      </w:r>
      <w:r w:rsidRPr="007973F7">
        <w:rPr>
          <w:rFonts w:asciiTheme="minorHAnsi" w:hAnsiTheme="minorHAnsi" w:cstheme="minorHAnsi"/>
          <w:sz w:val="22"/>
          <w:szCs w:val="22"/>
        </w:rPr>
        <w:t xml:space="preserve">, za każdy </w:t>
      </w:r>
      <w:r w:rsidR="00A119F6">
        <w:rPr>
          <w:rFonts w:asciiTheme="minorHAnsi" w:hAnsiTheme="minorHAnsi" w:cstheme="minorHAnsi"/>
          <w:sz w:val="22"/>
          <w:szCs w:val="22"/>
        </w:rPr>
        <w:t xml:space="preserve">rozpoczęty </w:t>
      </w:r>
      <w:r w:rsidRPr="007973F7">
        <w:rPr>
          <w:rFonts w:asciiTheme="minorHAnsi" w:hAnsiTheme="minorHAnsi" w:cstheme="minorHAnsi"/>
          <w:sz w:val="22"/>
          <w:szCs w:val="22"/>
        </w:rPr>
        <w:t>dzień zwłoki liczonej od dnia wyznaczonego na usunięcie wad,</w:t>
      </w:r>
    </w:p>
    <w:p w14:paraId="38FD39ED" w14:textId="77777777" w:rsidR="00E31DD4" w:rsidRPr="007973F7" w:rsidRDefault="00E31DD4" w:rsidP="008810AB">
      <w:pPr>
        <w:pStyle w:val="WW-Tekstpodstawowywcity3"/>
        <w:numPr>
          <w:ilvl w:val="0"/>
          <w:numId w:val="24"/>
        </w:numPr>
        <w:spacing w:after="120"/>
        <w:rPr>
          <w:rFonts w:asciiTheme="minorHAnsi" w:hAnsiTheme="minorHAnsi" w:cstheme="minorHAnsi"/>
          <w:sz w:val="22"/>
          <w:szCs w:val="22"/>
        </w:rPr>
      </w:pPr>
      <w:r w:rsidRPr="007973F7">
        <w:rPr>
          <w:rFonts w:asciiTheme="minorHAnsi" w:hAnsiTheme="minorHAnsi" w:cstheme="minorHAnsi"/>
          <w:sz w:val="22"/>
          <w:szCs w:val="22"/>
        </w:rPr>
        <w:t xml:space="preserve">za odstąpienie od Umowy przez Wykonawcę lub też w przypadku odstąpienia od umowy przez Zamawiającego z przyczyn zależnych od Wykonawcy w wysokości </w:t>
      </w:r>
      <w:r w:rsidR="00B043B5" w:rsidRPr="007973F7">
        <w:rPr>
          <w:rFonts w:asciiTheme="minorHAnsi" w:hAnsiTheme="minorHAnsi" w:cstheme="minorHAnsi"/>
          <w:sz w:val="22"/>
          <w:szCs w:val="22"/>
        </w:rPr>
        <w:t>10</w:t>
      </w:r>
      <w:r w:rsidRPr="007973F7">
        <w:rPr>
          <w:rFonts w:asciiTheme="minorHAnsi" w:hAnsiTheme="minorHAnsi" w:cstheme="minorHAnsi"/>
          <w:sz w:val="22"/>
          <w:szCs w:val="22"/>
        </w:rPr>
        <w:t xml:space="preserve">% wynagrodzenia umownego brutto, o którym mowa w § </w:t>
      </w:r>
      <w:r w:rsidR="005954EE" w:rsidRPr="007973F7">
        <w:rPr>
          <w:rFonts w:asciiTheme="minorHAnsi" w:hAnsiTheme="minorHAnsi" w:cstheme="minorHAnsi"/>
          <w:sz w:val="22"/>
          <w:szCs w:val="22"/>
        </w:rPr>
        <w:t>1</w:t>
      </w:r>
      <w:r w:rsidR="00A52F04" w:rsidRPr="007973F7">
        <w:rPr>
          <w:rFonts w:asciiTheme="minorHAnsi" w:hAnsiTheme="minorHAnsi" w:cstheme="minorHAnsi"/>
          <w:sz w:val="22"/>
          <w:szCs w:val="22"/>
        </w:rPr>
        <w:t>1</w:t>
      </w:r>
      <w:r w:rsidR="005954EE"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w:t>
      </w:r>
      <w:r w:rsidR="00014CC2" w:rsidRPr="007973F7">
        <w:rPr>
          <w:rFonts w:asciiTheme="minorHAnsi" w:hAnsiTheme="minorHAnsi" w:cstheme="minorHAnsi"/>
          <w:sz w:val="22"/>
          <w:szCs w:val="22"/>
        </w:rPr>
        <w:t>1</w:t>
      </w:r>
      <w:r w:rsidRPr="007973F7">
        <w:rPr>
          <w:rFonts w:asciiTheme="minorHAnsi" w:hAnsiTheme="minorHAnsi" w:cstheme="minorHAnsi"/>
          <w:sz w:val="22"/>
          <w:szCs w:val="22"/>
        </w:rPr>
        <w:t xml:space="preserve">. </w:t>
      </w:r>
    </w:p>
    <w:p w14:paraId="65A40140" w14:textId="4B238F8C" w:rsidR="00E31DD4" w:rsidRPr="007973F7" w:rsidRDefault="00FB4A28" w:rsidP="008810AB">
      <w:pPr>
        <w:pStyle w:val="WW-Tekstpodstawowywcity3"/>
        <w:numPr>
          <w:ilvl w:val="0"/>
          <w:numId w:val="24"/>
        </w:numPr>
        <w:spacing w:after="120"/>
        <w:rPr>
          <w:rFonts w:asciiTheme="minorHAnsi" w:hAnsiTheme="minorHAnsi" w:cstheme="minorHAnsi"/>
          <w:sz w:val="22"/>
          <w:szCs w:val="22"/>
        </w:rPr>
      </w:pPr>
      <w:r w:rsidRPr="007973F7">
        <w:rPr>
          <w:rFonts w:asciiTheme="minorHAnsi" w:hAnsiTheme="minorHAnsi" w:cstheme="minorHAnsi"/>
          <w:sz w:val="22"/>
          <w:szCs w:val="22"/>
        </w:rPr>
        <w:t xml:space="preserve">w przypadku </w:t>
      </w:r>
      <w:r w:rsidR="00E31DD4" w:rsidRPr="007973F7">
        <w:rPr>
          <w:rFonts w:asciiTheme="minorHAnsi" w:hAnsiTheme="minorHAnsi" w:cstheme="minorHAnsi"/>
          <w:sz w:val="22"/>
          <w:szCs w:val="22"/>
        </w:rPr>
        <w:t>braku zapłaty lub nieterminowej zapłaty wynagrodzenia należnego Podwykonawcy lub dalszym podwykonawcom – w wysokości 2 000,00 zł</w:t>
      </w:r>
      <w:r w:rsidR="00B043B5" w:rsidRPr="007973F7">
        <w:rPr>
          <w:rFonts w:asciiTheme="minorHAnsi" w:hAnsiTheme="minorHAnsi" w:cstheme="minorHAnsi"/>
          <w:sz w:val="22"/>
          <w:szCs w:val="22"/>
        </w:rPr>
        <w:t xml:space="preserve"> za każdy stwierdzony przypadek</w:t>
      </w:r>
      <w:r w:rsidR="00E31DD4" w:rsidRPr="007973F7">
        <w:rPr>
          <w:rFonts w:asciiTheme="minorHAnsi" w:hAnsiTheme="minorHAnsi" w:cstheme="minorHAnsi"/>
          <w:sz w:val="22"/>
          <w:szCs w:val="22"/>
        </w:rPr>
        <w:t>,</w:t>
      </w:r>
    </w:p>
    <w:p w14:paraId="5FD0F161" w14:textId="77777777" w:rsidR="00E31DD4" w:rsidRPr="007973F7" w:rsidRDefault="00FB4A28" w:rsidP="008810AB">
      <w:pPr>
        <w:pStyle w:val="Akapitzlist"/>
        <w:widowControl w:val="0"/>
        <w:numPr>
          <w:ilvl w:val="0"/>
          <w:numId w:val="25"/>
        </w:numPr>
        <w:spacing w:after="120"/>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w:t>
      </w:r>
      <w:r w:rsidR="00E31DD4" w:rsidRPr="007973F7">
        <w:rPr>
          <w:rFonts w:asciiTheme="minorHAnsi" w:hAnsiTheme="minorHAnsi" w:cstheme="minorHAnsi"/>
          <w:sz w:val="22"/>
          <w:szCs w:val="22"/>
        </w:rPr>
        <w:t>nieprzedłożenia do zaakceptowania projektu umowy o podwykonawstwo, której przedmiotem są roboty budowlane lub projektu jej zmiany - w wysokości 1 000,00 zł</w:t>
      </w:r>
      <w:r w:rsidR="00B043B5" w:rsidRPr="007973F7">
        <w:rPr>
          <w:rFonts w:asciiTheme="minorHAnsi" w:hAnsiTheme="minorHAnsi" w:cstheme="minorHAnsi"/>
          <w:sz w:val="22"/>
          <w:szCs w:val="22"/>
        </w:rPr>
        <w:t xml:space="preserve"> za każdy stwierdzony przypadek</w:t>
      </w:r>
      <w:r w:rsidR="00E31DD4" w:rsidRPr="007973F7">
        <w:rPr>
          <w:rFonts w:asciiTheme="minorHAnsi" w:hAnsiTheme="minorHAnsi" w:cstheme="minorHAnsi"/>
          <w:sz w:val="22"/>
          <w:szCs w:val="22"/>
        </w:rPr>
        <w:t>,</w:t>
      </w:r>
    </w:p>
    <w:p w14:paraId="6DC8FD1D" w14:textId="6D14AC0A" w:rsidR="00E31DD4" w:rsidRPr="007973F7" w:rsidRDefault="00FB4A28" w:rsidP="008810AB">
      <w:pPr>
        <w:pStyle w:val="Akapitzlist"/>
        <w:widowControl w:val="0"/>
        <w:numPr>
          <w:ilvl w:val="0"/>
          <w:numId w:val="25"/>
        </w:numPr>
        <w:spacing w:after="120"/>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w:t>
      </w:r>
      <w:r w:rsidR="00E31DD4" w:rsidRPr="007973F7">
        <w:rPr>
          <w:rFonts w:asciiTheme="minorHAnsi" w:hAnsiTheme="minorHAnsi" w:cstheme="minorHAnsi"/>
          <w:sz w:val="22"/>
          <w:szCs w:val="22"/>
        </w:rPr>
        <w:t>nieprzedłożenia poświadczonej za zgodność z oryginałem kopii umowy o</w:t>
      </w:r>
      <w:r w:rsidR="00F2021F">
        <w:rPr>
          <w:rFonts w:asciiTheme="minorHAnsi" w:hAnsiTheme="minorHAnsi" w:cstheme="minorHAnsi"/>
          <w:sz w:val="22"/>
          <w:szCs w:val="22"/>
        </w:rPr>
        <w:t> </w:t>
      </w:r>
      <w:r w:rsidR="00E31DD4" w:rsidRPr="007973F7">
        <w:rPr>
          <w:rFonts w:asciiTheme="minorHAnsi" w:hAnsiTheme="minorHAnsi" w:cstheme="minorHAnsi"/>
          <w:sz w:val="22"/>
          <w:szCs w:val="22"/>
        </w:rPr>
        <w:t>podwykonawstwo lub jej zmiany - w wysokości</w:t>
      </w:r>
      <w:r w:rsidR="00CC1723" w:rsidRPr="007973F7">
        <w:rPr>
          <w:rFonts w:asciiTheme="minorHAnsi" w:hAnsiTheme="minorHAnsi" w:cstheme="minorHAnsi"/>
          <w:sz w:val="22"/>
          <w:szCs w:val="22"/>
        </w:rPr>
        <w:t xml:space="preserve"> </w:t>
      </w:r>
      <w:r w:rsidR="00E31DD4" w:rsidRPr="007973F7">
        <w:rPr>
          <w:rFonts w:asciiTheme="minorHAnsi" w:hAnsiTheme="minorHAnsi" w:cstheme="minorHAnsi"/>
          <w:sz w:val="22"/>
          <w:szCs w:val="22"/>
        </w:rPr>
        <w:t>1 000,00 zł</w:t>
      </w:r>
      <w:r w:rsidRPr="007973F7">
        <w:rPr>
          <w:rFonts w:asciiTheme="minorHAnsi" w:hAnsiTheme="minorHAnsi" w:cstheme="minorHAnsi"/>
          <w:sz w:val="22"/>
          <w:szCs w:val="22"/>
        </w:rPr>
        <w:t xml:space="preserve"> za każdy stwierdzony przypadek</w:t>
      </w:r>
      <w:r w:rsidR="00E31DD4" w:rsidRPr="007973F7">
        <w:rPr>
          <w:rFonts w:asciiTheme="minorHAnsi" w:hAnsiTheme="minorHAnsi" w:cstheme="minorHAnsi"/>
          <w:sz w:val="22"/>
          <w:szCs w:val="22"/>
        </w:rPr>
        <w:t>,</w:t>
      </w:r>
    </w:p>
    <w:p w14:paraId="52A32A6F" w14:textId="77777777" w:rsidR="00E31DD4" w:rsidRPr="007973F7" w:rsidRDefault="00FB4A28" w:rsidP="008810AB">
      <w:pPr>
        <w:pStyle w:val="Akapitzlist"/>
        <w:widowControl w:val="0"/>
        <w:numPr>
          <w:ilvl w:val="0"/>
          <w:numId w:val="25"/>
        </w:numPr>
        <w:spacing w:after="120"/>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w:t>
      </w:r>
      <w:r w:rsidR="00E31DD4" w:rsidRPr="007973F7">
        <w:rPr>
          <w:rFonts w:asciiTheme="minorHAnsi" w:hAnsiTheme="minorHAnsi" w:cstheme="minorHAnsi"/>
          <w:sz w:val="22"/>
          <w:szCs w:val="22"/>
        </w:rPr>
        <w:t xml:space="preserve">braku zmiany umowy o podwykonawstwo w zakresie terminu zapłaty wynagrodzenia w przypadku wskazanym w § </w:t>
      </w:r>
      <w:r w:rsidR="00552960" w:rsidRPr="007973F7">
        <w:rPr>
          <w:rFonts w:asciiTheme="minorHAnsi" w:hAnsiTheme="minorHAnsi" w:cstheme="minorHAnsi"/>
          <w:sz w:val="22"/>
          <w:szCs w:val="22"/>
        </w:rPr>
        <w:t>9</w:t>
      </w:r>
      <w:r w:rsidR="005954EE" w:rsidRPr="007973F7">
        <w:rPr>
          <w:rFonts w:asciiTheme="minorHAnsi" w:hAnsiTheme="minorHAnsi" w:cstheme="minorHAnsi"/>
          <w:sz w:val="22"/>
          <w:szCs w:val="22"/>
        </w:rPr>
        <w:t xml:space="preserve"> </w:t>
      </w:r>
      <w:r w:rsidR="00E31DD4" w:rsidRPr="007973F7">
        <w:rPr>
          <w:rFonts w:asciiTheme="minorHAnsi" w:hAnsiTheme="minorHAnsi" w:cstheme="minorHAnsi"/>
          <w:sz w:val="22"/>
          <w:szCs w:val="22"/>
        </w:rPr>
        <w:t>ust. 1</w:t>
      </w:r>
      <w:r w:rsidR="00FA538C" w:rsidRPr="007973F7">
        <w:rPr>
          <w:rFonts w:asciiTheme="minorHAnsi" w:hAnsiTheme="minorHAnsi" w:cstheme="minorHAnsi"/>
          <w:sz w:val="22"/>
          <w:szCs w:val="22"/>
        </w:rPr>
        <w:t>2</w:t>
      </w:r>
      <w:r w:rsidR="00E31DD4" w:rsidRPr="007973F7">
        <w:rPr>
          <w:rFonts w:asciiTheme="minorHAnsi" w:hAnsiTheme="minorHAnsi" w:cstheme="minorHAnsi"/>
          <w:sz w:val="22"/>
          <w:szCs w:val="22"/>
        </w:rPr>
        <w:t xml:space="preserve"> umowy - w wysokości 2 000,00 zł</w:t>
      </w:r>
      <w:r w:rsidRPr="007973F7">
        <w:rPr>
          <w:rFonts w:asciiTheme="minorHAnsi" w:hAnsiTheme="minorHAnsi" w:cstheme="minorHAnsi"/>
          <w:sz w:val="22"/>
          <w:szCs w:val="22"/>
        </w:rPr>
        <w:t xml:space="preserve"> za każdy stwierdzony przypadek</w:t>
      </w:r>
      <w:r w:rsidR="00E31DD4" w:rsidRPr="007973F7">
        <w:rPr>
          <w:rFonts w:asciiTheme="minorHAnsi" w:hAnsiTheme="minorHAnsi" w:cstheme="minorHAnsi"/>
          <w:sz w:val="22"/>
          <w:szCs w:val="22"/>
        </w:rPr>
        <w:t>,</w:t>
      </w:r>
    </w:p>
    <w:p w14:paraId="589FC98D" w14:textId="786966D1" w:rsidR="00E31DD4" w:rsidRPr="007973F7" w:rsidRDefault="00E31DD4" w:rsidP="008810AB">
      <w:pPr>
        <w:pStyle w:val="Akapitzlist"/>
        <w:widowControl w:val="0"/>
        <w:numPr>
          <w:ilvl w:val="0"/>
          <w:numId w:val="25"/>
        </w:numPr>
        <w:spacing w:after="120"/>
        <w:contextualSpacing w:val="0"/>
        <w:jc w:val="both"/>
        <w:rPr>
          <w:rFonts w:asciiTheme="minorHAnsi" w:hAnsiTheme="minorHAnsi" w:cstheme="minorHAnsi"/>
          <w:sz w:val="22"/>
          <w:szCs w:val="22"/>
        </w:rPr>
      </w:pPr>
      <w:r w:rsidRPr="007973F7">
        <w:rPr>
          <w:rFonts w:asciiTheme="minorHAnsi" w:hAnsiTheme="minorHAnsi" w:cstheme="minorHAnsi"/>
          <w:sz w:val="22"/>
          <w:szCs w:val="22"/>
          <w:lang w:eastAsia="pl-PL"/>
        </w:rPr>
        <w:t xml:space="preserve">jeżeli czynności zastrzeżone dla Kierownika Budowy </w:t>
      </w:r>
      <w:r w:rsidR="005954EE" w:rsidRPr="007973F7">
        <w:rPr>
          <w:rFonts w:asciiTheme="minorHAnsi" w:hAnsiTheme="minorHAnsi" w:cstheme="minorHAnsi"/>
          <w:sz w:val="22"/>
          <w:szCs w:val="22"/>
        </w:rPr>
        <w:t xml:space="preserve">będą wykonywały inne osoby niż </w:t>
      </w:r>
      <w:r w:rsidRPr="007973F7">
        <w:rPr>
          <w:rFonts w:asciiTheme="minorHAnsi" w:hAnsiTheme="minorHAnsi" w:cstheme="minorHAnsi"/>
          <w:sz w:val="22"/>
          <w:szCs w:val="22"/>
        </w:rPr>
        <w:t>zaakceptowan</w:t>
      </w:r>
      <w:r w:rsidR="005954EE" w:rsidRPr="007973F7">
        <w:rPr>
          <w:rFonts w:asciiTheme="minorHAnsi" w:hAnsiTheme="minorHAnsi" w:cstheme="minorHAnsi"/>
          <w:sz w:val="22"/>
          <w:szCs w:val="22"/>
        </w:rPr>
        <w:t>e</w:t>
      </w:r>
      <w:r w:rsidRPr="007973F7">
        <w:rPr>
          <w:rFonts w:asciiTheme="minorHAnsi" w:hAnsiTheme="minorHAnsi" w:cstheme="minorHAnsi"/>
          <w:sz w:val="22"/>
          <w:szCs w:val="22"/>
        </w:rPr>
        <w:t xml:space="preserve"> przez Zamawiającego zgodnie z procedurą wskazaną w § </w:t>
      </w:r>
      <w:r w:rsidR="005954EE" w:rsidRPr="007973F7">
        <w:rPr>
          <w:rFonts w:asciiTheme="minorHAnsi" w:hAnsiTheme="minorHAnsi" w:cstheme="minorHAnsi"/>
          <w:sz w:val="22"/>
          <w:szCs w:val="22"/>
        </w:rPr>
        <w:t>1</w:t>
      </w:r>
      <w:r w:rsidR="00552960" w:rsidRPr="007973F7">
        <w:rPr>
          <w:rFonts w:asciiTheme="minorHAnsi" w:hAnsiTheme="minorHAnsi" w:cstheme="minorHAnsi"/>
          <w:sz w:val="22"/>
          <w:szCs w:val="22"/>
        </w:rPr>
        <w:t>0</w:t>
      </w:r>
      <w:r w:rsidR="005954EE"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w:t>
      </w:r>
      <w:r w:rsidR="00EC31A1" w:rsidRPr="007973F7">
        <w:rPr>
          <w:rFonts w:asciiTheme="minorHAnsi" w:hAnsiTheme="minorHAnsi" w:cstheme="minorHAnsi"/>
          <w:sz w:val="22"/>
          <w:szCs w:val="22"/>
        </w:rPr>
        <w:t>3-</w:t>
      </w:r>
      <w:r w:rsidRPr="007973F7">
        <w:rPr>
          <w:rFonts w:asciiTheme="minorHAnsi" w:hAnsiTheme="minorHAnsi" w:cstheme="minorHAnsi"/>
          <w:sz w:val="22"/>
          <w:szCs w:val="22"/>
        </w:rPr>
        <w:t xml:space="preserve">5– w wysokości 1% </w:t>
      </w:r>
      <w:r w:rsidR="000B4AB4" w:rsidRPr="007973F7">
        <w:rPr>
          <w:rFonts w:asciiTheme="minorHAnsi" w:hAnsiTheme="minorHAnsi" w:cstheme="minorHAnsi"/>
          <w:sz w:val="22"/>
          <w:szCs w:val="22"/>
        </w:rPr>
        <w:t>wynagrodzenia umownego brutto, o którym mowa w § 11 ust. 1</w:t>
      </w:r>
      <w:r w:rsidRPr="007973F7">
        <w:rPr>
          <w:rFonts w:asciiTheme="minorHAnsi" w:hAnsiTheme="minorHAnsi" w:cstheme="minorHAnsi"/>
          <w:sz w:val="22"/>
          <w:szCs w:val="22"/>
        </w:rPr>
        <w:t xml:space="preserve">, wynagrodzenia </w:t>
      </w:r>
      <w:r w:rsidR="00FB4A28" w:rsidRPr="007973F7">
        <w:rPr>
          <w:rFonts w:asciiTheme="minorHAnsi" w:hAnsiTheme="minorHAnsi" w:cstheme="minorHAnsi"/>
          <w:sz w:val="22"/>
          <w:szCs w:val="22"/>
        </w:rPr>
        <w:t xml:space="preserve">należnego </w:t>
      </w:r>
      <w:r w:rsidRPr="007973F7">
        <w:rPr>
          <w:rFonts w:asciiTheme="minorHAnsi" w:hAnsiTheme="minorHAnsi" w:cstheme="minorHAnsi"/>
          <w:sz w:val="22"/>
          <w:szCs w:val="22"/>
        </w:rPr>
        <w:t xml:space="preserve">za wykonane </w:t>
      </w:r>
      <w:r w:rsidR="00FB4A28" w:rsidRPr="007973F7">
        <w:rPr>
          <w:rFonts w:asciiTheme="minorHAnsi" w:hAnsiTheme="minorHAnsi" w:cstheme="minorHAnsi"/>
          <w:sz w:val="22"/>
          <w:szCs w:val="22"/>
        </w:rPr>
        <w:t xml:space="preserve">przez te osoby </w:t>
      </w:r>
      <w:r w:rsidRPr="007973F7">
        <w:rPr>
          <w:rFonts w:asciiTheme="minorHAnsi" w:hAnsiTheme="minorHAnsi" w:cstheme="minorHAnsi"/>
          <w:sz w:val="22"/>
          <w:szCs w:val="22"/>
        </w:rPr>
        <w:t>zadania,</w:t>
      </w:r>
    </w:p>
    <w:p w14:paraId="05040F47" w14:textId="0297AD0D" w:rsidR="00E31DD4" w:rsidRPr="007973F7" w:rsidRDefault="00E31DD4" w:rsidP="008810AB">
      <w:pPr>
        <w:pStyle w:val="Akapitzlist"/>
        <w:widowControl w:val="0"/>
        <w:numPr>
          <w:ilvl w:val="0"/>
          <w:numId w:val="24"/>
        </w:numPr>
        <w:spacing w:after="120"/>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 wprowadzenie na teren budowy Podwykonawcy, który nie został zgłoszony Zamawiającemu zgodnie z zapisami § </w:t>
      </w:r>
      <w:r w:rsidR="00552960" w:rsidRPr="007973F7">
        <w:rPr>
          <w:rFonts w:asciiTheme="minorHAnsi" w:hAnsiTheme="minorHAnsi" w:cstheme="minorHAnsi"/>
          <w:sz w:val="22"/>
          <w:szCs w:val="22"/>
        </w:rPr>
        <w:t>8</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3-6 i § </w:t>
      </w:r>
      <w:r w:rsidR="00552960" w:rsidRPr="007973F7">
        <w:rPr>
          <w:rFonts w:asciiTheme="minorHAnsi" w:hAnsiTheme="minorHAnsi" w:cstheme="minorHAnsi"/>
          <w:sz w:val="22"/>
          <w:szCs w:val="22"/>
        </w:rPr>
        <w:t>9</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ust. 1</w:t>
      </w:r>
      <w:r w:rsidR="00FA538C" w:rsidRPr="007973F7">
        <w:rPr>
          <w:rFonts w:asciiTheme="minorHAnsi" w:hAnsiTheme="minorHAnsi" w:cstheme="minorHAnsi"/>
          <w:sz w:val="22"/>
          <w:szCs w:val="22"/>
        </w:rPr>
        <w:t>7</w:t>
      </w:r>
      <w:r w:rsidRPr="007973F7">
        <w:rPr>
          <w:rFonts w:asciiTheme="minorHAnsi" w:hAnsiTheme="minorHAnsi" w:cstheme="minorHAnsi"/>
          <w:sz w:val="22"/>
          <w:szCs w:val="22"/>
        </w:rPr>
        <w:t xml:space="preserve"> – w wysokości 1% kwoty brutto wynagrodzenia za</w:t>
      </w:r>
      <w:r w:rsidR="00402675">
        <w:rPr>
          <w:rFonts w:asciiTheme="minorHAnsi" w:hAnsiTheme="minorHAnsi" w:cstheme="minorHAnsi"/>
          <w:sz w:val="22"/>
          <w:szCs w:val="22"/>
        </w:rPr>
        <w:t> </w:t>
      </w:r>
      <w:r w:rsidRPr="007973F7">
        <w:rPr>
          <w:rFonts w:asciiTheme="minorHAnsi" w:hAnsiTheme="minorHAnsi" w:cstheme="minorHAnsi"/>
          <w:sz w:val="22"/>
          <w:szCs w:val="22"/>
        </w:rPr>
        <w:t>wykonane</w:t>
      </w:r>
      <w:r w:rsidR="00FB4A28" w:rsidRPr="007973F7">
        <w:rPr>
          <w:rFonts w:asciiTheme="minorHAnsi" w:hAnsiTheme="minorHAnsi" w:cstheme="minorHAnsi"/>
          <w:sz w:val="22"/>
          <w:szCs w:val="22"/>
        </w:rPr>
        <w:t xml:space="preserve"> przy udziale tego Podwykonawcy</w:t>
      </w:r>
      <w:r w:rsidRPr="007973F7">
        <w:rPr>
          <w:rFonts w:asciiTheme="minorHAnsi" w:hAnsiTheme="minorHAnsi" w:cstheme="minorHAnsi"/>
          <w:sz w:val="22"/>
          <w:szCs w:val="22"/>
        </w:rPr>
        <w:t xml:space="preserve"> zadania,</w:t>
      </w:r>
    </w:p>
    <w:p w14:paraId="07CABD3C" w14:textId="5A004F2B" w:rsidR="00E31DD4" w:rsidRPr="007973F7" w:rsidRDefault="00E31DD4" w:rsidP="008810AB">
      <w:pPr>
        <w:pStyle w:val="Akapitzlist"/>
        <w:widowControl w:val="0"/>
        <w:numPr>
          <w:ilvl w:val="0"/>
          <w:numId w:val="24"/>
        </w:numPr>
        <w:suppressAutoHyphens/>
        <w:spacing w:before="120" w:after="120"/>
        <w:contextualSpacing w:val="0"/>
        <w:jc w:val="both"/>
        <w:rPr>
          <w:rFonts w:asciiTheme="minorHAnsi" w:hAnsiTheme="minorHAnsi" w:cstheme="minorHAnsi"/>
          <w:sz w:val="22"/>
          <w:szCs w:val="22"/>
          <w:lang w:eastAsia="ar-SA"/>
        </w:rPr>
      </w:pPr>
      <w:r w:rsidRPr="007973F7">
        <w:rPr>
          <w:rFonts w:asciiTheme="minorHAnsi" w:hAnsiTheme="minorHAnsi" w:cstheme="minorHAnsi"/>
          <w:sz w:val="22"/>
          <w:szCs w:val="22"/>
        </w:rPr>
        <w:t xml:space="preserve">zwłoki w dostarczeniu dokumentów, o których mowa w § </w:t>
      </w:r>
      <w:r w:rsidR="00552960" w:rsidRPr="007973F7">
        <w:rPr>
          <w:rFonts w:asciiTheme="minorHAnsi" w:hAnsiTheme="minorHAnsi" w:cstheme="minorHAnsi"/>
          <w:sz w:val="22"/>
          <w:szCs w:val="22"/>
        </w:rPr>
        <w:t>7</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9, 10 i 11 - w wysokości 500,00 zł za każdy dzień zwłoki, łącznie nie więcej jednak niż </w:t>
      </w:r>
      <w:r w:rsidR="00C77E90" w:rsidRPr="007973F7">
        <w:rPr>
          <w:rFonts w:asciiTheme="minorHAnsi" w:hAnsiTheme="minorHAnsi" w:cstheme="minorHAnsi"/>
          <w:sz w:val="22"/>
          <w:szCs w:val="22"/>
        </w:rPr>
        <w:t>1</w:t>
      </w:r>
      <w:r w:rsidR="00E73988" w:rsidRPr="007973F7">
        <w:rPr>
          <w:rFonts w:asciiTheme="minorHAnsi" w:hAnsiTheme="minorHAnsi" w:cstheme="minorHAnsi"/>
          <w:sz w:val="22"/>
          <w:szCs w:val="22"/>
        </w:rPr>
        <w:t>0</w:t>
      </w:r>
      <w:r w:rsidRPr="007973F7">
        <w:rPr>
          <w:rFonts w:asciiTheme="minorHAnsi" w:hAnsiTheme="minorHAnsi" w:cstheme="minorHAnsi"/>
          <w:sz w:val="22"/>
          <w:szCs w:val="22"/>
        </w:rPr>
        <w:t xml:space="preserve">% </w:t>
      </w:r>
      <w:r w:rsidR="000B4AB4" w:rsidRPr="007973F7">
        <w:rPr>
          <w:rFonts w:asciiTheme="minorHAnsi" w:hAnsiTheme="minorHAnsi" w:cstheme="minorHAnsi"/>
          <w:sz w:val="22"/>
          <w:szCs w:val="22"/>
        </w:rPr>
        <w:t>wynagrodzenia umownego brutto, o</w:t>
      </w:r>
      <w:r w:rsidR="00402675">
        <w:rPr>
          <w:rFonts w:asciiTheme="minorHAnsi" w:hAnsiTheme="minorHAnsi" w:cstheme="minorHAnsi"/>
          <w:sz w:val="22"/>
          <w:szCs w:val="22"/>
        </w:rPr>
        <w:t> </w:t>
      </w:r>
      <w:r w:rsidR="000B4AB4" w:rsidRPr="007973F7">
        <w:rPr>
          <w:rFonts w:asciiTheme="minorHAnsi" w:hAnsiTheme="minorHAnsi" w:cstheme="minorHAnsi"/>
          <w:sz w:val="22"/>
          <w:szCs w:val="22"/>
        </w:rPr>
        <w:t>którym mowa w § 11 ust. 1</w:t>
      </w:r>
      <w:r w:rsidRPr="007973F7">
        <w:rPr>
          <w:rFonts w:asciiTheme="minorHAnsi" w:hAnsiTheme="minorHAnsi" w:cstheme="minorHAnsi"/>
          <w:sz w:val="22"/>
          <w:szCs w:val="22"/>
          <w:lang w:eastAsia="ar-SA"/>
        </w:rPr>
        <w:t xml:space="preserve">braku zapisów, o których mowa w § </w:t>
      </w:r>
      <w:r w:rsidR="00552960" w:rsidRPr="007973F7">
        <w:rPr>
          <w:rFonts w:asciiTheme="minorHAnsi" w:hAnsiTheme="minorHAnsi" w:cstheme="minorHAnsi"/>
          <w:sz w:val="22"/>
          <w:szCs w:val="22"/>
          <w:lang w:eastAsia="ar-SA"/>
        </w:rPr>
        <w:t>9</w:t>
      </w:r>
      <w:r w:rsidR="008A6B61" w:rsidRPr="007973F7">
        <w:rPr>
          <w:rFonts w:asciiTheme="minorHAnsi" w:hAnsiTheme="minorHAnsi" w:cstheme="minorHAnsi"/>
          <w:sz w:val="22"/>
          <w:szCs w:val="22"/>
          <w:lang w:eastAsia="ar-SA"/>
        </w:rPr>
        <w:t xml:space="preserve"> </w:t>
      </w:r>
      <w:r w:rsidRPr="007973F7">
        <w:rPr>
          <w:rFonts w:asciiTheme="minorHAnsi" w:hAnsiTheme="minorHAnsi" w:cstheme="minorHAnsi"/>
          <w:sz w:val="22"/>
          <w:szCs w:val="22"/>
          <w:lang w:eastAsia="ar-SA"/>
        </w:rPr>
        <w:t>ust. 1</w:t>
      </w:r>
      <w:r w:rsidR="003D529C" w:rsidRPr="007973F7">
        <w:rPr>
          <w:rFonts w:asciiTheme="minorHAnsi" w:hAnsiTheme="minorHAnsi" w:cstheme="minorHAnsi"/>
          <w:sz w:val="22"/>
          <w:szCs w:val="22"/>
          <w:lang w:eastAsia="ar-SA"/>
        </w:rPr>
        <w:t>5</w:t>
      </w:r>
      <w:r w:rsidRPr="007973F7">
        <w:rPr>
          <w:rFonts w:asciiTheme="minorHAnsi" w:hAnsiTheme="minorHAnsi" w:cstheme="minorHAnsi"/>
          <w:sz w:val="22"/>
          <w:szCs w:val="22"/>
          <w:lang w:eastAsia="ar-SA"/>
        </w:rPr>
        <w:t xml:space="preserve"> w umowie łączącej Wykonawcę z podwykonawcą – w wysokości </w:t>
      </w:r>
      <w:r w:rsidR="005A70DA" w:rsidRPr="007973F7">
        <w:rPr>
          <w:rFonts w:asciiTheme="minorHAnsi" w:hAnsiTheme="minorHAnsi" w:cstheme="minorHAnsi"/>
          <w:sz w:val="22"/>
          <w:szCs w:val="22"/>
          <w:lang w:eastAsia="ar-SA"/>
        </w:rPr>
        <w:t>5</w:t>
      </w:r>
      <w:r w:rsidRPr="007973F7">
        <w:rPr>
          <w:rFonts w:asciiTheme="minorHAnsi" w:hAnsiTheme="minorHAnsi" w:cstheme="minorHAnsi"/>
          <w:sz w:val="22"/>
          <w:szCs w:val="22"/>
          <w:lang w:eastAsia="ar-SA"/>
        </w:rPr>
        <w:t>00,00 zł</w:t>
      </w:r>
      <w:r w:rsidR="00E73988" w:rsidRPr="007973F7">
        <w:rPr>
          <w:rFonts w:asciiTheme="minorHAnsi" w:hAnsiTheme="minorHAnsi" w:cstheme="minorHAnsi"/>
          <w:sz w:val="22"/>
          <w:szCs w:val="22"/>
          <w:lang w:eastAsia="ar-SA"/>
        </w:rPr>
        <w:t xml:space="preserve"> za każdy stwierdzony przypadek</w:t>
      </w:r>
      <w:r w:rsidRPr="007973F7">
        <w:rPr>
          <w:rFonts w:asciiTheme="minorHAnsi" w:hAnsiTheme="minorHAnsi" w:cstheme="minorHAnsi"/>
          <w:sz w:val="22"/>
          <w:szCs w:val="22"/>
          <w:lang w:eastAsia="ar-SA"/>
        </w:rPr>
        <w:t>,</w:t>
      </w:r>
    </w:p>
    <w:p w14:paraId="07CA613F" w14:textId="23C8470F" w:rsidR="00E31DD4" w:rsidRPr="007973F7" w:rsidRDefault="00E31DD4" w:rsidP="008810AB">
      <w:pPr>
        <w:numPr>
          <w:ilvl w:val="0"/>
          <w:numId w:val="24"/>
        </w:numPr>
        <w:suppressAutoHyphens/>
        <w:spacing w:before="120" w:after="120"/>
        <w:jc w:val="both"/>
        <w:rPr>
          <w:rFonts w:asciiTheme="minorHAnsi" w:hAnsiTheme="minorHAnsi" w:cstheme="minorHAnsi"/>
          <w:sz w:val="22"/>
          <w:szCs w:val="22"/>
          <w:lang w:eastAsia="ar-SA"/>
        </w:rPr>
      </w:pPr>
      <w:r w:rsidRPr="007973F7">
        <w:rPr>
          <w:rFonts w:asciiTheme="minorHAnsi" w:hAnsiTheme="minorHAnsi" w:cstheme="minorHAnsi"/>
          <w:sz w:val="22"/>
          <w:szCs w:val="22"/>
          <w:lang w:eastAsia="ar-SA"/>
        </w:rPr>
        <w:t>niedopełnienie wymogu zatrudniania pracowników wykonujących roboty na podstawie umowy o</w:t>
      </w:r>
      <w:r w:rsidR="00402675">
        <w:rPr>
          <w:rFonts w:asciiTheme="minorHAnsi" w:hAnsiTheme="minorHAnsi" w:cstheme="minorHAnsi"/>
          <w:sz w:val="22"/>
          <w:szCs w:val="22"/>
          <w:lang w:eastAsia="ar-SA"/>
        </w:rPr>
        <w:t> </w:t>
      </w:r>
      <w:r w:rsidRPr="007973F7">
        <w:rPr>
          <w:rFonts w:asciiTheme="minorHAnsi" w:hAnsiTheme="minorHAnsi" w:cstheme="minorHAnsi"/>
          <w:sz w:val="22"/>
          <w:szCs w:val="22"/>
          <w:lang w:eastAsia="ar-SA"/>
        </w:rPr>
        <w:t>pracę w rozumieniu przepisów Kodeksu pracy - w wysokości 2 000,00 zł za każdy przypadek stwierdzenia powyższego uchybienia w stosunku do pojedynczego pracownika,</w:t>
      </w:r>
    </w:p>
    <w:p w14:paraId="704003CD" w14:textId="331DDF6A" w:rsidR="006B2610" w:rsidRPr="00DD2F6A" w:rsidRDefault="00E31DD4" w:rsidP="00402675">
      <w:pPr>
        <w:pStyle w:val="Akapitzlist"/>
        <w:numPr>
          <w:ilvl w:val="0"/>
          <w:numId w:val="7"/>
        </w:numPr>
        <w:tabs>
          <w:tab w:val="clear" w:pos="644"/>
        </w:tabs>
        <w:spacing w:before="60" w:after="120"/>
        <w:ind w:left="284" w:hanging="284"/>
        <w:contextualSpacing w:val="0"/>
        <w:jc w:val="both"/>
        <w:rPr>
          <w:rFonts w:asciiTheme="minorHAnsi" w:hAnsiTheme="minorHAnsi" w:cstheme="minorHAnsi"/>
          <w:sz w:val="22"/>
          <w:szCs w:val="22"/>
        </w:rPr>
      </w:pPr>
      <w:r w:rsidRPr="00DD2F6A">
        <w:rPr>
          <w:rFonts w:asciiTheme="minorHAnsi" w:hAnsiTheme="minorHAnsi" w:cstheme="minorHAnsi"/>
          <w:sz w:val="22"/>
          <w:szCs w:val="22"/>
        </w:rPr>
        <w:t>Zamawiający zapłaci Wykonawcy kary umowne w przypadku</w:t>
      </w:r>
      <w:r w:rsidR="00DD2F6A" w:rsidRPr="00DD2F6A">
        <w:rPr>
          <w:rFonts w:asciiTheme="minorHAnsi" w:hAnsiTheme="minorHAnsi" w:cstheme="minorHAnsi"/>
          <w:sz w:val="22"/>
          <w:szCs w:val="22"/>
          <w:lang w:eastAsia="ar-SA"/>
        </w:rPr>
        <w:t xml:space="preserve"> odstąpienia od umowy z winy </w:t>
      </w:r>
      <w:r w:rsidR="00DD2F6A" w:rsidRPr="00031AA1">
        <w:rPr>
          <w:rFonts w:asciiTheme="minorHAnsi" w:hAnsiTheme="minorHAnsi" w:cstheme="minorHAnsi"/>
          <w:sz w:val="22"/>
          <w:szCs w:val="22"/>
          <w:lang w:eastAsia="ar-SA"/>
        </w:rPr>
        <w:t>Zamawiającego w wysokości 10% wynagrodzenia brutto, o którym mowa w § 11 ust. 1. niniejszej</w:t>
      </w:r>
      <w:r w:rsidR="00DD2F6A" w:rsidRPr="00DD2F6A">
        <w:rPr>
          <w:rFonts w:asciiTheme="minorHAnsi" w:hAnsiTheme="minorHAnsi" w:cstheme="minorHAnsi"/>
          <w:sz w:val="22"/>
          <w:szCs w:val="22"/>
          <w:lang w:eastAsia="ar-SA"/>
        </w:rPr>
        <w:t xml:space="preserve"> umowy.</w:t>
      </w:r>
    </w:p>
    <w:p w14:paraId="135395BB" w14:textId="3D85D519" w:rsidR="00DD2F6A" w:rsidRPr="00D864CC" w:rsidRDefault="00DD2F6A" w:rsidP="00402675">
      <w:pPr>
        <w:pStyle w:val="Akapitzlist"/>
        <w:numPr>
          <w:ilvl w:val="0"/>
          <w:numId w:val="7"/>
        </w:numPr>
        <w:tabs>
          <w:tab w:val="clear" w:pos="644"/>
        </w:tabs>
        <w:spacing w:before="60" w:after="120"/>
        <w:ind w:left="284" w:hanging="284"/>
        <w:contextualSpacing w:val="0"/>
        <w:jc w:val="both"/>
        <w:rPr>
          <w:rFonts w:asciiTheme="minorHAnsi" w:hAnsiTheme="minorHAnsi" w:cstheme="minorHAnsi"/>
          <w:sz w:val="22"/>
          <w:szCs w:val="22"/>
          <w:highlight w:val="yellow"/>
        </w:rPr>
      </w:pPr>
      <w:r w:rsidRPr="00730668">
        <w:rPr>
          <w:rFonts w:asciiTheme="minorHAnsi" w:hAnsiTheme="minorHAnsi" w:cstheme="minorHAnsi"/>
          <w:sz w:val="22"/>
          <w:szCs w:val="22"/>
        </w:rPr>
        <w:t>Wykonawca zobowiązany jest do zapłaty kar umownych na rzecz Zamawiającego w terminie ciągu</w:t>
      </w:r>
      <w:r w:rsidRPr="00DD2F6A">
        <w:rPr>
          <w:rFonts w:asciiTheme="minorHAnsi" w:hAnsiTheme="minorHAnsi" w:cstheme="minorHAnsi"/>
          <w:sz w:val="22"/>
          <w:szCs w:val="22"/>
        </w:rPr>
        <w:t xml:space="preserve"> </w:t>
      </w:r>
      <w:r w:rsidRPr="00DD2F6A">
        <w:rPr>
          <w:rFonts w:asciiTheme="minorHAnsi" w:hAnsiTheme="minorHAnsi" w:cstheme="minorHAnsi"/>
          <w:b/>
          <w:sz w:val="22"/>
          <w:szCs w:val="22"/>
        </w:rPr>
        <w:t>7</w:t>
      </w:r>
      <w:r>
        <w:rPr>
          <w:rFonts w:asciiTheme="minorHAnsi" w:hAnsiTheme="minorHAnsi" w:cstheme="minorHAnsi"/>
          <w:b/>
          <w:sz w:val="22"/>
          <w:szCs w:val="22"/>
        </w:rPr>
        <w:t> </w:t>
      </w:r>
      <w:r w:rsidRPr="00DD2F6A">
        <w:rPr>
          <w:rFonts w:asciiTheme="minorHAnsi" w:hAnsiTheme="minorHAnsi" w:cstheme="minorHAnsi"/>
          <w:b/>
          <w:sz w:val="22"/>
          <w:szCs w:val="22"/>
        </w:rPr>
        <w:t xml:space="preserve">dni </w:t>
      </w:r>
      <w:r w:rsidRPr="00DD2F6A">
        <w:rPr>
          <w:rFonts w:asciiTheme="minorHAnsi" w:hAnsiTheme="minorHAnsi" w:cstheme="minorHAnsi"/>
          <w:sz w:val="22"/>
          <w:szCs w:val="22"/>
        </w:rPr>
        <w:t>od dnia wysłania przez Zamawiającego skanu noty księgowej pocztą elektroniczną na adres: ………………</w:t>
      </w:r>
      <w:proofErr w:type="gramStart"/>
      <w:r w:rsidRPr="00DD2F6A">
        <w:rPr>
          <w:rFonts w:asciiTheme="minorHAnsi" w:hAnsiTheme="minorHAnsi" w:cstheme="minorHAnsi"/>
          <w:sz w:val="22"/>
          <w:szCs w:val="22"/>
        </w:rPr>
        <w:t>…….</w:t>
      </w:r>
      <w:proofErr w:type="gramEnd"/>
      <w:r w:rsidRPr="00DD2F6A">
        <w:rPr>
          <w:rFonts w:asciiTheme="minorHAnsi" w:hAnsiTheme="minorHAnsi" w:cstheme="minorHAnsi"/>
          <w:sz w:val="22"/>
          <w:szCs w:val="22"/>
        </w:rPr>
        <w:t>.……... Wykonawca zobowiązany jest niezwłocznie informować Zamawiającego o każdej zmianie adresu poczty elektronicznej. W przypadku braku zawiadomienia o zmianie adresu notę wysłaną na poprzedni adres uznaje się za doręczoną</w:t>
      </w:r>
    </w:p>
    <w:p w14:paraId="4B0E28E7" w14:textId="7945C6FC" w:rsidR="00E31DD4" w:rsidRPr="007973F7" w:rsidRDefault="00E31DD4" w:rsidP="00D864CC">
      <w:pPr>
        <w:pStyle w:val="Akapitzlist"/>
        <w:numPr>
          <w:ilvl w:val="0"/>
          <w:numId w:val="7"/>
        </w:numPr>
        <w:tabs>
          <w:tab w:val="clear" w:pos="644"/>
          <w:tab w:val="left" w:pos="284"/>
        </w:tabs>
        <w:spacing w:before="60" w:after="12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W przypadku braku zapłaty w terminie wskazanym w ust. 3, Wykonawca wyraża zgodę na</w:t>
      </w:r>
      <w:r w:rsidR="00402675">
        <w:rPr>
          <w:rFonts w:asciiTheme="minorHAnsi" w:hAnsiTheme="minorHAnsi" w:cstheme="minorHAnsi"/>
          <w:sz w:val="22"/>
          <w:szCs w:val="22"/>
        </w:rPr>
        <w:t> </w:t>
      </w:r>
      <w:r w:rsidRPr="007973F7">
        <w:rPr>
          <w:rFonts w:asciiTheme="minorHAnsi" w:hAnsiTheme="minorHAnsi" w:cstheme="minorHAnsi"/>
          <w:sz w:val="22"/>
          <w:szCs w:val="22"/>
        </w:rPr>
        <w:t>potrącenie naliczonych kar umownych z należnego wynagrodzenia.</w:t>
      </w:r>
    </w:p>
    <w:p w14:paraId="79441209" w14:textId="77777777" w:rsidR="00CA3FE4" w:rsidRPr="007973F7" w:rsidRDefault="00CA3FE4" w:rsidP="00D864CC">
      <w:pPr>
        <w:numPr>
          <w:ilvl w:val="0"/>
          <w:numId w:val="7"/>
        </w:numPr>
        <w:tabs>
          <w:tab w:val="clear" w:pos="644"/>
          <w:tab w:val="left" w:pos="284"/>
        </w:tabs>
        <w:ind w:left="284" w:hanging="284"/>
        <w:jc w:val="both"/>
        <w:rPr>
          <w:rFonts w:asciiTheme="minorHAnsi" w:hAnsiTheme="minorHAnsi" w:cstheme="minorHAnsi"/>
          <w:sz w:val="22"/>
          <w:szCs w:val="22"/>
        </w:rPr>
      </w:pPr>
      <w:r w:rsidRPr="007973F7">
        <w:rPr>
          <w:rFonts w:asciiTheme="minorHAnsi" w:hAnsiTheme="minorHAnsi" w:cstheme="minorHAnsi"/>
          <w:sz w:val="22"/>
          <w:szCs w:val="22"/>
        </w:rPr>
        <w:lastRenderedPageBreak/>
        <w:t>Łączną maksymalną wysokość kar, których mogą dochodzić Strony umowy, ustala się na 20% wynagrodzenia umownego brutto, o którym mowa w § 1</w:t>
      </w:r>
      <w:r w:rsidR="00552960" w:rsidRPr="007973F7">
        <w:rPr>
          <w:rFonts w:asciiTheme="minorHAnsi" w:hAnsiTheme="minorHAnsi" w:cstheme="minorHAnsi"/>
          <w:sz w:val="22"/>
          <w:szCs w:val="22"/>
        </w:rPr>
        <w:t>1</w:t>
      </w:r>
      <w:r w:rsidRPr="007973F7">
        <w:rPr>
          <w:rFonts w:asciiTheme="minorHAnsi" w:hAnsiTheme="minorHAnsi" w:cstheme="minorHAnsi"/>
          <w:sz w:val="22"/>
          <w:szCs w:val="22"/>
        </w:rPr>
        <w:t xml:space="preserve"> ust. </w:t>
      </w:r>
      <w:r w:rsidR="00014CC2" w:rsidRPr="007973F7">
        <w:rPr>
          <w:rFonts w:asciiTheme="minorHAnsi" w:hAnsiTheme="minorHAnsi" w:cstheme="minorHAnsi"/>
          <w:sz w:val="22"/>
          <w:szCs w:val="22"/>
        </w:rPr>
        <w:t>1</w:t>
      </w:r>
      <w:r w:rsidRPr="007973F7">
        <w:rPr>
          <w:rFonts w:asciiTheme="minorHAnsi" w:hAnsiTheme="minorHAnsi" w:cstheme="minorHAnsi"/>
          <w:sz w:val="22"/>
          <w:szCs w:val="22"/>
        </w:rPr>
        <w:t>.</w:t>
      </w:r>
    </w:p>
    <w:p w14:paraId="4374E798" w14:textId="77777777" w:rsidR="007C0CD5" w:rsidRPr="007973F7" w:rsidRDefault="00E31DD4" w:rsidP="00D864CC">
      <w:pPr>
        <w:pStyle w:val="Akapitzlist"/>
        <w:numPr>
          <w:ilvl w:val="0"/>
          <w:numId w:val="7"/>
        </w:numPr>
        <w:tabs>
          <w:tab w:val="clear" w:pos="644"/>
          <w:tab w:val="left" w:pos="284"/>
        </w:tabs>
        <w:spacing w:before="60" w:after="12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W przypadku, gdy szkoda przewyższa wartość zastrzeżonej kary umownej Zamawiający może dochodzić</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odszkodowania uzupełniającego, na zasadach ogólnych.</w:t>
      </w:r>
    </w:p>
    <w:bookmarkEnd w:id="3"/>
    <w:p w14:paraId="5DF8FB9B" w14:textId="77777777" w:rsidR="00253554" w:rsidRPr="007973F7" w:rsidRDefault="00253554" w:rsidP="00D864CC">
      <w:pPr>
        <w:tabs>
          <w:tab w:val="left" w:pos="284"/>
        </w:tabs>
        <w:ind w:left="284" w:hanging="284"/>
        <w:jc w:val="center"/>
        <w:rPr>
          <w:rFonts w:asciiTheme="minorHAnsi" w:hAnsiTheme="minorHAnsi" w:cstheme="minorHAnsi"/>
          <w:b/>
          <w:sz w:val="22"/>
          <w:szCs w:val="22"/>
        </w:rPr>
      </w:pPr>
    </w:p>
    <w:p w14:paraId="33D9440C" w14:textId="77777777" w:rsidR="0020737D" w:rsidRPr="007973F7" w:rsidRDefault="00C80486" w:rsidP="00D864CC">
      <w:pPr>
        <w:tabs>
          <w:tab w:val="left" w:pos="284"/>
        </w:tabs>
        <w:ind w:left="284" w:hanging="284"/>
        <w:jc w:val="center"/>
        <w:rPr>
          <w:rFonts w:asciiTheme="minorHAnsi" w:hAnsiTheme="minorHAnsi" w:cstheme="minorHAnsi"/>
          <w:sz w:val="22"/>
          <w:szCs w:val="22"/>
        </w:rPr>
      </w:pPr>
      <w:r w:rsidRPr="007973F7">
        <w:rPr>
          <w:rFonts w:asciiTheme="minorHAnsi" w:hAnsiTheme="minorHAnsi" w:cstheme="minorHAnsi"/>
          <w:b/>
          <w:sz w:val="22"/>
          <w:szCs w:val="22"/>
        </w:rPr>
        <w:t xml:space="preserve">GWARANCJA JAKOŚCI, </w:t>
      </w:r>
      <w:r w:rsidR="0020737D" w:rsidRPr="007973F7">
        <w:rPr>
          <w:rFonts w:asciiTheme="minorHAnsi" w:hAnsiTheme="minorHAnsi" w:cstheme="minorHAnsi"/>
          <w:b/>
          <w:sz w:val="22"/>
          <w:szCs w:val="22"/>
        </w:rPr>
        <w:t>RĘKOJMIA</w:t>
      </w:r>
    </w:p>
    <w:p w14:paraId="311458ED" w14:textId="77777777" w:rsidR="0020737D" w:rsidRPr="007973F7" w:rsidRDefault="0020737D" w:rsidP="00D864CC">
      <w:pPr>
        <w:tabs>
          <w:tab w:val="left" w:pos="284"/>
        </w:tabs>
        <w:spacing w:after="120"/>
        <w:ind w:left="284" w:hanging="284"/>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E90098" w:rsidRPr="007973F7">
        <w:rPr>
          <w:rFonts w:asciiTheme="minorHAnsi" w:hAnsiTheme="minorHAnsi" w:cstheme="minorHAnsi"/>
          <w:sz w:val="22"/>
          <w:szCs w:val="22"/>
        </w:rPr>
        <w:t>1</w:t>
      </w:r>
      <w:r w:rsidR="00F44D0B" w:rsidRPr="007973F7">
        <w:rPr>
          <w:rFonts w:asciiTheme="minorHAnsi" w:hAnsiTheme="minorHAnsi" w:cstheme="minorHAnsi"/>
          <w:sz w:val="22"/>
          <w:szCs w:val="22"/>
        </w:rPr>
        <w:t>5</w:t>
      </w:r>
    </w:p>
    <w:p w14:paraId="5DC6FDC6" w14:textId="669717B3" w:rsidR="008700C1" w:rsidRPr="007973F7" w:rsidRDefault="008700C1" w:rsidP="008810AB">
      <w:pPr>
        <w:pStyle w:val="WW-Tekstpodstawowywcity2"/>
        <w:numPr>
          <w:ilvl w:val="3"/>
          <w:numId w:val="16"/>
        </w:numPr>
        <w:spacing w:after="120"/>
        <w:ind w:left="426" w:hanging="425"/>
        <w:rPr>
          <w:rFonts w:asciiTheme="minorHAnsi" w:hAnsiTheme="minorHAnsi" w:cstheme="minorHAnsi"/>
          <w:sz w:val="22"/>
          <w:szCs w:val="22"/>
        </w:rPr>
      </w:pPr>
      <w:r w:rsidRPr="007973F7">
        <w:rPr>
          <w:rFonts w:asciiTheme="minorHAnsi" w:hAnsiTheme="minorHAnsi" w:cstheme="minorHAnsi"/>
          <w:sz w:val="22"/>
          <w:szCs w:val="22"/>
        </w:rPr>
        <w:t xml:space="preserve">Zgodnie ze złożoną Ofertą, Wykonawca udziela Zamawiającemu gwarancji </w:t>
      </w:r>
      <w:r w:rsidR="00C77C3F" w:rsidRPr="007973F7">
        <w:rPr>
          <w:rFonts w:asciiTheme="minorHAnsi" w:hAnsiTheme="minorHAnsi" w:cstheme="minorHAnsi"/>
          <w:sz w:val="22"/>
          <w:szCs w:val="22"/>
        </w:rPr>
        <w:t xml:space="preserve">jakości </w:t>
      </w:r>
      <w:r w:rsidRPr="007973F7">
        <w:rPr>
          <w:rFonts w:asciiTheme="minorHAnsi" w:hAnsiTheme="minorHAnsi" w:cstheme="minorHAnsi"/>
          <w:sz w:val="22"/>
          <w:szCs w:val="22"/>
        </w:rPr>
        <w:t>na wszystkie prace wykonane w ramach niniejszej Umowy, na zastosowane materiały, a także wyposażenie, sprzęt i</w:t>
      </w:r>
      <w:r w:rsidR="00402675">
        <w:rPr>
          <w:rFonts w:asciiTheme="minorHAnsi" w:hAnsiTheme="minorHAnsi" w:cstheme="minorHAnsi"/>
          <w:sz w:val="22"/>
          <w:szCs w:val="22"/>
        </w:rPr>
        <w:t> </w:t>
      </w:r>
      <w:r w:rsidRPr="007973F7">
        <w:rPr>
          <w:rFonts w:asciiTheme="minorHAnsi" w:hAnsiTheme="minorHAnsi" w:cstheme="minorHAnsi"/>
          <w:sz w:val="22"/>
          <w:szCs w:val="22"/>
        </w:rPr>
        <w:t xml:space="preserve">urządzenia dostarczone w ramach niniejszej Umowy, stanowiące przedmiot Umowy na okres </w:t>
      </w:r>
      <w:r w:rsidR="00253554" w:rsidRPr="007973F7">
        <w:rPr>
          <w:rFonts w:asciiTheme="minorHAnsi" w:hAnsiTheme="minorHAnsi" w:cstheme="minorHAnsi"/>
          <w:sz w:val="22"/>
          <w:szCs w:val="22"/>
        </w:rPr>
        <w:t>……</w:t>
      </w:r>
      <w:r w:rsidR="00402675">
        <w:rPr>
          <w:rFonts w:asciiTheme="minorHAnsi" w:hAnsiTheme="minorHAnsi" w:cstheme="minorHAnsi"/>
          <w:sz w:val="22"/>
          <w:szCs w:val="22"/>
        </w:rPr>
        <w:t>….</w:t>
      </w:r>
      <w:r w:rsidR="00253554" w:rsidRPr="007973F7">
        <w:rPr>
          <w:rFonts w:asciiTheme="minorHAnsi" w:hAnsiTheme="minorHAnsi" w:cstheme="minorHAnsi"/>
          <w:sz w:val="22"/>
          <w:szCs w:val="22"/>
        </w:rPr>
        <w:t>..</w:t>
      </w:r>
      <w:r w:rsidR="00792964" w:rsidRPr="007973F7">
        <w:rPr>
          <w:rFonts w:asciiTheme="minorHAnsi" w:hAnsiTheme="minorHAnsi" w:cstheme="minorHAnsi"/>
          <w:sz w:val="22"/>
          <w:szCs w:val="22"/>
        </w:rPr>
        <w:t xml:space="preserve"> </w:t>
      </w:r>
      <w:r w:rsidRPr="007973F7">
        <w:rPr>
          <w:rFonts w:asciiTheme="minorHAnsi" w:hAnsiTheme="minorHAnsi" w:cstheme="minorHAnsi"/>
          <w:sz w:val="22"/>
          <w:szCs w:val="22"/>
        </w:rPr>
        <w:t>miesięcy od daty odbioru końcowego.</w:t>
      </w:r>
    </w:p>
    <w:p w14:paraId="36028326" w14:textId="49AC005F" w:rsidR="00C80486" w:rsidRPr="007973F7" w:rsidRDefault="00C80486" w:rsidP="008810AB">
      <w:pPr>
        <w:pStyle w:val="WW-Tekstpodstawowywcity2"/>
        <w:numPr>
          <w:ilvl w:val="3"/>
          <w:numId w:val="16"/>
        </w:numPr>
        <w:spacing w:after="120"/>
        <w:ind w:left="426" w:hanging="426"/>
        <w:rPr>
          <w:rFonts w:asciiTheme="minorHAnsi" w:hAnsiTheme="minorHAnsi" w:cstheme="minorHAnsi"/>
          <w:sz w:val="22"/>
          <w:szCs w:val="22"/>
        </w:rPr>
      </w:pPr>
      <w:r w:rsidRPr="007973F7">
        <w:rPr>
          <w:rFonts w:asciiTheme="minorHAnsi" w:hAnsiTheme="minorHAnsi" w:cstheme="minorHAnsi"/>
          <w:sz w:val="22"/>
          <w:szCs w:val="22"/>
        </w:rPr>
        <w:t xml:space="preserve">Wykonawca </w:t>
      </w:r>
      <w:r w:rsidR="00C77C3F" w:rsidRPr="007973F7">
        <w:rPr>
          <w:rFonts w:asciiTheme="minorHAnsi" w:hAnsiTheme="minorHAnsi" w:cstheme="minorHAnsi"/>
          <w:sz w:val="22"/>
          <w:szCs w:val="22"/>
        </w:rPr>
        <w:t xml:space="preserve">przekaże </w:t>
      </w:r>
      <w:r w:rsidRPr="007973F7">
        <w:rPr>
          <w:rFonts w:asciiTheme="minorHAnsi" w:hAnsiTheme="minorHAnsi" w:cstheme="minorHAnsi"/>
          <w:sz w:val="22"/>
          <w:szCs w:val="22"/>
        </w:rPr>
        <w:t>Zamawiającemu uzyskane gwarancje producent</w:t>
      </w:r>
      <w:r w:rsidR="009C28BF" w:rsidRPr="007973F7">
        <w:rPr>
          <w:rFonts w:asciiTheme="minorHAnsi" w:hAnsiTheme="minorHAnsi" w:cstheme="minorHAnsi"/>
          <w:sz w:val="22"/>
          <w:szCs w:val="22"/>
        </w:rPr>
        <w:t>ów</w:t>
      </w:r>
      <w:r w:rsidRPr="007973F7">
        <w:rPr>
          <w:rFonts w:asciiTheme="minorHAnsi" w:hAnsiTheme="minorHAnsi" w:cstheme="minorHAnsi"/>
          <w:sz w:val="22"/>
          <w:szCs w:val="22"/>
        </w:rPr>
        <w:t xml:space="preserve"> na wbudowane </w:t>
      </w:r>
      <w:proofErr w:type="gramStart"/>
      <w:r w:rsidRPr="007973F7">
        <w:rPr>
          <w:rFonts w:asciiTheme="minorHAnsi" w:hAnsiTheme="minorHAnsi" w:cstheme="minorHAnsi"/>
          <w:sz w:val="22"/>
          <w:szCs w:val="22"/>
        </w:rPr>
        <w:t xml:space="preserve">materiały </w:t>
      </w:r>
      <w:r w:rsidR="00402675">
        <w:rPr>
          <w:rFonts w:asciiTheme="minorHAnsi" w:hAnsiTheme="minorHAnsi" w:cstheme="minorHAnsi"/>
          <w:sz w:val="22"/>
          <w:szCs w:val="22"/>
        </w:rPr>
        <w:t> </w:t>
      </w:r>
      <w:r w:rsidRPr="007973F7">
        <w:rPr>
          <w:rFonts w:asciiTheme="minorHAnsi" w:hAnsiTheme="minorHAnsi" w:cstheme="minorHAnsi"/>
          <w:sz w:val="22"/>
          <w:szCs w:val="22"/>
        </w:rPr>
        <w:t>urządzenia</w:t>
      </w:r>
      <w:proofErr w:type="gramEnd"/>
      <w:r w:rsidRPr="007973F7">
        <w:rPr>
          <w:rFonts w:asciiTheme="minorHAnsi" w:hAnsiTheme="minorHAnsi" w:cstheme="minorHAnsi"/>
          <w:sz w:val="22"/>
          <w:szCs w:val="22"/>
        </w:rPr>
        <w:t>. W przypadku, gdy okres gwarancji producenta jest krótszy niż okres gwarancji wskazany w ust. 1</w:t>
      </w:r>
      <w:r w:rsidR="009C28BF" w:rsidRPr="007973F7">
        <w:rPr>
          <w:rFonts w:asciiTheme="minorHAnsi" w:hAnsiTheme="minorHAnsi" w:cstheme="minorHAnsi"/>
          <w:sz w:val="22"/>
          <w:szCs w:val="22"/>
        </w:rPr>
        <w:t xml:space="preserve"> powyżej</w:t>
      </w:r>
      <w:r w:rsidRPr="007973F7">
        <w:rPr>
          <w:rFonts w:asciiTheme="minorHAnsi" w:hAnsiTheme="minorHAnsi" w:cstheme="minorHAnsi"/>
          <w:sz w:val="22"/>
          <w:szCs w:val="22"/>
        </w:rPr>
        <w:t xml:space="preserve">, Wykonawca udziela gwarancji uzupełniającej do tego okresu. Udzielenie gwarancji uzupełniającej nie wymaga wydania dokumentu </w:t>
      </w:r>
      <w:proofErr w:type="gramStart"/>
      <w:r w:rsidRPr="007973F7">
        <w:rPr>
          <w:rFonts w:asciiTheme="minorHAnsi" w:hAnsiTheme="minorHAnsi" w:cstheme="minorHAnsi"/>
          <w:sz w:val="22"/>
          <w:szCs w:val="22"/>
        </w:rPr>
        <w:t>gwarancyjnego</w:t>
      </w:r>
      <w:r w:rsidR="009C28BF" w:rsidRPr="007973F7">
        <w:rPr>
          <w:rFonts w:asciiTheme="minorHAnsi" w:hAnsiTheme="minorHAnsi" w:cstheme="minorHAnsi"/>
          <w:sz w:val="22"/>
          <w:szCs w:val="22"/>
        </w:rPr>
        <w:t>,</w:t>
      </w:r>
      <w:proofErr w:type="gramEnd"/>
      <w:r w:rsidR="009C28BF" w:rsidRPr="007973F7">
        <w:rPr>
          <w:rFonts w:asciiTheme="minorHAnsi" w:hAnsiTheme="minorHAnsi" w:cstheme="minorHAnsi"/>
          <w:sz w:val="22"/>
          <w:szCs w:val="22"/>
        </w:rPr>
        <w:t xml:space="preserve"> ani dodatkowych oświadczeń</w:t>
      </w:r>
      <w:r w:rsidRPr="007973F7">
        <w:rPr>
          <w:rFonts w:asciiTheme="minorHAnsi" w:hAnsiTheme="minorHAnsi" w:cstheme="minorHAnsi"/>
          <w:sz w:val="22"/>
          <w:szCs w:val="22"/>
        </w:rPr>
        <w:t>.</w:t>
      </w:r>
    </w:p>
    <w:p w14:paraId="196E2A10" w14:textId="77777777" w:rsidR="00C80486" w:rsidRPr="007973F7" w:rsidRDefault="00C80486" w:rsidP="008810AB">
      <w:pPr>
        <w:numPr>
          <w:ilvl w:val="3"/>
          <w:numId w:val="16"/>
        </w:numPr>
        <w:tabs>
          <w:tab w:val="clear" w:pos="0"/>
        </w:tabs>
        <w:suppressAutoHyphen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W ramach gwarancji Wykonawca zobowiązuje się do bezpłatnego usunięcia wad </w:t>
      </w:r>
      <w:r w:rsidR="009C28BF" w:rsidRPr="007973F7">
        <w:rPr>
          <w:rFonts w:asciiTheme="minorHAnsi" w:hAnsiTheme="minorHAnsi" w:cstheme="minorHAnsi"/>
          <w:sz w:val="22"/>
          <w:szCs w:val="22"/>
        </w:rPr>
        <w:t>P</w:t>
      </w:r>
      <w:r w:rsidRPr="007973F7">
        <w:rPr>
          <w:rFonts w:asciiTheme="minorHAnsi" w:hAnsiTheme="minorHAnsi" w:cstheme="minorHAnsi"/>
          <w:sz w:val="22"/>
          <w:szCs w:val="22"/>
        </w:rPr>
        <w:t xml:space="preserve">rzedmiotu </w:t>
      </w:r>
      <w:r w:rsidR="009C28BF" w:rsidRPr="007973F7">
        <w:rPr>
          <w:rFonts w:asciiTheme="minorHAnsi" w:hAnsiTheme="minorHAnsi" w:cstheme="minorHAnsi"/>
          <w:sz w:val="22"/>
          <w:szCs w:val="22"/>
        </w:rPr>
        <w:t>U</w:t>
      </w:r>
      <w:r w:rsidRPr="007973F7">
        <w:rPr>
          <w:rFonts w:asciiTheme="minorHAnsi" w:hAnsiTheme="minorHAnsi" w:cstheme="minorHAnsi"/>
          <w:sz w:val="22"/>
          <w:szCs w:val="22"/>
        </w:rPr>
        <w:t>mowy w terminie wyznaczonym w trybie określonym w ust. 10.</w:t>
      </w:r>
    </w:p>
    <w:p w14:paraId="325078D0" w14:textId="69E9CEB6" w:rsidR="00C80486" w:rsidRPr="007973F7" w:rsidRDefault="00C80486" w:rsidP="008810AB">
      <w:pPr>
        <w:numPr>
          <w:ilvl w:val="3"/>
          <w:numId w:val="16"/>
        </w:numPr>
        <w:tabs>
          <w:tab w:val="clear" w:pos="0"/>
        </w:tabs>
        <w:suppressAutoHyphen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Zamawiający może wykonywać uprawnienia z gwarancji niezależnie od uprawnień wynikających z rękojmi.</w:t>
      </w:r>
    </w:p>
    <w:p w14:paraId="54378499" w14:textId="1E0EFD92" w:rsidR="00C80486" w:rsidRPr="007973F7" w:rsidRDefault="00C80486" w:rsidP="008810AB">
      <w:pPr>
        <w:numPr>
          <w:ilvl w:val="3"/>
          <w:numId w:val="16"/>
        </w:numPr>
        <w:tabs>
          <w:tab w:val="clear" w:pos="0"/>
        </w:tabs>
        <w:suppressAutoHyphen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lang w:eastAsia="pl-PL"/>
        </w:rPr>
        <w:t xml:space="preserve">Jeżeli w wykonaniu obowiązków z tytułu udzielonej gwarancji jakości Wykonawca dokonał istotnych napraw, termin gwarancji biegnie na nowo od chwili </w:t>
      </w:r>
      <w:r w:rsidR="009C28BF" w:rsidRPr="007973F7">
        <w:rPr>
          <w:rFonts w:asciiTheme="minorHAnsi" w:hAnsiTheme="minorHAnsi" w:cstheme="minorHAnsi"/>
          <w:sz w:val="22"/>
          <w:szCs w:val="22"/>
          <w:lang w:eastAsia="pl-PL"/>
        </w:rPr>
        <w:t xml:space="preserve">odbioru </w:t>
      </w:r>
      <w:r w:rsidRPr="007973F7">
        <w:rPr>
          <w:rFonts w:asciiTheme="minorHAnsi" w:hAnsiTheme="minorHAnsi" w:cstheme="minorHAnsi"/>
          <w:sz w:val="22"/>
          <w:szCs w:val="22"/>
          <w:lang w:eastAsia="pl-PL"/>
        </w:rPr>
        <w:t>naprawy lub dostarczenia rzeczy wolnej od wad. W innych przypadkach termin gwarancji ulega przedłużeniu o czas</w:t>
      </w:r>
      <w:r w:rsidR="009C28BF" w:rsidRPr="007973F7">
        <w:rPr>
          <w:rFonts w:asciiTheme="minorHAnsi" w:hAnsiTheme="minorHAnsi" w:cstheme="minorHAnsi"/>
          <w:sz w:val="22"/>
          <w:szCs w:val="22"/>
          <w:lang w:eastAsia="pl-PL"/>
        </w:rPr>
        <w:t xml:space="preserve"> naprawy.</w:t>
      </w:r>
    </w:p>
    <w:p w14:paraId="70E6D4E5" w14:textId="77777777" w:rsidR="008700C1" w:rsidRPr="007973F7" w:rsidRDefault="00014CC2" w:rsidP="008810AB">
      <w:pPr>
        <w:numPr>
          <w:ilvl w:val="3"/>
          <w:numId w:val="16"/>
        </w:numPr>
        <w:tabs>
          <w:tab w:val="clear" w:pos="0"/>
        </w:tabs>
        <w:suppressAutoHyphen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Na zasadzie art. 558 Kodeksu cywilnego, </w:t>
      </w:r>
      <w:r w:rsidR="008700C1" w:rsidRPr="007973F7">
        <w:rPr>
          <w:rFonts w:asciiTheme="minorHAnsi" w:hAnsiTheme="minorHAnsi" w:cstheme="minorHAnsi"/>
          <w:sz w:val="22"/>
          <w:szCs w:val="22"/>
        </w:rPr>
        <w:t xml:space="preserve">Strony ustalają, że okres rękojmi na przedmiot Umowy wynosi </w:t>
      </w:r>
      <w:r w:rsidR="00654CD0" w:rsidRPr="007973F7">
        <w:rPr>
          <w:rFonts w:asciiTheme="minorHAnsi" w:hAnsiTheme="minorHAnsi" w:cstheme="minorHAnsi"/>
          <w:b/>
          <w:sz w:val="22"/>
          <w:szCs w:val="22"/>
        </w:rPr>
        <w:t>60</w:t>
      </w:r>
      <w:r w:rsidR="008700C1" w:rsidRPr="007973F7">
        <w:rPr>
          <w:rFonts w:asciiTheme="minorHAnsi" w:hAnsiTheme="minorHAnsi" w:cstheme="minorHAnsi"/>
          <w:b/>
          <w:sz w:val="22"/>
          <w:szCs w:val="22"/>
        </w:rPr>
        <w:t xml:space="preserve"> miesięcy</w:t>
      </w:r>
      <w:r w:rsidR="008700C1" w:rsidRPr="007973F7">
        <w:rPr>
          <w:rFonts w:asciiTheme="minorHAnsi" w:hAnsiTheme="minorHAnsi" w:cstheme="minorHAnsi"/>
          <w:sz w:val="22"/>
          <w:szCs w:val="22"/>
        </w:rPr>
        <w:t xml:space="preserve"> od daty odbioru końcowego.</w:t>
      </w:r>
    </w:p>
    <w:p w14:paraId="628243EF" w14:textId="77777777" w:rsidR="00C80486" w:rsidRPr="007973F7" w:rsidRDefault="00C80486" w:rsidP="008810AB">
      <w:pPr>
        <w:numPr>
          <w:ilvl w:val="3"/>
          <w:numId w:val="16"/>
        </w:numPr>
        <w:tabs>
          <w:tab w:val="clear" w:pos="0"/>
        </w:tabs>
        <w:suppressAutoHyphens/>
        <w:spacing w:after="120"/>
        <w:ind w:left="426" w:hanging="426"/>
        <w:jc w:val="both"/>
        <w:rPr>
          <w:rFonts w:asciiTheme="minorHAnsi" w:hAnsiTheme="minorHAnsi" w:cstheme="minorHAnsi"/>
          <w:sz w:val="22"/>
          <w:szCs w:val="22"/>
        </w:rPr>
      </w:pPr>
      <w:r w:rsidRPr="007973F7">
        <w:rPr>
          <w:rFonts w:asciiTheme="minorHAnsi" w:hAnsiTheme="minorHAnsi" w:cstheme="minorHAnsi"/>
          <w:sz w:val="22"/>
          <w:szCs w:val="22"/>
        </w:rPr>
        <w:t xml:space="preserve">Bieg okresu gwarancji i rękojmi rozpoczyna się: </w:t>
      </w:r>
    </w:p>
    <w:p w14:paraId="3A7513A6" w14:textId="6E0272A3" w:rsidR="005B6C7C" w:rsidRPr="007973F7" w:rsidRDefault="005B6C7C" w:rsidP="008810AB">
      <w:pPr>
        <w:pStyle w:val="Akapitzlist"/>
        <w:numPr>
          <w:ilvl w:val="0"/>
          <w:numId w:val="17"/>
        </w:numPr>
        <w:tabs>
          <w:tab w:val="clear" w:pos="644"/>
          <w:tab w:val="num" w:pos="851"/>
        </w:tabs>
        <w:suppressAutoHyphens/>
        <w:spacing w:after="120"/>
        <w:ind w:left="851"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 dniu następnym licząc od daty odbioru końcowego przedmiotu umowy;</w:t>
      </w:r>
    </w:p>
    <w:p w14:paraId="387F8964" w14:textId="77777777" w:rsidR="00C80486" w:rsidRPr="007973F7" w:rsidRDefault="009C28BF" w:rsidP="008810AB">
      <w:pPr>
        <w:pStyle w:val="Akapitzlist"/>
        <w:numPr>
          <w:ilvl w:val="0"/>
          <w:numId w:val="17"/>
        </w:numPr>
        <w:tabs>
          <w:tab w:val="clear" w:pos="644"/>
          <w:tab w:val="num" w:pos="851"/>
        </w:tabs>
        <w:suppressAutoHyphens/>
        <w:spacing w:after="120"/>
        <w:ind w:left="851"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zgłoszenia wad - </w:t>
      </w:r>
      <w:r w:rsidR="00C80486" w:rsidRPr="007973F7">
        <w:rPr>
          <w:rFonts w:asciiTheme="minorHAnsi" w:hAnsiTheme="minorHAnsi" w:cstheme="minorHAnsi"/>
          <w:sz w:val="22"/>
          <w:szCs w:val="22"/>
        </w:rPr>
        <w:t>dla wymienionych materiałów i urządzeń z dniem ich wymiany.</w:t>
      </w:r>
    </w:p>
    <w:p w14:paraId="0FC6A31D"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może dochodzić roszczeń z tytułu gwarancji także po okresie wskazanym w ust. 1, jeżeli wada </w:t>
      </w:r>
      <w:r w:rsidR="009C28BF" w:rsidRPr="007973F7">
        <w:rPr>
          <w:rFonts w:asciiTheme="minorHAnsi" w:hAnsiTheme="minorHAnsi" w:cstheme="minorHAnsi"/>
          <w:sz w:val="22"/>
          <w:szCs w:val="22"/>
        </w:rPr>
        <w:t xml:space="preserve">została zgłoszona </w:t>
      </w:r>
      <w:r w:rsidRPr="007973F7">
        <w:rPr>
          <w:rFonts w:asciiTheme="minorHAnsi" w:hAnsiTheme="minorHAnsi" w:cstheme="minorHAnsi"/>
          <w:sz w:val="22"/>
          <w:szCs w:val="22"/>
        </w:rPr>
        <w:t>w okresie gwarancji.</w:t>
      </w:r>
    </w:p>
    <w:p w14:paraId="526C4495"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Do wykonywania obowiązków Wykonawcy, o których mowa w ust. 3 odpowiednie zastosowanie mają postanowienia zawarte w ust. 10, 13 i 14.</w:t>
      </w:r>
    </w:p>
    <w:p w14:paraId="1E8FF90C"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ujawnienia się wady w okresie rękojmi lub gwarancji Zamawiający niezwłocznie w formie pisemnej zawiadomi o tym fakcie Wykonawcę i powoła Komisję, która w obecności przedstawicieli Wykonawcy dokona </w:t>
      </w:r>
      <w:r w:rsidR="00914311" w:rsidRPr="007973F7">
        <w:rPr>
          <w:rFonts w:asciiTheme="minorHAnsi" w:hAnsiTheme="minorHAnsi" w:cstheme="minorHAnsi"/>
          <w:sz w:val="22"/>
          <w:szCs w:val="22"/>
        </w:rPr>
        <w:t>weryfikacji</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wad oraz wyznaczy termin do ich usunięcia</w:t>
      </w:r>
      <w:r w:rsidR="00914311" w:rsidRPr="007973F7">
        <w:rPr>
          <w:rFonts w:asciiTheme="minorHAnsi" w:hAnsiTheme="minorHAnsi" w:cstheme="minorHAnsi"/>
          <w:sz w:val="22"/>
          <w:szCs w:val="22"/>
        </w:rPr>
        <w:t xml:space="preserve">, nie krótszy niż </w:t>
      </w:r>
      <w:r w:rsidR="002508D5" w:rsidRPr="007973F7">
        <w:rPr>
          <w:rFonts w:asciiTheme="minorHAnsi" w:hAnsiTheme="minorHAnsi" w:cstheme="minorHAnsi"/>
          <w:sz w:val="22"/>
          <w:szCs w:val="22"/>
        </w:rPr>
        <w:t>7 dni</w:t>
      </w:r>
      <w:r w:rsidRPr="007973F7">
        <w:rPr>
          <w:rFonts w:asciiTheme="minorHAnsi" w:hAnsiTheme="minorHAnsi" w:cstheme="minorHAnsi"/>
          <w:sz w:val="22"/>
          <w:szCs w:val="22"/>
        </w:rPr>
        <w:t xml:space="preserve">. Niestawiennictwo Wykonawcy na posiedzenie komisji nie stanowi przeszkody w jej pracach. W takim przypadku wiążącym dla strony jest protokół sporządzony przez Zamawiającego. </w:t>
      </w:r>
    </w:p>
    <w:p w14:paraId="145210F0"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lang w:eastAsia="pl-PL"/>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2B6076EB"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Jeżeli Wykonawca nie usunie wad w terminie wyznaczonym przez Komisję, Zamawiający może naliczyć kary umowne zgodnie z </w:t>
      </w:r>
      <w:r w:rsidR="004A3189" w:rsidRPr="007973F7">
        <w:rPr>
          <w:rFonts w:asciiTheme="minorHAnsi" w:hAnsiTheme="minorHAnsi" w:cstheme="minorHAnsi"/>
          <w:sz w:val="22"/>
          <w:szCs w:val="22"/>
        </w:rPr>
        <w:t xml:space="preserve">§ </w:t>
      </w:r>
      <w:r w:rsidR="008A6B61" w:rsidRPr="007973F7">
        <w:rPr>
          <w:rFonts w:asciiTheme="minorHAnsi" w:hAnsiTheme="minorHAnsi" w:cstheme="minorHAnsi"/>
          <w:sz w:val="22"/>
          <w:szCs w:val="22"/>
        </w:rPr>
        <w:t>1</w:t>
      </w:r>
      <w:r w:rsidR="00552960" w:rsidRPr="007973F7">
        <w:rPr>
          <w:rFonts w:asciiTheme="minorHAnsi" w:hAnsiTheme="minorHAnsi" w:cstheme="minorHAnsi"/>
          <w:sz w:val="22"/>
          <w:szCs w:val="22"/>
        </w:rPr>
        <w:t>4</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ust. 1 pkt 2</w:t>
      </w:r>
      <w:r w:rsidR="004A3189" w:rsidRPr="007973F7">
        <w:rPr>
          <w:rFonts w:asciiTheme="minorHAnsi" w:hAnsiTheme="minorHAnsi" w:cstheme="minorHAnsi"/>
          <w:sz w:val="22"/>
          <w:szCs w:val="22"/>
        </w:rPr>
        <w:t>)</w:t>
      </w:r>
      <w:r w:rsidRPr="007973F7">
        <w:rPr>
          <w:rFonts w:asciiTheme="minorHAnsi" w:hAnsiTheme="minorHAnsi" w:cstheme="minorHAnsi"/>
          <w:sz w:val="22"/>
          <w:szCs w:val="22"/>
        </w:rPr>
        <w:t xml:space="preserve"> lub zlecić usunięcie ich osobie trzeciej na koszt Wykonawcy. </w:t>
      </w:r>
    </w:p>
    <w:p w14:paraId="2EBEE3E6"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może zlecić usunięcie wad osobie trzeciej na koszt Wykonawcy również w przypadku, gdy Wykonawca nie przystąpi do usuwania wad w terminie wyznaczonym przez Komisję. </w:t>
      </w:r>
    </w:p>
    <w:p w14:paraId="6C39AFD1"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lastRenderedPageBreak/>
        <w:t>Po zgłoszeniu przez Wykonawcę usunięcia wad, Komisja, o której mowa w ust. 10 protokolarnie stwierdzi usunięcie wad lub wyznaczy nowy termin na ich usunięcie.</w:t>
      </w:r>
    </w:p>
    <w:p w14:paraId="7C1AC6C7" w14:textId="77777777" w:rsidR="00C80486" w:rsidRPr="007973F7" w:rsidRDefault="00C80486"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Wykonawca zobowiązuje się do wydania Zamawiającemu atestów i certyfikatów zastosowanych materiałów.</w:t>
      </w:r>
    </w:p>
    <w:p w14:paraId="2A48C930" w14:textId="2971DFF5" w:rsidR="009F78DC" w:rsidRPr="007973F7" w:rsidRDefault="009C28BF" w:rsidP="008810AB">
      <w:pPr>
        <w:pStyle w:val="Akapitzlist"/>
        <w:numPr>
          <w:ilvl w:val="3"/>
          <w:numId w:val="16"/>
        </w:numPr>
        <w:tabs>
          <w:tab w:val="clear" w:pos="0"/>
        </w:tabs>
        <w:suppressAutoHyphens/>
        <w:spacing w:after="120"/>
        <w:ind w:left="426" w:hanging="426"/>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Przed upływem </w:t>
      </w:r>
      <w:r w:rsidR="00C80486" w:rsidRPr="007973F7">
        <w:rPr>
          <w:rFonts w:asciiTheme="minorHAnsi" w:hAnsiTheme="minorHAnsi" w:cstheme="minorHAnsi"/>
          <w:sz w:val="22"/>
          <w:szCs w:val="22"/>
        </w:rPr>
        <w:t xml:space="preserve">terminu gwarancji </w:t>
      </w:r>
      <w:r w:rsidRPr="007973F7">
        <w:rPr>
          <w:rFonts w:asciiTheme="minorHAnsi" w:hAnsiTheme="minorHAnsi" w:cstheme="minorHAnsi"/>
          <w:sz w:val="22"/>
          <w:szCs w:val="22"/>
        </w:rPr>
        <w:t>S</w:t>
      </w:r>
      <w:r w:rsidR="00C80486" w:rsidRPr="007973F7">
        <w:rPr>
          <w:rFonts w:asciiTheme="minorHAnsi" w:hAnsiTheme="minorHAnsi" w:cstheme="minorHAnsi"/>
          <w:sz w:val="22"/>
          <w:szCs w:val="22"/>
        </w:rPr>
        <w:t xml:space="preserve">trony </w:t>
      </w:r>
      <w:r w:rsidRPr="007973F7">
        <w:rPr>
          <w:rFonts w:asciiTheme="minorHAnsi" w:hAnsiTheme="minorHAnsi" w:cstheme="minorHAnsi"/>
          <w:sz w:val="22"/>
          <w:szCs w:val="22"/>
        </w:rPr>
        <w:t xml:space="preserve">dokonają przeglądu Przedmiotu Umowy w terminie uzgodnionym, a w razie braku zgody, w terminie wyznaczonym przez Zamawiającego i </w:t>
      </w:r>
      <w:r w:rsidR="00C80486" w:rsidRPr="007973F7">
        <w:rPr>
          <w:rFonts w:asciiTheme="minorHAnsi" w:hAnsiTheme="minorHAnsi" w:cstheme="minorHAnsi"/>
          <w:sz w:val="22"/>
          <w:szCs w:val="22"/>
        </w:rPr>
        <w:t>sporządz</w:t>
      </w:r>
      <w:r w:rsidRPr="007973F7">
        <w:rPr>
          <w:rFonts w:asciiTheme="minorHAnsi" w:hAnsiTheme="minorHAnsi" w:cstheme="minorHAnsi"/>
          <w:sz w:val="22"/>
          <w:szCs w:val="22"/>
        </w:rPr>
        <w:t xml:space="preserve">ą stosowny </w:t>
      </w:r>
      <w:r w:rsidR="00C80486" w:rsidRPr="007973F7">
        <w:rPr>
          <w:rFonts w:asciiTheme="minorHAnsi" w:hAnsiTheme="minorHAnsi" w:cstheme="minorHAnsi"/>
          <w:sz w:val="22"/>
          <w:szCs w:val="22"/>
        </w:rPr>
        <w:t xml:space="preserve">protokół gwarancyjny. </w:t>
      </w:r>
      <w:r w:rsidRPr="007973F7">
        <w:rPr>
          <w:rFonts w:asciiTheme="minorHAnsi" w:hAnsiTheme="minorHAnsi" w:cstheme="minorHAnsi"/>
          <w:sz w:val="22"/>
          <w:szCs w:val="22"/>
        </w:rPr>
        <w:t xml:space="preserve">W przypadku nieobecności Wykonawcy, Zamawiający będzie uprawniony do jednostronnego sporządzenia protokołu. </w:t>
      </w:r>
      <w:r w:rsidR="00C80486" w:rsidRPr="007973F7">
        <w:rPr>
          <w:rFonts w:asciiTheme="minorHAnsi" w:hAnsiTheme="minorHAnsi" w:cstheme="minorHAnsi"/>
          <w:sz w:val="22"/>
          <w:szCs w:val="22"/>
        </w:rPr>
        <w:t>Powyższe nie uchybia możliwości dochodzenia uprawnień z tytułu rękojmi za wady, które ujawnią się w okresie rękojmi, po</w:t>
      </w:r>
      <w:r w:rsidR="00402675">
        <w:rPr>
          <w:rFonts w:asciiTheme="minorHAnsi" w:hAnsiTheme="minorHAnsi" w:cstheme="minorHAnsi"/>
          <w:sz w:val="22"/>
          <w:szCs w:val="22"/>
        </w:rPr>
        <w:t> </w:t>
      </w:r>
      <w:r w:rsidR="00C80486" w:rsidRPr="007973F7">
        <w:rPr>
          <w:rFonts w:asciiTheme="minorHAnsi" w:hAnsiTheme="minorHAnsi" w:cstheme="minorHAnsi"/>
          <w:sz w:val="22"/>
          <w:szCs w:val="22"/>
        </w:rPr>
        <w:t>sporządzeniu protokołu.</w:t>
      </w:r>
    </w:p>
    <w:p w14:paraId="455B0AE2" w14:textId="77777777" w:rsidR="00247F7E" w:rsidRPr="007973F7" w:rsidRDefault="00247F7E" w:rsidP="00AD47A9">
      <w:pPr>
        <w:pStyle w:val="Tekstpodstawowy"/>
        <w:spacing w:after="0"/>
        <w:rPr>
          <w:rFonts w:asciiTheme="minorHAnsi" w:hAnsiTheme="minorHAnsi" w:cstheme="minorHAnsi"/>
          <w:b/>
          <w:sz w:val="22"/>
          <w:szCs w:val="22"/>
        </w:rPr>
      </w:pPr>
    </w:p>
    <w:p w14:paraId="50BD4EC7" w14:textId="77777777" w:rsidR="0020737D" w:rsidRPr="007973F7" w:rsidRDefault="0020737D" w:rsidP="0020737D">
      <w:pPr>
        <w:jc w:val="center"/>
        <w:rPr>
          <w:rFonts w:asciiTheme="minorHAnsi" w:hAnsiTheme="minorHAnsi" w:cstheme="minorHAnsi"/>
          <w:b/>
          <w:sz w:val="22"/>
          <w:szCs w:val="22"/>
        </w:rPr>
      </w:pPr>
      <w:r w:rsidRPr="007973F7">
        <w:rPr>
          <w:rFonts w:asciiTheme="minorHAnsi" w:hAnsiTheme="minorHAnsi" w:cstheme="minorHAnsi"/>
          <w:b/>
          <w:sz w:val="22"/>
          <w:szCs w:val="22"/>
        </w:rPr>
        <w:t xml:space="preserve">ZMIANA UMOWY </w:t>
      </w:r>
    </w:p>
    <w:p w14:paraId="0983F77F" w14:textId="77777777" w:rsidR="00350B87" w:rsidRPr="007973F7" w:rsidRDefault="00826F60" w:rsidP="00402675">
      <w:pPr>
        <w:spacing w:after="120"/>
        <w:jc w:val="center"/>
        <w:rPr>
          <w:rFonts w:asciiTheme="minorHAnsi" w:hAnsiTheme="minorHAnsi" w:cstheme="minorHAnsi"/>
          <w:sz w:val="22"/>
          <w:szCs w:val="22"/>
        </w:rPr>
      </w:pPr>
      <w:r w:rsidRPr="007973F7">
        <w:rPr>
          <w:rFonts w:asciiTheme="minorHAnsi" w:hAnsiTheme="minorHAnsi" w:cstheme="minorHAnsi"/>
          <w:sz w:val="22"/>
          <w:szCs w:val="22"/>
        </w:rPr>
        <w:t>§</w:t>
      </w:r>
      <w:r w:rsidR="00EC31A1" w:rsidRPr="007973F7">
        <w:rPr>
          <w:rFonts w:asciiTheme="minorHAnsi" w:hAnsiTheme="minorHAnsi" w:cstheme="minorHAnsi"/>
          <w:sz w:val="22"/>
          <w:szCs w:val="22"/>
        </w:rPr>
        <w:t xml:space="preserve"> 1</w:t>
      </w:r>
      <w:r w:rsidR="00F44D0B" w:rsidRPr="007973F7">
        <w:rPr>
          <w:rFonts w:asciiTheme="minorHAnsi" w:hAnsiTheme="minorHAnsi" w:cstheme="minorHAnsi"/>
          <w:sz w:val="22"/>
          <w:szCs w:val="22"/>
        </w:rPr>
        <w:t>6</w:t>
      </w:r>
    </w:p>
    <w:p w14:paraId="5A5C9718" w14:textId="77777777" w:rsidR="00350B87" w:rsidRPr="007973F7" w:rsidRDefault="00350B87" w:rsidP="008810AB">
      <w:pPr>
        <w:numPr>
          <w:ilvl w:val="0"/>
          <w:numId w:val="30"/>
        </w:numPr>
        <w:spacing w:after="120"/>
        <w:ind w:left="284" w:hanging="284"/>
        <w:jc w:val="both"/>
        <w:rPr>
          <w:rFonts w:asciiTheme="minorHAnsi" w:hAnsiTheme="minorHAnsi" w:cstheme="minorHAnsi"/>
          <w:bCs/>
          <w:sz w:val="22"/>
          <w:szCs w:val="22"/>
          <w:lang w:eastAsia="pl-PL"/>
        </w:rPr>
      </w:pPr>
      <w:r w:rsidRPr="007973F7">
        <w:rPr>
          <w:rFonts w:asciiTheme="minorHAnsi" w:hAnsiTheme="minorHAnsi" w:cstheme="minorHAnsi"/>
          <w:bCs/>
          <w:sz w:val="22"/>
          <w:szCs w:val="22"/>
          <w:lang w:eastAsia="pl-PL"/>
        </w:rPr>
        <w:t>Wszelkie zmiany i uzupełnienia niniejszej umowy wymagają zachowania pod rygorem nieważności formy pisemnej w postaci aneksu.</w:t>
      </w:r>
    </w:p>
    <w:p w14:paraId="2D1D5979" w14:textId="1B1B1072" w:rsidR="00350B87" w:rsidRPr="007973F7" w:rsidRDefault="00350B87" w:rsidP="008810AB">
      <w:pPr>
        <w:numPr>
          <w:ilvl w:val="0"/>
          <w:numId w:val="30"/>
        </w:numPr>
        <w:spacing w:after="120"/>
        <w:ind w:left="284" w:hanging="284"/>
        <w:jc w:val="both"/>
        <w:rPr>
          <w:rFonts w:asciiTheme="minorHAnsi" w:hAnsiTheme="minorHAnsi" w:cstheme="minorHAnsi"/>
          <w:sz w:val="22"/>
          <w:szCs w:val="22"/>
        </w:rPr>
      </w:pPr>
      <w:r w:rsidRPr="007973F7">
        <w:rPr>
          <w:rFonts w:asciiTheme="minorHAnsi" w:hAnsiTheme="minorHAnsi" w:cstheme="minorHAnsi"/>
          <w:bCs/>
          <w:sz w:val="22"/>
          <w:szCs w:val="22"/>
          <w:lang w:eastAsia="pl-PL"/>
        </w:rPr>
        <w:t>Zmiany danych teleadresowych Stron osób uprawnionych do ich reprezentacji lub upełnomocnionych w Umowie do dokonywania czynności, nie stanowią zmiany Umowy, o ile informacja o dokonaniu zmiany została skutecznie doręczona drugiej Stronie na piśmie, wraz z załącznikiem w postaci aktualnego odpisu z właściwego rejestru.</w:t>
      </w:r>
    </w:p>
    <w:p w14:paraId="59FE440F" w14:textId="77777777" w:rsidR="007B6717" w:rsidRPr="007973F7" w:rsidRDefault="007B6717" w:rsidP="0020737D">
      <w:pPr>
        <w:jc w:val="center"/>
        <w:rPr>
          <w:rFonts w:asciiTheme="minorHAnsi" w:hAnsiTheme="minorHAnsi" w:cstheme="minorHAnsi"/>
          <w:sz w:val="22"/>
          <w:szCs w:val="22"/>
        </w:rPr>
      </w:pPr>
    </w:p>
    <w:p w14:paraId="0A85C9C5" w14:textId="77777777" w:rsidR="0020737D" w:rsidRPr="007973F7" w:rsidRDefault="0020737D" w:rsidP="00402675">
      <w:pPr>
        <w:spacing w:after="120"/>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F44D0B" w:rsidRPr="007973F7">
        <w:rPr>
          <w:rFonts w:asciiTheme="minorHAnsi" w:hAnsiTheme="minorHAnsi" w:cstheme="minorHAnsi"/>
          <w:sz w:val="22"/>
          <w:szCs w:val="22"/>
        </w:rPr>
        <w:t>17</w:t>
      </w:r>
    </w:p>
    <w:p w14:paraId="499A47A2" w14:textId="579011F9" w:rsidR="00E25991" w:rsidRPr="007973F7" w:rsidRDefault="00E25991" w:rsidP="008810AB">
      <w:pPr>
        <w:numPr>
          <w:ilvl w:val="0"/>
          <w:numId w:val="37"/>
        </w:numPr>
        <w:spacing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Dopuszczalne są zmiany postanowień umowy w zakresie określonym w </w:t>
      </w:r>
      <w:r w:rsidR="00BF3621" w:rsidRPr="007973F7">
        <w:rPr>
          <w:rFonts w:asciiTheme="minorHAnsi" w:hAnsiTheme="minorHAnsi" w:cstheme="minorHAnsi"/>
          <w:sz w:val="22"/>
          <w:szCs w:val="22"/>
        </w:rPr>
        <w:t>Regulaminem udzielania zamówień sektorowych w Przedsiębiorstwie Gospodarki Komunalnej „Żyrardów” Sp. z o.</w:t>
      </w:r>
      <w:r w:rsidR="00402675">
        <w:rPr>
          <w:rFonts w:asciiTheme="minorHAnsi" w:hAnsiTheme="minorHAnsi" w:cstheme="minorHAnsi"/>
          <w:sz w:val="22"/>
          <w:szCs w:val="22"/>
        </w:rPr>
        <w:t xml:space="preserve"> </w:t>
      </w:r>
      <w:r w:rsidR="00BF3621" w:rsidRPr="007973F7">
        <w:rPr>
          <w:rFonts w:asciiTheme="minorHAnsi" w:hAnsiTheme="minorHAnsi" w:cstheme="minorHAnsi"/>
          <w:sz w:val="22"/>
          <w:szCs w:val="22"/>
        </w:rPr>
        <w:t xml:space="preserve">o. oraz </w:t>
      </w:r>
      <w:r w:rsidRPr="007973F7">
        <w:rPr>
          <w:rFonts w:asciiTheme="minorHAnsi" w:hAnsiTheme="minorHAnsi" w:cstheme="minorHAnsi"/>
          <w:sz w:val="22"/>
          <w:szCs w:val="22"/>
        </w:rPr>
        <w:t>art.</w:t>
      </w:r>
      <w:r w:rsidR="00402675">
        <w:rPr>
          <w:rFonts w:asciiTheme="minorHAnsi" w:hAnsiTheme="minorHAnsi" w:cstheme="minorHAnsi"/>
          <w:sz w:val="22"/>
          <w:szCs w:val="22"/>
        </w:rPr>
        <w:t> </w:t>
      </w:r>
      <w:r w:rsidR="00D34953" w:rsidRPr="007973F7">
        <w:rPr>
          <w:rFonts w:asciiTheme="minorHAnsi" w:hAnsiTheme="minorHAnsi" w:cstheme="minorHAnsi"/>
          <w:sz w:val="22"/>
          <w:szCs w:val="22"/>
        </w:rPr>
        <w:t>455</w:t>
      </w:r>
      <w:r w:rsidRPr="007973F7">
        <w:rPr>
          <w:rFonts w:asciiTheme="minorHAnsi" w:hAnsiTheme="minorHAnsi" w:cstheme="minorHAnsi"/>
          <w:sz w:val="22"/>
          <w:szCs w:val="22"/>
        </w:rPr>
        <w:t xml:space="preserve"> ustawy Prawo zamówień publicznych</w:t>
      </w:r>
    </w:p>
    <w:p w14:paraId="3EBAED1D" w14:textId="0A97FC27" w:rsidR="0020737D" w:rsidRPr="007973F7" w:rsidRDefault="0020737D" w:rsidP="00402675">
      <w:pPr>
        <w:numPr>
          <w:ilvl w:val="0"/>
          <w:numId w:val="37"/>
        </w:numPr>
        <w:spacing w:after="60"/>
        <w:ind w:left="284" w:hanging="284"/>
        <w:jc w:val="both"/>
        <w:rPr>
          <w:rFonts w:asciiTheme="minorHAnsi" w:hAnsiTheme="minorHAnsi" w:cstheme="minorHAnsi"/>
          <w:sz w:val="22"/>
          <w:szCs w:val="22"/>
        </w:rPr>
      </w:pPr>
      <w:r w:rsidRPr="007973F7">
        <w:rPr>
          <w:rFonts w:asciiTheme="minorHAnsi" w:hAnsiTheme="minorHAnsi" w:cstheme="minorHAnsi"/>
          <w:sz w:val="22"/>
          <w:szCs w:val="22"/>
        </w:rPr>
        <w:t xml:space="preserve">Zakazuje się istotnych zmian postanowień zawartej Umowy w stosunku do treści </w:t>
      </w:r>
      <w:proofErr w:type="gramStart"/>
      <w:r w:rsidRPr="007973F7">
        <w:rPr>
          <w:rFonts w:asciiTheme="minorHAnsi" w:hAnsiTheme="minorHAnsi" w:cstheme="minorHAnsi"/>
          <w:sz w:val="22"/>
          <w:szCs w:val="22"/>
        </w:rPr>
        <w:t>oferty</w:t>
      </w:r>
      <w:r w:rsidR="00402675">
        <w:rPr>
          <w:rFonts w:asciiTheme="minorHAnsi" w:hAnsiTheme="minorHAnsi" w:cstheme="minorHAnsi"/>
          <w:sz w:val="22"/>
          <w:szCs w:val="22"/>
        </w:rPr>
        <w:t xml:space="preserve"> </w:t>
      </w:r>
      <w:r w:rsidRPr="007973F7">
        <w:rPr>
          <w:rFonts w:asciiTheme="minorHAnsi" w:hAnsiTheme="minorHAnsi" w:cstheme="minorHAnsi"/>
          <w:sz w:val="22"/>
          <w:szCs w:val="22"/>
        </w:rPr>
        <w:t>chyba</w:t>
      </w:r>
      <w:r w:rsidR="00402675">
        <w:rPr>
          <w:rFonts w:asciiTheme="minorHAnsi" w:hAnsiTheme="minorHAnsi" w:cstheme="minorHAnsi"/>
          <w:sz w:val="22"/>
          <w:szCs w:val="22"/>
        </w:rPr>
        <w:t>,</w:t>
      </w:r>
      <w:proofErr w:type="gramEnd"/>
      <w:r w:rsidR="00402675">
        <w:rPr>
          <w:rFonts w:asciiTheme="minorHAnsi" w:hAnsiTheme="minorHAnsi" w:cstheme="minorHAnsi"/>
          <w:sz w:val="22"/>
          <w:szCs w:val="22"/>
        </w:rPr>
        <w:t xml:space="preserve"> </w:t>
      </w:r>
      <w:r w:rsidRPr="007973F7">
        <w:rPr>
          <w:rFonts w:asciiTheme="minorHAnsi" w:hAnsiTheme="minorHAnsi" w:cstheme="minorHAnsi"/>
          <w:sz w:val="22"/>
          <w:szCs w:val="22"/>
        </w:rPr>
        <w:t>że zmiana będzie dotyczyła następujących postanowień Umowy:</w:t>
      </w:r>
    </w:p>
    <w:p w14:paraId="24275484" w14:textId="77777777" w:rsidR="0020737D" w:rsidRPr="007973F7" w:rsidRDefault="0020737D"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zmiany wymaganego terminu zakończenia realizacji</w:t>
      </w:r>
      <w:r w:rsidR="00E445C8" w:rsidRPr="007973F7">
        <w:rPr>
          <w:rFonts w:asciiTheme="minorHAnsi" w:hAnsiTheme="minorHAnsi" w:cstheme="minorHAnsi"/>
          <w:sz w:val="22"/>
          <w:szCs w:val="22"/>
        </w:rPr>
        <w:t xml:space="preserve"> P</w:t>
      </w:r>
      <w:r w:rsidRPr="007973F7">
        <w:rPr>
          <w:rFonts w:asciiTheme="minorHAnsi" w:hAnsiTheme="minorHAnsi" w:cstheme="minorHAnsi"/>
          <w:sz w:val="22"/>
          <w:szCs w:val="22"/>
        </w:rPr>
        <w:t>rzedmiotu Umowy</w:t>
      </w:r>
      <w:r w:rsidR="00B33120" w:rsidRPr="007973F7">
        <w:rPr>
          <w:rFonts w:asciiTheme="minorHAnsi" w:hAnsiTheme="minorHAnsi" w:cstheme="minorHAnsi"/>
          <w:sz w:val="22"/>
          <w:szCs w:val="22"/>
        </w:rPr>
        <w:t xml:space="preserve"> </w:t>
      </w:r>
      <w:r w:rsidRPr="007973F7">
        <w:rPr>
          <w:rFonts w:asciiTheme="minorHAnsi" w:hAnsiTheme="minorHAnsi" w:cstheme="minorHAnsi"/>
          <w:sz w:val="22"/>
          <w:szCs w:val="22"/>
        </w:rPr>
        <w:t>,</w:t>
      </w:r>
    </w:p>
    <w:p w14:paraId="13E223C6" w14:textId="77777777" w:rsidR="0020737D" w:rsidRPr="007973F7" w:rsidRDefault="0020737D"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zmiany osób przy pomocy których Zamawiający realizuje Umowę, </w:t>
      </w:r>
    </w:p>
    <w:p w14:paraId="658311E8" w14:textId="77777777" w:rsidR="0020737D" w:rsidRPr="007973F7" w:rsidRDefault="0020737D"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zmiany zakresu rzeczowego Umowy,</w:t>
      </w:r>
    </w:p>
    <w:p w14:paraId="7052ED36" w14:textId="77777777" w:rsidR="0020737D" w:rsidRPr="007973F7" w:rsidRDefault="0020737D"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zmiany umówionego wynagrodzenia,</w:t>
      </w:r>
    </w:p>
    <w:p w14:paraId="38631B17" w14:textId="45C924AB" w:rsidR="0020737D" w:rsidRPr="007973F7" w:rsidRDefault="0020737D"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zmiany sposobu realizacji Umowy, w tym zmiany technologiczne oraz zmiany Dokumentacji projektowej nie będące zmianami istotnymi w rozumieniu art. 36a ust.5 ustawy z dnia 07</w:t>
      </w:r>
      <w:r w:rsidR="00402675">
        <w:rPr>
          <w:rFonts w:asciiTheme="minorHAnsi" w:hAnsiTheme="minorHAnsi" w:cstheme="minorHAnsi"/>
          <w:sz w:val="22"/>
          <w:szCs w:val="22"/>
        </w:rPr>
        <w:t>.07.</w:t>
      </w:r>
      <w:r w:rsidRPr="007973F7">
        <w:rPr>
          <w:rFonts w:asciiTheme="minorHAnsi" w:hAnsiTheme="minorHAnsi" w:cstheme="minorHAnsi"/>
          <w:sz w:val="22"/>
          <w:szCs w:val="22"/>
        </w:rPr>
        <w:t>1994</w:t>
      </w:r>
      <w:r w:rsidR="00402675">
        <w:rPr>
          <w:rFonts w:asciiTheme="minorHAnsi" w:hAnsiTheme="minorHAnsi" w:cstheme="minorHAnsi"/>
          <w:sz w:val="22"/>
          <w:szCs w:val="22"/>
        </w:rPr>
        <w:t> </w:t>
      </w:r>
      <w:r w:rsidRPr="007973F7">
        <w:rPr>
          <w:rFonts w:asciiTheme="minorHAnsi" w:hAnsiTheme="minorHAnsi" w:cstheme="minorHAnsi"/>
          <w:sz w:val="22"/>
          <w:szCs w:val="22"/>
        </w:rPr>
        <w:t xml:space="preserve">r. Prawo budowlane </w:t>
      </w:r>
      <w:r w:rsidR="007E1D89" w:rsidRPr="007973F7">
        <w:rPr>
          <w:rFonts w:asciiTheme="minorHAnsi" w:hAnsiTheme="minorHAnsi" w:cstheme="minorHAnsi"/>
          <w:sz w:val="22"/>
          <w:szCs w:val="22"/>
        </w:rPr>
        <w:t>(t</w:t>
      </w:r>
      <w:r w:rsidR="00402675">
        <w:rPr>
          <w:rFonts w:asciiTheme="minorHAnsi" w:hAnsiTheme="minorHAnsi" w:cstheme="minorHAnsi"/>
          <w:sz w:val="22"/>
          <w:szCs w:val="22"/>
        </w:rPr>
        <w:t xml:space="preserve">. </w:t>
      </w:r>
      <w:r w:rsidR="007E1D89" w:rsidRPr="007973F7">
        <w:rPr>
          <w:rFonts w:asciiTheme="minorHAnsi" w:hAnsiTheme="minorHAnsi" w:cstheme="minorHAnsi"/>
          <w:sz w:val="22"/>
          <w:szCs w:val="22"/>
        </w:rPr>
        <w:t>j. Dz. U. z 2025r. poz. 418).</w:t>
      </w:r>
    </w:p>
    <w:p w14:paraId="4D131F8A" w14:textId="77777777" w:rsidR="001428EB" w:rsidRPr="007973F7" w:rsidRDefault="00762F7B"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zmiany </w:t>
      </w:r>
      <w:r w:rsidR="001428EB" w:rsidRPr="007973F7">
        <w:rPr>
          <w:rFonts w:asciiTheme="minorHAnsi" w:hAnsiTheme="minorHAnsi" w:cstheme="minorHAnsi"/>
          <w:sz w:val="22"/>
          <w:szCs w:val="22"/>
        </w:rPr>
        <w:t>podwykonawcy wskazanego w ofercie,</w:t>
      </w:r>
    </w:p>
    <w:p w14:paraId="71ADD755" w14:textId="77777777" w:rsidR="001428EB" w:rsidRPr="007973F7" w:rsidRDefault="001428EB"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wprowadzenie podwykonawcy na etapie realizacji umowy,</w:t>
      </w:r>
    </w:p>
    <w:p w14:paraId="352ACECB" w14:textId="77777777" w:rsidR="0020737D" w:rsidRPr="007973F7" w:rsidRDefault="0020737D" w:rsidP="00402675">
      <w:pPr>
        <w:pStyle w:val="Akapitzlist"/>
        <w:numPr>
          <w:ilvl w:val="0"/>
          <w:numId w:val="8"/>
        </w:numPr>
        <w:tabs>
          <w:tab w:val="left" w:pos="567"/>
        </w:tabs>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innych zmian Umowy, w tym związanych ze zmianą powszechnie obowiązujących</w:t>
      </w:r>
      <w:r w:rsidR="00E445C8"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przepisów prawa, w zakresie mającym wpływ na realizację przedmiotu Umowy. </w:t>
      </w:r>
    </w:p>
    <w:p w14:paraId="464BFF69" w14:textId="6F38EA8C" w:rsidR="0020737D" w:rsidRPr="007973F7" w:rsidRDefault="0020737D" w:rsidP="00EB7E9F">
      <w:pPr>
        <w:numPr>
          <w:ilvl w:val="0"/>
          <w:numId w:val="37"/>
        </w:numPr>
        <w:spacing w:before="120" w:after="120"/>
        <w:ind w:left="284" w:hanging="284"/>
        <w:jc w:val="both"/>
        <w:rPr>
          <w:rFonts w:asciiTheme="minorHAnsi" w:hAnsiTheme="minorHAnsi" w:cstheme="minorHAnsi"/>
          <w:sz w:val="22"/>
          <w:szCs w:val="22"/>
        </w:rPr>
      </w:pPr>
      <w:proofErr w:type="gramStart"/>
      <w:r w:rsidRPr="007973F7">
        <w:rPr>
          <w:rFonts w:asciiTheme="minorHAnsi" w:hAnsiTheme="minorHAnsi" w:cstheme="minorHAnsi"/>
          <w:sz w:val="22"/>
          <w:szCs w:val="22"/>
        </w:rPr>
        <w:t>Zmiany</w:t>
      </w:r>
      <w:proofErr w:type="gramEnd"/>
      <w:r w:rsidRPr="007973F7">
        <w:rPr>
          <w:rFonts w:asciiTheme="minorHAnsi" w:hAnsiTheme="minorHAnsi" w:cstheme="minorHAnsi"/>
          <w:sz w:val="22"/>
          <w:szCs w:val="22"/>
        </w:rPr>
        <w:t xml:space="preserve"> o których mowa w ust. </w:t>
      </w:r>
      <w:r w:rsidR="008772F6" w:rsidRPr="007973F7">
        <w:rPr>
          <w:rFonts w:asciiTheme="minorHAnsi" w:hAnsiTheme="minorHAnsi" w:cstheme="minorHAnsi"/>
          <w:sz w:val="22"/>
          <w:szCs w:val="22"/>
        </w:rPr>
        <w:t xml:space="preserve">2 </w:t>
      </w:r>
      <w:r w:rsidRPr="007973F7">
        <w:rPr>
          <w:rFonts w:asciiTheme="minorHAnsi" w:hAnsiTheme="minorHAnsi" w:cstheme="minorHAnsi"/>
          <w:sz w:val="22"/>
          <w:szCs w:val="22"/>
        </w:rPr>
        <w:t>mogą być dokonane na skutek zaistnienia następujących zdarzeń:</w:t>
      </w:r>
    </w:p>
    <w:p w14:paraId="6C924BCA" w14:textId="77777777" w:rsidR="0020737D" w:rsidRPr="007973F7" w:rsidRDefault="0020737D" w:rsidP="00EB7E9F">
      <w:pPr>
        <w:pStyle w:val="Akapitzlist"/>
        <w:numPr>
          <w:ilvl w:val="0"/>
          <w:numId w:val="43"/>
        </w:numPr>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Wystąpienia zmian powszechnie obowiązujących przepisów prawa w zakresie mającym wpływ na realizację przedmiotu Umowy.</w:t>
      </w:r>
    </w:p>
    <w:p w14:paraId="43726CC2" w14:textId="77777777" w:rsidR="0072327C" w:rsidRPr="007973F7" w:rsidRDefault="0072327C"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Wprowadzenia podwykonawcy przez Wykonawcę na etapie realizacji Umowy w przypadku, gdy </w:t>
      </w:r>
      <w:r w:rsidR="00552960" w:rsidRPr="007973F7">
        <w:rPr>
          <w:rFonts w:asciiTheme="minorHAnsi" w:hAnsiTheme="minorHAnsi" w:cstheme="minorHAnsi"/>
          <w:sz w:val="22"/>
          <w:szCs w:val="22"/>
        </w:rPr>
        <w:br/>
      </w:r>
      <w:r w:rsidRPr="007973F7">
        <w:rPr>
          <w:rFonts w:asciiTheme="minorHAnsi" w:hAnsiTheme="minorHAnsi" w:cstheme="minorHAnsi"/>
          <w:sz w:val="22"/>
          <w:szCs w:val="22"/>
        </w:rPr>
        <w:t>w ofercie Wykonawca nie ujawnił zamiaru powierzenia wykonania części Umowy przez podwykonawców.</w:t>
      </w:r>
    </w:p>
    <w:p w14:paraId="17C3295E" w14:textId="77777777" w:rsidR="0020737D" w:rsidRPr="007973F7" w:rsidRDefault="0020737D"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Wyniknięcia rozbieżności lub niejasności w rozumieniu pojęć użytych w Umowie lub Dokumentacji projektowej i </w:t>
      </w:r>
      <w:proofErr w:type="spellStart"/>
      <w:r w:rsidRPr="007973F7">
        <w:rPr>
          <w:rFonts w:asciiTheme="minorHAnsi" w:hAnsiTheme="minorHAnsi" w:cstheme="minorHAnsi"/>
          <w:sz w:val="22"/>
          <w:szCs w:val="22"/>
        </w:rPr>
        <w:t>STWiORB</w:t>
      </w:r>
      <w:proofErr w:type="spellEnd"/>
      <w:r w:rsidRPr="007973F7">
        <w:rPr>
          <w:rFonts w:asciiTheme="minorHAnsi" w:hAnsiTheme="minorHAnsi" w:cstheme="minorHAnsi"/>
          <w:sz w:val="22"/>
          <w:szCs w:val="22"/>
        </w:rPr>
        <w:t xml:space="preserve">, których nie można usunąć w inny sposób, a zmiana będzie umożliwiać usunięcie rozbieżności i doprecyzowanie Umowy w celu jednoznacznej interpretacji jej zapisów przez strony. </w:t>
      </w:r>
    </w:p>
    <w:p w14:paraId="3516BB4A" w14:textId="77777777" w:rsidR="0020737D" w:rsidRPr="007973F7" w:rsidRDefault="0020737D"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lastRenderedPageBreak/>
        <w:t>Wystąpienia konieczności zmiany osób wskazanych w ofercie (śmierć, choroba, ustania stosunku pracy, inne zdarzenia losowe lub inne przyczyny niezależne od Wykonawcy) przy pomocy, których Wykonawca realizuje przedmiot Umowy.</w:t>
      </w:r>
    </w:p>
    <w:p w14:paraId="441BCBF1" w14:textId="77777777" w:rsidR="0020737D" w:rsidRPr="007973F7" w:rsidRDefault="0020737D"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Wystąpienia konieczności zmiany osób, przy pomocy których Zamawiający realizuje przedmiot Umowy. </w:t>
      </w:r>
    </w:p>
    <w:p w14:paraId="796BB005"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Koniecznością usunięcia błędów lub wprowadzenia zmian w dokumentacji projektowej, jeżeli konieczność ta wynika z okoliczności, których Zamawiający nie </w:t>
      </w:r>
      <w:r w:rsidR="00D34953" w:rsidRPr="007973F7">
        <w:rPr>
          <w:rFonts w:asciiTheme="minorHAnsi" w:hAnsiTheme="minorHAnsi" w:cstheme="minorHAnsi"/>
          <w:sz w:val="22"/>
          <w:szCs w:val="22"/>
        </w:rPr>
        <w:t>przewidział</w:t>
      </w:r>
      <w:r w:rsidRPr="007973F7">
        <w:rPr>
          <w:rFonts w:asciiTheme="minorHAnsi" w:hAnsiTheme="minorHAnsi" w:cstheme="minorHAnsi"/>
          <w:sz w:val="22"/>
          <w:szCs w:val="22"/>
        </w:rPr>
        <w:t xml:space="preserve"> w chwili zawarcia umowy,</w:t>
      </w:r>
    </w:p>
    <w:p w14:paraId="334C96FE" w14:textId="77777777" w:rsidR="007E27A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koniecznością wykonania zamówień dodatkowych niezbędnych do prawidłowego wykonania zamówienia podstawowego lub innych zamówień powiązanych, których udzielenie i wykonanie stało się konieczne i celowe</w:t>
      </w:r>
      <w:r w:rsidR="00D34953" w:rsidRPr="007973F7">
        <w:rPr>
          <w:rFonts w:asciiTheme="minorHAnsi" w:hAnsiTheme="minorHAnsi" w:cstheme="minorHAnsi"/>
          <w:sz w:val="22"/>
          <w:szCs w:val="22"/>
        </w:rPr>
        <w:t xml:space="preserve">, w tym takich które </w:t>
      </w:r>
      <w:r w:rsidRPr="007973F7">
        <w:rPr>
          <w:rFonts w:asciiTheme="minorHAnsi" w:hAnsiTheme="minorHAnsi" w:cstheme="minorHAnsi"/>
          <w:sz w:val="22"/>
          <w:szCs w:val="22"/>
        </w:rPr>
        <w:t>mają wpływ na termin realizacji przedmiotu umowy,</w:t>
      </w:r>
      <w:r w:rsidR="007E27A2" w:rsidRPr="007973F7">
        <w:rPr>
          <w:rFonts w:asciiTheme="minorHAnsi" w:hAnsiTheme="minorHAnsi" w:cstheme="minorHAnsi"/>
          <w:sz w:val="22"/>
          <w:szCs w:val="22"/>
        </w:rPr>
        <w:t xml:space="preserve"> w tym również koniecznością wykonania dodatkowych robót związanych z usunięciem kolizji lub zmianą przebiegu sieci,</w:t>
      </w:r>
    </w:p>
    <w:p w14:paraId="1C496CC3"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ujawnieniem niezinwentaryzowanych lub o odmiennym przebiegu niezgodnym </w:t>
      </w:r>
      <w:r w:rsidR="009F2A2F" w:rsidRPr="007973F7">
        <w:rPr>
          <w:rFonts w:asciiTheme="minorHAnsi" w:hAnsiTheme="minorHAnsi" w:cstheme="minorHAnsi"/>
          <w:sz w:val="22"/>
          <w:szCs w:val="22"/>
        </w:rPr>
        <w:br/>
      </w:r>
      <w:r w:rsidRPr="007973F7">
        <w:rPr>
          <w:rFonts w:asciiTheme="minorHAnsi" w:hAnsiTheme="minorHAnsi" w:cstheme="minorHAnsi"/>
          <w:sz w:val="22"/>
          <w:szCs w:val="22"/>
        </w:rPr>
        <w:t>z inwentaryzacją podziemnych sieci, instalacji lub urządzeń obcych i koniecznością wykonania robót związanych z ich zabezpieczeniem lub usunięciem kolizji,</w:t>
      </w:r>
    </w:p>
    <w:p w14:paraId="47DE2A30"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działaniem siły wyższej (np. klęski żywiołowe, strajki generalne lub lokalne) mającej bezpośredni wpływ na terminowość wykonywania robót,</w:t>
      </w:r>
    </w:p>
    <w:p w14:paraId="310559DE" w14:textId="77777777" w:rsidR="00C140BA" w:rsidRPr="007973F7" w:rsidRDefault="00C140BA"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z w:val="22"/>
          <w:szCs w:val="22"/>
        </w:rPr>
        <w:t>wystąpienie</w:t>
      </w:r>
      <w:r w:rsidR="008772F6" w:rsidRPr="007973F7">
        <w:rPr>
          <w:rFonts w:asciiTheme="minorHAnsi" w:hAnsiTheme="minorHAnsi" w:cstheme="minorHAnsi"/>
          <w:sz w:val="22"/>
          <w:szCs w:val="22"/>
        </w:rPr>
        <w:t>m</w:t>
      </w:r>
      <w:r w:rsidRPr="007973F7">
        <w:rPr>
          <w:rFonts w:asciiTheme="minorHAnsi" w:hAnsiTheme="minorHAnsi" w:cstheme="minorHAnsi"/>
          <w:sz w:val="22"/>
          <w:szCs w:val="22"/>
        </w:rPr>
        <w:t xml:space="preserve"> </w:t>
      </w:r>
      <w:r w:rsidR="00E445C8" w:rsidRPr="007973F7">
        <w:rPr>
          <w:rFonts w:asciiTheme="minorHAnsi" w:hAnsiTheme="minorHAnsi" w:cstheme="minorHAnsi"/>
          <w:sz w:val="22"/>
          <w:szCs w:val="22"/>
        </w:rPr>
        <w:t xml:space="preserve">na terenie budowy </w:t>
      </w:r>
      <w:r w:rsidRPr="007973F7">
        <w:rPr>
          <w:rFonts w:asciiTheme="minorHAnsi" w:hAnsiTheme="minorHAnsi" w:cstheme="minorHAnsi"/>
          <w:sz w:val="22"/>
          <w:szCs w:val="22"/>
        </w:rPr>
        <w:t xml:space="preserve">warunków pogodowych uniemożliwiających prowadzenie robót budowlanych na skutek wystąpienia przez okres co najmniej </w:t>
      </w:r>
      <w:r w:rsidR="008772F6" w:rsidRPr="007973F7">
        <w:rPr>
          <w:rFonts w:asciiTheme="minorHAnsi" w:hAnsiTheme="minorHAnsi" w:cstheme="minorHAnsi"/>
          <w:sz w:val="22"/>
          <w:szCs w:val="22"/>
        </w:rPr>
        <w:t>5</w:t>
      </w:r>
      <w:r w:rsidRPr="007973F7">
        <w:rPr>
          <w:rFonts w:asciiTheme="minorHAnsi" w:hAnsiTheme="minorHAnsi" w:cstheme="minorHAnsi"/>
          <w:sz w:val="22"/>
          <w:szCs w:val="22"/>
        </w:rPr>
        <w:t xml:space="preserve"> kolejnych dni temperatury powietrza poniżej -5</w:t>
      </w:r>
      <w:r w:rsidRPr="007973F7">
        <w:rPr>
          <w:rFonts w:asciiTheme="minorHAnsi" w:hAnsiTheme="minorHAnsi" w:cstheme="minorHAnsi"/>
          <w:sz w:val="22"/>
          <w:szCs w:val="22"/>
          <w:vertAlign w:val="superscript"/>
        </w:rPr>
        <w:t>o</w:t>
      </w:r>
      <w:r w:rsidRPr="007973F7">
        <w:rPr>
          <w:rFonts w:asciiTheme="minorHAnsi" w:hAnsiTheme="minorHAnsi" w:cstheme="minorHAnsi"/>
          <w:sz w:val="22"/>
          <w:szCs w:val="22"/>
        </w:rPr>
        <w:t xml:space="preserve">C, co zostanie wykazane przez Wykonawcę dokumentami wystawionymi przez Instytut Meteorologii i Gospodarki Wodnej w Warszawie na ich potwierdzenie, </w:t>
      </w:r>
    </w:p>
    <w:p w14:paraId="355558BD"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wystąpieniem wykopalisk uniemożliwiających wykonywanie robót,</w:t>
      </w:r>
    </w:p>
    <w:p w14:paraId="263A2241"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zaistnieniem okoliczności będących następstwem działania organów administracji lub osób indywidualnych, w szczególności:</w:t>
      </w:r>
    </w:p>
    <w:p w14:paraId="1F40D80E" w14:textId="77777777" w:rsidR="006F1832" w:rsidRPr="007973F7" w:rsidRDefault="006F1832" w:rsidP="00EB7E9F">
      <w:pPr>
        <w:numPr>
          <w:ilvl w:val="0"/>
          <w:numId w:val="18"/>
        </w:numPr>
        <w:shd w:val="clear" w:color="auto" w:fill="FFFFFF"/>
        <w:tabs>
          <w:tab w:val="left" w:pos="993"/>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w przypadku przedłużenia się procedur administracyjnych na etapie wydawania opinii, uzgodnień, zgód, postanowień i decyzji administracyjnych, jeżeli przedłużenie to nie wynikało z winy Wykonawcy,</w:t>
      </w:r>
    </w:p>
    <w:p w14:paraId="15AD4CA8" w14:textId="13B79B42" w:rsidR="006F1832" w:rsidRPr="007973F7" w:rsidRDefault="006F1832" w:rsidP="00EB7E9F">
      <w:pPr>
        <w:numPr>
          <w:ilvl w:val="0"/>
          <w:numId w:val="18"/>
        </w:numPr>
        <w:shd w:val="clear" w:color="auto" w:fill="FFFFFF"/>
        <w:tabs>
          <w:tab w:val="left" w:pos="993"/>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w przypadku wystąpienia nieprzewidywanych w momencie zawarcia niniejszej umowy kolizji z</w:t>
      </w:r>
      <w:r w:rsidR="00EB7E9F">
        <w:rPr>
          <w:rFonts w:asciiTheme="minorHAnsi" w:hAnsiTheme="minorHAnsi" w:cstheme="minorHAnsi"/>
          <w:spacing w:val="-4"/>
          <w:sz w:val="22"/>
          <w:szCs w:val="22"/>
        </w:rPr>
        <w:t> </w:t>
      </w:r>
      <w:r w:rsidRPr="007973F7">
        <w:rPr>
          <w:rFonts w:asciiTheme="minorHAnsi" w:hAnsiTheme="minorHAnsi" w:cstheme="minorHAnsi"/>
          <w:spacing w:val="-4"/>
          <w:sz w:val="22"/>
          <w:szCs w:val="22"/>
        </w:rPr>
        <w:t>planowanymi lub równolegle prowadzonymi przez Zamawiającego lub inne podmioty inwestycjami w zakresie niezbędnym do uniknięcia lub usunięcia tych kolizji, w sytuacji, gdy</w:t>
      </w:r>
      <w:r w:rsidR="00EB7E9F">
        <w:rPr>
          <w:rFonts w:asciiTheme="minorHAnsi" w:hAnsiTheme="minorHAnsi" w:cstheme="minorHAnsi"/>
          <w:spacing w:val="-4"/>
          <w:sz w:val="22"/>
          <w:szCs w:val="22"/>
        </w:rPr>
        <w:t> </w:t>
      </w:r>
      <w:r w:rsidRPr="007973F7">
        <w:rPr>
          <w:rFonts w:asciiTheme="minorHAnsi" w:hAnsiTheme="minorHAnsi" w:cstheme="minorHAnsi"/>
          <w:spacing w:val="-4"/>
          <w:sz w:val="22"/>
          <w:szCs w:val="22"/>
        </w:rPr>
        <w:t>wykonywanie robót nie będzie możliwe ze względu na obowiązek skoordynowania robót z</w:t>
      </w:r>
      <w:r w:rsidR="00EB7E9F">
        <w:rPr>
          <w:rFonts w:asciiTheme="minorHAnsi" w:hAnsiTheme="minorHAnsi" w:cstheme="minorHAnsi"/>
          <w:spacing w:val="-4"/>
          <w:sz w:val="22"/>
          <w:szCs w:val="22"/>
        </w:rPr>
        <w:t> </w:t>
      </w:r>
      <w:r w:rsidRPr="007973F7">
        <w:rPr>
          <w:rFonts w:asciiTheme="minorHAnsi" w:hAnsiTheme="minorHAnsi" w:cstheme="minorHAnsi"/>
          <w:spacing w:val="-4"/>
          <w:sz w:val="22"/>
          <w:szCs w:val="22"/>
        </w:rPr>
        <w:t>Wykonawcą innych robót wykonywanych na terenie budowy,</w:t>
      </w:r>
    </w:p>
    <w:p w14:paraId="34628C05" w14:textId="68BE086B"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wystąpieniem niezależnych od Wykonawcy przyczyn technologicznych związanych z materiałami i</w:t>
      </w:r>
      <w:r w:rsidR="00EB7E9F">
        <w:rPr>
          <w:rFonts w:asciiTheme="minorHAnsi" w:hAnsiTheme="minorHAnsi" w:cstheme="minorHAnsi"/>
          <w:spacing w:val="-4"/>
          <w:sz w:val="22"/>
          <w:szCs w:val="22"/>
        </w:rPr>
        <w:t> </w:t>
      </w:r>
      <w:r w:rsidRPr="007973F7">
        <w:rPr>
          <w:rFonts w:asciiTheme="minorHAnsi" w:hAnsiTheme="minorHAnsi" w:cstheme="minorHAnsi"/>
          <w:spacing w:val="-4"/>
          <w:sz w:val="22"/>
          <w:szCs w:val="22"/>
        </w:rPr>
        <w:t xml:space="preserve">prowadzonymi robotami wpływającymi na realizację przedmiotu </w:t>
      </w:r>
      <w:r w:rsidR="00FA010C" w:rsidRPr="007973F7">
        <w:rPr>
          <w:rFonts w:asciiTheme="minorHAnsi" w:hAnsiTheme="minorHAnsi" w:cstheme="minorHAnsi"/>
          <w:spacing w:val="-4"/>
          <w:sz w:val="22"/>
          <w:szCs w:val="22"/>
        </w:rPr>
        <w:t>umowy</w:t>
      </w:r>
      <w:r w:rsidRPr="007973F7">
        <w:rPr>
          <w:rFonts w:asciiTheme="minorHAnsi" w:hAnsiTheme="minorHAnsi" w:cstheme="minorHAnsi"/>
          <w:spacing w:val="-4"/>
          <w:sz w:val="22"/>
          <w:szCs w:val="22"/>
        </w:rPr>
        <w:t xml:space="preserve"> i przyjęte rozwiązania technologiczne,</w:t>
      </w:r>
    </w:p>
    <w:p w14:paraId="43A25E21"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 xml:space="preserve">wystąpieniem okoliczności, których </w:t>
      </w:r>
      <w:r w:rsidR="00E445C8" w:rsidRPr="007973F7">
        <w:rPr>
          <w:rFonts w:asciiTheme="minorHAnsi" w:hAnsiTheme="minorHAnsi" w:cstheme="minorHAnsi"/>
          <w:spacing w:val="-4"/>
          <w:sz w:val="22"/>
          <w:szCs w:val="22"/>
        </w:rPr>
        <w:t>S</w:t>
      </w:r>
      <w:r w:rsidRPr="007973F7">
        <w:rPr>
          <w:rFonts w:asciiTheme="minorHAnsi" w:hAnsiTheme="minorHAnsi" w:cstheme="minorHAnsi"/>
          <w:spacing w:val="-4"/>
          <w:sz w:val="22"/>
          <w:szCs w:val="22"/>
        </w:rPr>
        <w:t xml:space="preserve">trony </w:t>
      </w:r>
      <w:r w:rsidR="00E445C8" w:rsidRPr="007973F7">
        <w:rPr>
          <w:rFonts w:asciiTheme="minorHAnsi" w:hAnsiTheme="minorHAnsi" w:cstheme="minorHAnsi"/>
          <w:spacing w:val="-4"/>
          <w:sz w:val="22"/>
          <w:szCs w:val="22"/>
        </w:rPr>
        <w:t>U</w:t>
      </w:r>
      <w:r w:rsidRPr="007973F7">
        <w:rPr>
          <w:rFonts w:asciiTheme="minorHAnsi" w:hAnsiTheme="minorHAnsi" w:cstheme="minorHAnsi"/>
          <w:spacing w:val="-4"/>
          <w:sz w:val="22"/>
          <w:szCs w:val="22"/>
        </w:rPr>
        <w:t>mowy nie były w stanie przewidzieć pomimo zachowania należytej staranności,</w:t>
      </w:r>
    </w:p>
    <w:p w14:paraId="4701E850"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 xml:space="preserve">zmiana postanowień umowy w sytuacji wystąpienia zamówień dodatkowych lub innych zamówień powiązanych, niezbędnych do prawidłowego wykonania zamówienia podstawowego, których wykonanie stało się konieczne lub celowe </w:t>
      </w:r>
      <w:r w:rsidR="00476CD8" w:rsidRPr="007973F7">
        <w:rPr>
          <w:rFonts w:asciiTheme="minorHAnsi" w:hAnsiTheme="minorHAnsi" w:cstheme="minorHAnsi"/>
          <w:spacing w:val="-4"/>
          <w:sz w:val="22"/>
          <w:szCs w:val="22"/>
        </w:rPr>
        <w:t xml:space="preserve">i </w:t>
      </w:r>
      <w:r w:rsidRPr="007973F7">
        <w:rPr>
          <w:rFonts w:asciiTheme="minorHAnsi" w:hAnsiTheme="minorHAnsi" w:cstheme="minorHAnsi"/>
          <w:spacing w:val="-4"/>
          <w:sz w:val="22"/>
          <w:szCs w:val="22"/>
        </w:rPr>
        <w:t>które mają wpływ na realizację niniejszego zamówienia</w:t>
      </w:r>
      <w:r w:rsidR="00FA010C" w:rsidRPr="007973F7">
        <w:rPr>
          <w:rFonts w:asciiTheme="minorHAnsi" w:hAnsiTheme="minorHAnsi" w:cstheme="minorHAnsi"/>
          <w:spacing w:val="-4"/>
          <w:sz w:val="22"/>
          <w:szCs w:val="22"/>
        </w:rPr>
        <w:t>/przedmiotu umowy</w:t>
      </w:r>
      <w:r w:rsidR="00102DFE" w:rsidRPr="007973F7">
        <w:rPr>
          <w:rFonts w:asciiTheme="minorHAnsi" w:hAnsiTheme="minorHAnsi" w:cstheme="minorHAnsi"/>
          <w:spacing w:val="-4"/>
          <w:sz w:val="22"/>
          <w:szCs w:val="22"/>
        </w:rPr>
        <w:t>,</w:t>
      </w:r>
    </w:p>
    <w:p w14:paraId="2F3A141D"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zmiany warunków realizacji i zakresu przedmiotowego umowy niezbędne do prawidłowej realizacji zamówienia związane z:</w:t>
      </w:r>
    </w:p>
    <w:p w14:paraId="62226836" w14:textId="77777777" w:rsidR="006F1832" w:rsidRPr="007973F7" w:rsidRDefault="006F1832" w:rsidP="00EB7E9F">
      <w:pPr>
        <w:numPr>
          <w:ilvl w:val="2"/>
          <w:numId w:val="26"/>
        </w:numPr>
        <w:shd w:val="clear" w:color="auto" w:fill="FFFFFF"/>
        <w:tabs>
          <w:tab w:val="left" w:pos="851"/>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koniecznością zapewnienia bezpieczeństwa lub zapobieżenia awarii,</w:t>
      </w:r>
    </w:p>
    <w:p w14:paraId="5D04CAFD" w14:textId="77777777" w:rsidR="006F1832" w:rsidRPr="007973F7" w:rsidRDefault="006F1832" w:rsidP="00EB7E9F">
      <w:pPr>
        <w:numPr>
          <w:ilvl w:val="2"/>
          <w:numId w:val="26"/>
        </w:numPr>
        <w:shd w:val="clear" w:color="auto" w:fill="FFFFFF"/>
        <w:tabs>
          <w:tab w:val="left" w:pos="851"/>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koniecznością spowodowaną zmianą obowiązujących przepisów prawa powodującą, że realizacja przedmiotu umowy w niezmienionej postaci stanie się niecelowa,</w:t>
      </w:r>
    </w:p>
    <w:p w14:paraId="1BEC30EB" w14:textId="77777777" w:rsidR="006F1832" w:rsidRPr="007973F7" w:rsidRDefault="006F1832" w:rsidP="00EB7E9F">
      <w:pPr>
        <w:numPr>
          <w:ilvl w:val="2"/>
          <w:numId w:val="26"/>
        </w:numPr>
        <w:shd w:val="clear" w:color="auto" w:fill="FFFFFF"/>
        <w:tabs>
          <w:tab w:val="left" w:pos="851"/>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 xml:space="preserve">wystąpieniem okoliczności powodujących, że niemożliwe jest zrealizowanie przedmiotu umowy </w:t>
      </w:r>
      <w:r w:rsidR="00552960" w:rsidRPr="007973F7">
        <w:rPr>
          <w:rFonts w:asciiTheme="minorHAnsi" w:hAnsiTheme="minorHAnsi" w:cstheme="minorHAnsi"/>
          <w:spacing w:val="-4"/>
          <w:sz w:val="22"/>
          <w:szCs w:val="22"/>
        </w:rPr>
        <w:br/>
      </w:r>
      <w:r w:rsidRPr="007973F7">
        <w:rPr>
          <w:rFonts w:asciiTheme="minorHAnsi" w:hAnsiTheme="minorHAnsi" w:cstheme="minorHAnsi"/>
          <w:spacing w:val="-4"/>
          <w:sz w:val="22"/>
          <w:szCs w:val="22"/>
        </w:rPr>
        <w:t>w założony w SWZ</w:t>
      </w:r>
      <w:r w:rsidR="00D34953" w:rsidRPr="007973F7">
        <w:rPr>
          <w:rFonts w:asciiTheme="minorHAnsi" w:hAnsiTheme="minorHAnsi" w:cstheme="minorHAnsi"/>
          <w:spacing w:val="-4"/>
          <w:sz w:val="22"/>
          <w:szCs w:val="22"/>
        </w:rPr>
        <w:t xml:space="preserve"> </w:t>
      </w:r>
      <w:r w:rsidRPr="007973F7">
        <w:rPr>
          <w:rFonts w:asciiTheme="minorHAnsi" w:hAnsiTheme="minorHAnsi" w:cstheme="minorHAnsi"/>
          <w:spacing w:val="-4"/>
          <w:sz w:val="22"/>
          <w:szCs w:val="22"/>
        </w:rPr>
        <w:t xml:space="preserve">zgodnie z zasadami sztuki inżynierskiej, które nie były możliwe do przewidzenia </w:t>
      </w:r>
      <w:r w:rsidR="00552960" w:rsidRPr="007973F7">
        <w:rPr>
          <w:rFonts w:asciiTheme="minorHAnsi" w:hAnsiTheme="minorHAnsi" w:cstheme="minorHAnsi"/>
          <w:spacing w:val="-4"/>
          <w:sz w:val="22"/>
          <w:szCs w:val="22"/>
        </w:rPr>
        <w:br/>
      </w:r>
      <w:r w:rsidRPr="007973F7">
        <w:rPr>
          <w:rFonts w:asciiTheme="minorHAnsi" w:hAnsiTheme="minorHAnsi" w:cstheme="minorHAnsi"/>
          <w:spacing w:val="-4"/>
          <w:sz w:val="22"/>
          <w:szCs w:val="22"/>
        </w:rPr>
        <w:t>w momencie zawarcia umowy,</w:t>
      </w:r>
    </w:p>
    <w:p w14:paraId="4F1D5527" w14:textId="77777777" w:rsidR="006F1832" w:rsidRPr="007973F7" w:rsidRDefault="006F1832" w:rsidP="00EB7E9F">
      <w:pPr>
        <w:numPr>
          <w:ilvl w:val="2"/>
          <w:numId w:val="26"/>
        </w:numPr>
        <w:shd w:val="clear" w:color="auto" w:fill="FFFFFF"/>
        <w:tabs>
          <w:tab w:val="left" w:pos="851"/>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lastRenderedPageBreak/>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2133C4DB" w14:textId="77777777" w:rsidR="00EB7E9F" w:rsidRDefault="006F1832" w:rsidP="00EB7E9F">
      <w:pPr>
        <w:numPr>
          <w:ilvl w:val="2"/>
          <w:numId w:val="26"/>
        </w:numPr>
        <w:shd w:val="clear" w:color="auto" w:fill="FFFFFF"/>
        <w:tabs>
          <w:tab w:val="left" w:pos="851"/>
        </w:tabs>
        <w:spacing w:after="60"/>
        <w:ind w:left="993" w:hanging="284"/>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 xml:space="preserve">zaistnieniem niemożliwych do wcześniejszego przewidzenia i niezależnych od stron umowy okoliczności powodujących niecelowość, </w:t>
      </w:r>
      <w:proofErr w:type="gramStart"/>
      <w:r w:rsidRPr="007973F7">
        <w:rPr>
          <w:rFonts w:asciiTheme="minorHAnsi" w:hAnsiTheme="minorHAnsi" w:cstheme="minorHAnsi"/>
          <w:spacing w:val="-4"/>
          <w:sz w:val="22"/>
          <w:szCs w:val="22"/>
        </w:rPr>
        <w:t>zbędność,</w:t>
      </w:r>
      <w:proofErr w:type="gramEnd"/>
      <w:r w:rsidRPr="007973F7">
        <w:rPr>
          <w:rFonts w:asciiTheme="minorHAnsi" w:hAnsiTheme="minorHAnsi" w:cstheme="minorHAnsi"/>
          <w:spacing w:val="-4"/>
          <w:sz w:val="22"/>
          <w:szCs w:val="22"/>
        </w:rPr>
        <w:t xml:space="preserve"> czy bezzasadność realizacji poszczególnych elementów przedmiotu </w:t>
      </w:r>
      <w:r w:rsidR="00FA010C" w:rsidRPr="007973F7">
        <w:rPr>
          <w:rFonts w:asciiTheme="minorHAnsi" w:hAnsiTheme="minorHAnsi" w:cstheme="minorHAnsi"/>
          <w:spacing w:val="-4"/>
          <w:sz w:val="22"/>
          <w:szCs w:val="22"/>
        </w:rPr>
        <w:t>umowy</w:t>
      </w:r>
      <w:r w:rsidRPr="007973F7">
        <w:rPr>
          <w:rFonts w:asciiTheme="minorHAnsi" w:hAnsiTheme="minorHAnsi" w:cstheme="minorHAnsi"/>
          <w:spacing w:val="-4"/>
          <w:sz w:val="22"/>
          <w:szCs w:val="22"/>
        </w:rPr>
        <w:t xml:space="preserve"> z punktu widzenia Zamawiającego, przy jednoczesnym obniżeniu wynagrodzenia umownego o wartość niezrealizowanych elementów przedmiotu </w:t>
      </w:r>
      <w:r w:rsidR="00FA010C" w:rsidRPr="007973F7">
        <w:rPr>
          <w:rFonts w:asciiTheme="minorHAnsi" w:hAnsiTheme="minorHAnsi" w:cstheme="minorHAnsi"/>
          <w:spacing w:val="-4"/>
          <w:sz w:val="22"/>
          <w:szCs w:val="22"/>
        </w:rPr>
        <w:t>umowy</w:t>
      </w:r>
      <w:r w:rsidRPr="007973F7">
        <w:rPr>
          <w:rFonts w:asciiTheme="minorHAnsi" w:hAnsiTheme="minorHAnsi" w:cstheme="minorHAnsi"/>
          <w:spacing w:val="-4"/>
          <w:sz w:val="22"/>
          <w:szCs w:val="22"/>
        </w:rPr>
        <w:t>,</w:t>
      </w:r>
    </w:p>
    <w:p w14:paraId="67F2A68F" w14:textId="541E15B6" w:rsidR="006F1832" w:rsidRPr="00EB7E9F" w:rsidRDefault="006F1832" w:rsidP="00EB7E9F">
      <w:pPr>
        <w:numPr>
          <w:ilvl w:val="2"/>
          <w:numId w:val="26"/>
        </w:numPr>
        <w:shd w:val="clear" w:color="auto" w:fill="FFFFFF"/>
        <w:tabs>
          <w:tab w:val="left" w:pos="993"/>
        </w:tabs>
        <w:spacing w:after="60"/>
        <w:ind w:left="993" w:hanging="284"/>
        <w:jc w:val="both"/>
        <w:rPr>
          <w:rFonts w:asciiTheme="minorHAnsi" w:hAnsiTheme="minorHAnsi" w:cstheme="minorHAnsi"/>
          <w:spacing w:val="-4"/>
          <w:sz w:val="22"/>
          <w:szCs w:val="22"/>
        </w:rPr>
      </w:pPr>
      <w:r w:rsidRPr="00EB7E9F">
        <w:rPr>
          <w:rFonts w:asciiTheme="minorHAnsi" w:hAnsiTheme="minorHAnsi" w:cstheme="minorHAnsi"/>
          <w:spacing w:val="-4"/>
          <w:sz w:val="22"/>
          <w:szCs w:val="22"/>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62ECBA6D" w14:textId="77777777" w:rsidR="006F1832" w:rsidRPr="007973F7" w:rsidRDefault="006F1832" w:rsidP="00EB7E9F">
      <w:pPr>
        <w:pStyle w:val="Akapitzlist"/>
        <w:numPr>
          <w:ilvl w:val="0"/>
          <w:numId w:val="43"/>
        </w:numPr>
        <w:tabs>
          <w:tab w:val="left" w:pos="426"/>
        </w:tabs>
        <w:spacing w:after="60"/>
        <w:ind w:left="709" w:hanging="425"/>
        <w:contextualSpacing w:val="0"/>
        <w:jc w:val="both"/>
        <w:rPr>
          <w:rFonts w:asciiTheme="minorHAnsi" w:hAnsiTheme="minorHAnsi" w:cstheme="minorHAnsi"/>
          <w:spacing w:val="-4"/>
          <w:sz w:val="22"/>
          <w:szCs w:val="22"/>
        </w:rPr>
      </w:pPr>
      <w:r w:rsidRPr="007973F7">
        <w:rPr>
          <w:rFonts w:asciiTheme="minorHAnsi" w:hAnsiTheme="minorHAnsi" w:cstheme="minorHAnsi"/>
          <w:spacing w:val="-4"/>
          <w:sz w:val="22"/>
          <w:szCs w:val="22"/>
        </w:rPr>
        <w:t>zmiany postanowień umowy</w:t>
      </w:r>
      <w:r w:rsidR="00413EC7" w:rsidRPr="007973F7">
        <w:rPr>
          <w:rFonts w:asciiTheme="minorHAnsi" w:hAnsiTheme="minorHAnsi" w:cstheme="minorHAnsi"/>
          <w:spacing w:val="-4"/>
          <w:sz w:val="22"/>
          <w:szCs w:val="22"/>
        </w:rPr>
        <w:t xml:space="preserve"> </w:t>
      </w:r>
      <w:r w:rsidRPr="007973F7">
        <w:rPr>
          <w:rFonts w:asciiTheme="minorHAnsi" w:hAnsiTheme="minorHAnsi" w:cstheme="minorHAnsi"/>
          <w:spacing w:val="-4"/>
          <w:sz w:val="22"/>
          <w:szCs w:val="22"/>
        </w:rPr>
        <w:t>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na zamknięcie danego roku budżetowego, czy zaistnieniem innej okoliczności uzasadniającej wprowadzenie takiej modyfikacji</w:t>
      </w:r>
      <w:r w:rsidR="00102DFE" w:rsidRPr="007973F7">
        <w:rPr>
          <w:rFonts w:asciiTheme="minorHAnsi" w:hAnsiTheme="minorHAnsi" w:cstheme="minorHAnsi"/>
          <w:spacing w:val="-4"/>
          <w:sz w:val="22"/>
          <w:szCs w:val="22"/>
        </w:rPr>
        <w:t>,</w:t>
      </w:r>
    </w:p>
    <w:p w14:paraId="2EB8D8D1" w14:textId="77777777" w:rsidR="0020737D" w:rsidRPr="007973F7" w:rsidRDefault="0020737D"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Wystąpienia konieczności zmian osób Wykonawcy, w </w:t>
      </w:r>
      <w:proofErr w:type="gramStart"/>
      <w:r w:rsidRPr="007973F7">
        <w:rPr>
          <w:rFonts w:asciiTheme="minorHAnsi" w:hAnsiTheme="minorHAnsi" w:cstheme="minorHAnsi"/>
          <w:sz w:val="22"/>
          <w:szCs w:val="22"/>
        </w:rPr>
        <w:t>przypadku</w:t>
      </w:r>
      <w:proofErr w:type="gramEnd"/>
      <w:r w:rsidRPr="007973F7">
        <w:rPr>
          <w:rFonts w:asciiTheme="minorHAnsi" w:hAnsiTheme="minorHAnsi" w:cstheme="minorHAnsi"/>
          <w:sz w:val="22"/>
          <w:szCs w:val="22"/>
        </w:rPr>
        <w:t xml:space="preserve"> gdy Zamawiający uzna, że osoby te nie wykonują należycie swoich obowiązków. </w:t>
      </w:r>
    </w:p>
    <w:p w14:paraId="04628F03" w14:textId="77777777" w:rsidR="0020737D" w:rsidRPr="007973F7" w:rsidRDefault="0020737D" w:rsidP="00EB7E9F">
      <w:pPr>
        <w:pStyle w:val="Akapitzlist"/>
        <w:numPr>
          <w:ilvl w:val="0"/>
          <w:numId w:val="43"/>
        </w:numPr>
        <w:tabs>
          <w:tab w:val="left" w:pos="426"/>
        </w:tab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Wystąpienia konieczności wprowadzenia zmian spowodowanych następującymi okolicznościami: </w:t>
      </w:r>
    </w:p>
    <w:p w14:paraId="54152BB3" w14:textId="06C63BE5" w:rsidR="0020737D" w:rsidRPr="007973F7" w:rsidRDefault="0020737D" w:rsidP="00EB7E9F">
      <w:pPr>
        <w:pStyle w:val="Akapitzlist"/>
        <w:numPr>
          <w:ilvl w:val="0"/>
          <w:numId w:val="9"/>
        </w:numPr>
        <w:spacing w:after="60"/>
        <w:ind w:left="993" w:hanging="284"/>
        <w:jc w:val="both"/>
        <w:rPr>
          <w:rFonts w:asciiTheme="minorHAnsi" w:hAnsiTheme="minorHAnsi" w:cstheme="minorHAnsi"/>
          <w:sz w:val="22"/>
          <w:szCs w:val="22"/>
        </w:rPr>
      </w:pPr>
      <w:r w:rsidRPr="007973F7">
        <w:rPr>
          <w:rFonts w:asciiTheme="minorHAnsi" w:hAnsiTheme="minorHAnsi" w:cstheme="minorHAnsi"/>
          <w:sz w:val="22"/>
          <w:szCs w:val="22"/>
        </w:rPr>
        <w:t>zmiana danych związanych z obsługą administracyjno-organizacyjną Umowy (np. zmiana numeru rachunku bankowego),</w:t>
      </w:r>
    </w:p>
    <w:p w14:paraId="4B3A420D" w14:textId="7DF48173" w:rsidR="0020737D" w:rsidRPr="007973F7" w:rsidRDefault="0020737D" w:rsidP="00EB7E9F">
      <w:pPr>
        <w:pStyle w:val="Akapitzlist"/>
        <w:numPr>
          <w:ilvl w:val="0"/>
          <w:numId w:val="9"/>
        </w:numPr>
        <w:spacing w:after="60"/>
        <w:ind w:left="993" w:hanging="284"/>
        <w:jc w:val="both"/>
        <w:rPr>
          <w:rFonts w:asciiTheme="minorHAnsi" w:hAnsiTheme="minorHAnsi" w:cstheme="minorHAnsi"/>
          <w:sz w:val="22"/>
          <w:szCs w:val="22"/>
        </w:rPr>
      </w:pPr>
      <w:r w:rsidRPr="007973F7">
        <w:rPr>
          <w:rFonts w:asciiTheme="minorHAnsi" w:hAnsiTheme="minorHAnsi" w:cstheme="minorHAnsi"/>
          <w:sz w:val="22"/>
          <w:szCs w:val="22"/>
        </w:rPr>
        <w:t>zmiany danych teleadresowych,</w:t>
      </w:r>
    </w:p>
    <w:p w14:paraId="5878BC95" w14:textId="2F3EC404" w:rsidR="00EB7E9F" w:rsidRPr="00EB7E9F" w:rsidRDefault="0020737D" w:rsidP="00EB7E9F">
      <w:pPr>
        <w:pStyle w:val="Akapitzlist"/>
        <w:numPr>
          <w:ilvl w:val="0"/>
          <w:numId w:val="9"/>
        </w:numPr>
        <w:spacing w:after="60"/>
        <w:ind w:left="993" w:hanging="284"/>
        <w:jc w:val="both"/>
        <w:rPr>
          <w:rFonts w:asciiTheme="minorHAnsi" w:hAnsiTheme="minorHAnsi" w:cstheme="minorHAnsi"/>
          <w:sz w:val="22"/>
          <w:szCs w:val="22"/>
        </w:rPr>
      </w:pPr>
      <w:r w:rsidRPr="007973F7">
        <w:rPr>
          <w:rFonts w:asciiTheme="minorHAnsi" w:hAnsiTheme="minorHAnsi" w:cstheme="minorHAnsi"/>
          <w:sz w:val="22"/>
          <w:szCs w:val="22"/>
        </w:rPr>
        <w:t>rezygnacja przez Zamawiającego z realizacji części przedmiotu Umowy</w:t>
      </w:r>
      <w:r w:rsidR="00EB6A78" w:rsidRPr="007973F7">
        <w:rPr>
          <w:rFonts w:asciiTheme="minorHAnsi" w:hAnsiTheme="minorHAnsi" w:cstheme="minorHAnsi"/>
          <w:sz w:val="22"/>
          <w:szCs w:val="22"/>
        </w:rPr>
        <w:t>.</w:t>
      </w:r>
    </w:p>
    <w:p w14:paraId="7336D480" w14:textId="053D744A" w:rsidR="007B307D" w:rsidRPr="007973F7" w:rsidRDefault="007B307D" w:rsidP="00EB7E9F">
      <w:pPr>
        <w:pStyle w:val="Akapitzlist"/>
        <w:numPr>
          <w:ilvl w:val="0"/>
          <w:numId w:val="37"/>
        </w:numPr>
        <w:spacing w:before="60" w:after="120"/>
        <w:ind w:left="284" w:hanging="284"/>
        <w:jc w:val="both"/>
        <w:rPr>
          <w:rFonts w:asciiTheme="minorHAnsi" w:hAnsiTheme="minorHAnsi" w:cstheme="minorHAnsi"/>
          <w:sz w:val="22"/>
          <w:szCs w:val="22"/>
        </w:rPr>
      </w:pPr>
      <w:r w:rsidRPr="007973F7">
        <w:rPr>
          <w:rFonts w:asciiTheme="minorHAnsi" w:hAnsiTheme="minorHAnsi" w:cstheme="minorHAnsi"/>
          <w:sz w:val="22"/>
          <w:szCs w:val="22"/>
        </w:rPr>
        <w:t>Zamawiający przewiduje zmianę wysokości wynagrodzenia, o którym mowa w § 1</w:t>
      </w:r>
      <w:r w:rsidR="00552960" w:rsidRPr="007973F7">
        <w:rPr>
          <w:rFonts w:asciiTheme="minorHAnsi" w:hAnsiTheme="minorHAnsi" w:cstheme="minorHAnsi"/>
          <w:sz w:val="22"/>
          <w:szCs w:val="22"/>
        </w:rPr>
        <w:t>1</w:t>
      </w:r>
      <w:r w:rsidRPr="007973F7">
        <w:rPr>
          <w:rFonts w:asciiTheme="minorHAnsi" w:hAnsiTheme="minorHAnsi" w:cstheme="minorHAnsi"/>
          <w:sz w:val="22"/>
          <w:szCs w:val="22"/>
        </w:rPr>
        <w:t xml:space="preserve"> ust.</w:t>
      </w:r>
      <w:r w:rsidR="00014CC2" w:rsidRPr="007973F7">
        <w:rPr>
          <w:rFonts w:asciiTheme="minorHAnsi" w:hAnsiTheme="minorHAnsi" w:cstheme="minorHAnsi"/>
          <w:sz w:val="22"/>
          <w:szCs w:val="22"/>
        </w:rPr>
        <w:t>1</w:t>
      </w:r>
      <w:r w:rsidRPr="007973F7">
        <w:rPr>
          <w:rFonts w:asciiTheme="minorHAnsi" w:hAnsiTheme="minorHAnsi" w:cstheme="minorHAnsi"/>
          <w:sz w:val="22"/>
          <w:szCs w:val="22"/>
        </w:rPr>
        <w:t xml:space="preserve"> umowy, w</w:t>
      </w:r>
      <w:r w:rsidR="00EB7E9F">
        <w:rPr>
          <w:rFonts w:asciiTheme="minorHAnsi" w:hAnsiTheme="minorHAnsi" w:cstheme="minorHAnsi"/>
          <w:sz w:val="22"/>
          <w:szCs w:val="22"/>
        </w:rPr>
        <w:t> </w:t>
      </w:r>
      <w:r w:rsidRPr="007973F7">
        <w:rPr>
          <w:rFonts w:asciiTheme="minorHAnsi" w:hAnsiTheme="minorHAnsi" w:cstheme="minorHAnsi"/>
          <w:sz w:val="22"/>
          <w:szCs w:val="22"/>
        </w:rPr>
        <w:t>przypadku zmiany:</w:t>
      </w:r>
    </w:p>
    <w:p w14:paraId="19831C60" w14:textId="77777777" w:rsidR="007B307D" w:rsidRPr="007973F7" w:rsidRDefault="007B307D" w:rsidP="00EB7E9F">
      <w:pPr>
        <w:pStyle w:val="Akapitzlist"/>
        <w:numPr>
          <w:ilvl w:val="1"/>
          <w:numId w:val="18"/>
        </w:numPr>
        <w:spacing w:after="120"/>
        <w:ind w:left="709" w:hanging="425"/>
        <w:jc w:val="both"/>
        <w:rPr>
          <w:rFonts w:asciiTheme="minorHAnsi" w:hAnsiTheme="minorHAnsi" w:cstheme="minorHAnsi"/>
          <w:sz w:val="22"/>
          <w:szCs w:val="22"/>
        </w:rPr>
      </w:pPr>
      <w:r w:rsidRPr="007973F7">
        <w:rPr>
          <w:rFonts w:asciiTheme="minorHAnsi" w:hAnsiTheme="minorHAnsi" w:cstheme="minorHAnsi"/>
          <w:sz w:val="22"/>
          <w:szCs w:val="22"/>
        </w:rPr>
        <w:t>stawki podatku od towarów i usług (VAT), przy czym zmiana wysokości wynagrodzenia należnego Wykonawcy w przypadku zaistnienia w/w przesłanki, będzie odnosić się wyłącznie do części wynagrodzenia za prace, których w dniu zmiany stawki podatku VAT jeszcze nie wykonano, przy czym wynagrodzenie netto pozostaje bez zmian. Zmianie podlega wartość brutto oraz wartości podatku VAT;</w:t>
      </w:r>
    </w:p>
    <w:p w14:paraId="55E45BAD" w14:textId="00062D88" w:rsidR="007B307D" w:rsidRPr="007973F7" w:rsidRDefault="007B307D" w:rsidP="00EB7E9F">
      <w:pPr>
        <w:pStyle w:val="Akapitzlist"/>
        <w:numPr>
          <w:ilvl w:val="1"/>
          <w:numId w:val="18"/>
        </w:numPr>
        <w:spacing w:after="120"/>
        <w:ind w:left="709" w:hanging="425"/>
        <w:jc w:val="both"/>
        <w:rPr>
          <w:rFonts w:asciiTheme="minorHAnsi" w:hAnsiTheme="minorHAnsi" w:cstheme="minorHAnsi"/>
          <w:sz w:val="22"/>
          <w:szCs w:val="22"/>
        </w:rPr>
      </w:pPr>
      <w:r w:rsidRPr="007973F7">
        <w:rPr>
          <w:rFonts w:asciiTheme="minorHAnsi" w:hAnsiTheme="minorHAnsi" w:cstheme="minorHAnsi"/>
          <w:sz w:val="22"/>
          <w:szCs w:val="22"/>
        </w:rPr>
        <w:t>w przypadku zmiany wysokości minimalnego wynagrodzenia za pracę albo wysokości minimalnej stawki godzinowej, ustalonych na podstawie przepisów ustawy z dnia 10 października 2002 r. o</w:t>
      </w:r>
      <w:r w:rsidR="00EB7E9F">
        <w:rPr>
          <w:rFonts w:asciiTheme="minorHAnsi" w:hAnsiTheme="minorHAnsi" w:cstheme="minorHAnsi"/>
          <w:sz w:val="22"/>
          <w:szCs w:val="22"/>
        </w:rPr>
        <w:t> </w:t>
      </w:r>
      <w:r w:rsidRPr="007973F7">
        <w:rPr>
          <w:rFonts w:asciiTheme="minorHAnsi" w:hAnsiTheme="minorHAnsi" w:cstheme="minorHAnsi"/>
          <w:sz w:val="22"/>
          <w:szCs w:val="22"/>
        </w:rPr>
        <w:t>minimalnym wynagrodzeniu za pracę;</w:t>
      </w:r>
    </w:p>
    <w:p w14:paraId="349DDCA8" w14:textId="77777777" w:rsidR="0016125B" w:rsidRPr="007973F7" w:rsidRDefault="007B307D" w:rsidP="00EB7E9F">
      <w:pPr>
        <w:pStyle w:val="Akapitzlist"/>
        <w:numPr>
          <w:ilvl w:val="1"/>
          <w:numId w:val="18"/>
        </w:numPr>
        <w:spacing w:after="120"/>
        <w:ind w:left="709" w:hanging="425"/>
        <w:jc w:val="both"/>
        <w:rPr>
          <w:rFonts w:asciiTheme="minorHAnsi" w:hAnsiTheme="minorHAnsi" w:cstheme="minorHAnsi"/>
          <w:sz w:val="22"/>
          <w:szCs w:val="22"/>
        </w:rPr>
      </w:pPr>
      <w:r w:rsidRPr="007973F7">
        <w:rPr>
          <w:rFonts w:asciiTheme="minorHAnsi" w:hAnsiTheme="minorHAnsi" w:cstheme="minorHAnsi"/>
          <w:sz w:val="22"/>
          <w:szCs w:val="22"/>
        </w:rPr>
        <w:t>w przypadku zmiany zasad podlegania ubezpieczeniom społecznym lub ubezpieczeniu zdrowotnemu lub wysokości stawki składki na ubezpieczenia społeczne lub zdrowotne</w:t>
      </w:r>
      <w:r w:rsidR="0016125B" w:rsidRPr="007973F7">
        <w:rPr>
          <w:rFonts w:asciiTheme="minorHAnsi" w:hAnsiTheme="minorHAnsi" w:cstheme="minorHAnsi"/>
          <w:sz w:val="22"/>
          <w:szCs w:val="22"/>
        </w:rPr>
        <w:t>;</w:t>
      </w:r>
    </w:p>
    <w:p w14:paraId="2726E695" w14:textId="1D2F5B6B" w:rsidR="007B307D" w:rsidRPr="007973F7" w:rsidRDefault="0016125B" w:rsidP="00EB7E9F">
      <w:pPr>
        <w:pStyle w:val="Akapitzlist"/>
        <w:numPr>
          <w:ilvl w:val="1"/>
          <w:numId w:val="18"/>
        </w:numPr>
        <w:spacing w:after="120"/>
        <w:ind w:left="709" w:hanging="425"/>
        <w:jc w:val="both"/>
        <w:rPr>
          <w:rFonts w:asciiTheme="minorHAnsi" w:hAnsiTheme="minorHAnsi" w:cstheme="minorHAnsi"/>
          <w:sz w:val="22"/>
          <w:szCs w:val="22"/>
        </w:rPr>
      </w:pPr>
      <w:r w:rsidRPr="007973F7">
        <w:rPr>
          <w:rFonts w:asciiTheme="minorHAnsi" w:hAnsiTheme="minorHAnsi" w:cstheme="minorHAnsi"/>
          <w:sz w:val="22"/>
          <w:szCs w:val="22"/>
        </w:rPr>
        <w:t>zasad gromadzenia i wysokości wpłat do pracowniczych planów kapitałowych, o których mowa w</w:t>
      </w:r>
      <w:r w:rsidR="00EB7E9F">
        <w:rPr>
          <w:rFonts w:asciiTheme="minorHAnsi" w:hAnsiTheme="minorHAnsi" w:cstheme="minorHAnsi"/>
          <w:sz w:val="22"/>
          <w:szCs w:val="22"/>
        </w:rPr>
        <w:t> </w:t>
      </w:r>
      <w:r w:rsidRPr="007973F7">
        <w:rPr>
          <w:rFonts w:asciiTheme="minorHAnsi" w:hAnsiTheme="minorHAnsi" w:cstheme="minorHAnsi"/>
          <w:sz w:val="22"/>
          <w:szCs w:val="22"/>
        </w:rPr>
        <w:t>ustawie z dnia 4 października 2018 r. o pracowniczych planach kapitałowych (</w:t>
      </w:r>
      <w:r w:rsidR="00552960" w:rsidRPr="007973F7">
        <w:rPr>
          <w:rFonts w:asciiTheme="minorHAnsi" w:hAnsiTheme="minorHAnsi" w:cstheme="minorHAnsi"/>
          <w:sz w:val="22"/>
          <w:szCs w:val="22"/>
        </w:rPr>
        <w:t xml:space="preserve">tj. </w:t>
      </w:r>
      <w:r w:rsidRPr="007973F7">
        <w:rPr>
          <w:rFonts w:asciiTheme="minorHAnsi" w:hAnsiTheme="minorHAnsi" w:cstheme="minorHAnsi"/>
          <w:sz w:val="22"/>
          <w:szCs w:val="22"/>
        </w:rPr>
        <w:t xml:space="preserve">Dz. U. </w:t>
      </w:r>
      <w:r w:rsidR="00552960" w:rsidRPr="007973F7">
        <w:rPr>
          <w:rFonts w:asciiTheme="minorHAnsi" w:hAnsiTheme="minorHAnsi" w:cstheme="minorHAnsi"/>
          <w:sz w:val="22"/>
          <w:szCs w:val="22"/>
        </w:rPr>
        <w:t>z 2024 r. poz. 427</w:t>
      </w:r>
      <w:r w:rsidRPr="007973F7">
        <w:rPr>
          <w:rFonts w:asciiTheme="minorHAnsi" w:hAnsiTheme="minorHAnsi" w:cstheme="minorHAnsi"/>
          <w:sz w:val="22"/>
          <w:szCs w:val="22"/>
        </w:rPr>
        <w:t>);</w:t>
      </w:r>
    </w:p>
    <w:p w14:paraId="1A68BBE5" w14:textId="393959CD" w:rsidR="0016125B" w:rsidRPr="007973F7" w:rsidRDefault="0016125B" w:rsidP="00EB7E9F">
      <w:pPr>
        <w:pStyle w:val="Akapitzlist"/>
        <w:spacing w:after="120"/>
        <w:ind w:left="709" w:hanging="425"/>
        <w:jc w:val="both"/>
        <w:rPr>
          <w:rFonts w:asciiTheme="minorHAnsi" w:hAnsiTheme="minorHAnsi" w:cstheme="minorHAnsi"/>
          <w:sz w:val="22"/>
          <w:szCs w:val="22"/>
        </w:rPr>
      </w:pPr>
      <w:r w:rsidRPr="007973F7">
        <w:rPr>
          <w:rFonts w:asciiTheme="minorHAnsi" w:hAnsiTheme="minorHAnsi" w:cstheme="minorHAnsi"/>
          <w:sz w:val="22"/>
          <w:szCs w:val="22"/>
        </w:rPr>
        <w:t>- jeżeli zmiany te będą miały wpływ na koszty wykonania zamówienia przez Wykonawcę.</w:t>
      </w:r>
    </w:p>
    <w:p w14:paraId="3EFD0AE5" w14:textId="77777777" w:rsidR="007B307D" w:rsidRPr="007973F7" w:rsidRDefault="007B307D" w:rsidP="00252D4A">
      <w:pPr>
        <w:pStyle w:val="Akapitzlist"/>
        <w:numPr>
          <w:ilvl w:val="0"/>
          <w:numId w:val="37"/>
        </w:numPr>
        <w:spacing w:after="6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Wynagrodzenie </w:t>
      </w:r>
      <w:r w:rsidR="00D84D07" w:rsidRPr="007973F7">
        <w:rPr>
          <w:rFonts w:asciiTheme="minorHAnsi" w:hAnsiTheme="minorHAnsi" w:cstheme="minorHAnsi"/>
          <w:sz w:val="22"/>
          <w:szCs w:val="22"/>
        </w:rPr>
        <w:t>Wykonawcy, o którym mowa w § 1</w:t>
      </w:r>
      <w:r w:rsidR="00552960" w:rsidRPr="007973F7">
        <w:rPr>
          <w:rFonts w:asciiTheme="minorHAnsi" w:hAnsiTheme="minorHAnsi" w:cstheme="minorHAnsi"/>
          <w:sz w:val="22"/>
          <w:szCs w:val="22"/>
        </w:rPr>
        <w:t>1</w:t>
      </w:r>
      <w:r w:rsidR="00D84D07" w:rsidRPr="007973F7">
        <w:rPr>
          <w:rFonts w:asciiTheme="minorHAnsi" w:hAnsiTheme="minorHAnsi" w:cstheme="minorHAnsi"/>
          <w:sz w:val="22"/>
          <w:szCs w:val="22"/>
        </w:rPr>
        <w:t xml:space="preserve"> ust. </w:t>
      </w:r>
      <w:r w:rsidR="00014CC2" w:rsidRPr="007973F7">
        <w:rPr>
          <w:rFonts w:asciiTheme="minorHAnsi" w:hAnsiTheme="minorHAnsi" w:cstheme="minorHAnsi"/>
          <w:sz w:val="22"/>
          <w:szCs w:val="22"/>
        </w:rPr>
        <w:t>1</w:t>
      </w:r>
      <w:r w:rsidR="00D84D07" w:rsidRPr="007973F7">
        <w:rPr>
          <w:rFonts w:asciiTheme="minorHAnsi" w:hAnsiTheme="minorHAnsi" w:cstheme="minorHAnsi"/>
          <w:sz w:val="22"/>
          <w:szCs w:val="22"/>
        </w:rPr>
        <w:t xml:space="preserve"> umowy w </w:t>
      </w:r>
      <w:r w:rsidRPr="007973F7">
        <w:rPr>
          <w:rFonts w:asciiTheme="minorHAnsi" w:hAnsiTheme="minorHAnsi" w:cstheme="minorHAnsi"/>
          <w:sz w:val="22"/>
          <w:szCs w:val="22"/>
        </w:rPr>
        <w:t>nie będzie podlegać waloryzacji z wyjątkiem sytuacji wskazanych powyżej, na następujących zasadach:</w:t>
      </w:r>
    </w:p>
    <w:p w14:paraId="0C97D0B5" w14:textId="77777777" w:rsidR="007B307D" w:rsidRPr="007973F7" w:rsidRDefault="007B307D" w:rsidP="00252D4A">
      <w:pPr>
        <w:pStyle w:val="Akapitzlist"/>
        <w:numPr>
          <w:ilvl w:val="1"/>
          <w:numId w:val="47"/>
        </w:numPr>
        <w:spacing w:after="60"/>
        <w:ind w:left="567" w:hanging="283"/>
        <w:contextualSpacing w:val="0"/>
        <w:jc w:val="both"/>
        <w:rPr>
          <w:rFonts w:asciiTheme="minorHAnsi" w:hAnsiTheme="minorHAnsi" w:cstheme="minorHAnsi"/>
          <w:sz w:val="22"/>
          <w:szCs w:val="22"/>
        </w:rPr>
      </w:pPr>
      <w:r w:rsidRPr="007973F7">
        <w:rPr>
          <w:rFonts w:asciiTheme="minorHAnsi" w:hAnsiTheme="minorHAnsi" w:cstheme="minorHAnsi"/>
          <w:sz w:val="22"/>
          <w:szCs w:val="22"/>
        </w:rPr>
        <w:t>Wykonawca powinien przedstawić Zamawiającemu w formie pisemnej wniosek o zmianę umowy, zawierający w szczególności: określenie zmiany, na którą Wykonawca się powołuje, wykazanie, że zaistniała zmiana będzie miała wpływ na koszty wykonania przedmiotu umowy przez Wykonawcę; wykazanie w jaki sposób te zwiększone koszty Wykonawcy uzasadniają zmianę wysokości wynagrodzenia, określenie postulowanej zmiany wynagrodzenia wynikającej z zaistniałej zmiany wraz ze szczegółowym uzasadnieniem oraz dokumentami potwierdzającymi podnoszony wpływ zmiany na wynagrodzenie Wykonawcy. Ciężar wykazania wpływu zmiany na koszt wykonania przedmiotu umowy spoczywa na Wykonawcy.</w:t>
      </w:r>
    </w:p>
    <w:p w14:paraId="372E573E" w14:textId="5FEC56BB" w:rsidR="007B307D" w:rsidRPr="007973F7" w:rsidRDefault="007B307D" w:rsidP="00252D4A">
      <w:pPr>
        <w:pStyle w:val="Akapitzlist"/>
        <w:numPr>
          <w:ilvl w:val="1"/>
          <w:numId w:val="47"/>
        </w:numPr>
        <w:spacing w:after="60"/>
        <w:ind w:left="567" w:hanging="283"/>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Do dokumentów, które mogą potwierdzać wpływ zmiany na koszty wykonania przedmiotu umowy przez Wykonawcę, należą w szczególności: kalkulacja ceny ofertowej, przygotowana przez </w:t>
      </w:r>
      <w:r w:rsidRPr="007973F7">
        <w:rPr>
          <w:rFonts w:asciiTheme="minorHAnsi" w:hAnsiTheme="minorHAnsi" w:cstheme="minorHAnsi"/>
          <w:sz w:val="22"/>
          <w:szCs w:val="22"/>
        </w:rPr>
        <w:lastRenderedPageBreak/>
        <w:t>Wykonawcę z rozbiciem na poszczególne czynniki cenotwórcze, 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 dokumenty wskazujące na podstawę i wysokość obciążenia Wykonawcy z tytułu obowiązkowych składek społecznych lub zdrowotnych w</w:t>
      </w:r>
      <w:r w:rsidR="00EB7E9F">
        <w:rPr>
          <w:rFonts w:asciiTheme="minorHAnsi" w:hAnsiTheme="minorHAnsi" w:cstheme="minorHAnsi"/>
          <w:sz w:val="22"/>
          <w:szCs w:val="22"/>
        </w:rPr>
        <w:t> </w:t>
      </w:r>
      <w:r w:rsidRPr="007973F7">
        <w:rPr>
          <w:rFonts w:asciiTheme="minorHAnsi" w:hAnsiTheme="minorHAnsi" w:cstheme="minorHAnsi"/>
          <w:sz w:val="22"/>
          <w:szCs w:val="22"/>
        </w:rPr>
        <w:t>zakresie zatrudnienia osób, którymi Wykonawca posługuje się dla wykonania zamówienia, kalkulacje i zestawienia przedstawiające wpływ zmiany na poszczególne kategorie kosztów Wykonawcy w perspektywie pozostałej do wykonania części przedmiotu umowy i</w:t>
      </w:r>
      <w:r w:rsidR="00EB7E9F">
        <w:rPr>
          <w:rFonts w:asciiTheme="minorHAnsi" w:hAnsiTheme="minorHAnsi" w:cstheme="minorHAnsi"/>
          <w:sz w:val="22"/>
          <w:szCs w:val="22"/>
        </w:rPr>
        <w:t> </w:t>
      </w:r>
      <w:r w:rsidRPr="007973F7">
        <w:rPr>
          <w:rFonts w:asciiTheme="minorHAnsi" w:hAnsiTheme="minorHAnsi" w:cstheme="minorHAnsi"/>
          <w:sz w:val="22"/>
          <w:szCs w:val="22"/>
        </w:rPr>
        <w:t>z</w:t>
      </w:r>
      <w:r w:rsidR="00EB7E9F">
        <w:rPr>
          <w:rFonts w:asciiTheme="minorHAnsi" w:hAnsiTheme="minorHAnsi" w:cstheme="minorHAnsi"/>
          <w:sz w:val="22"/>
          <w:szCs w:val="22"/>
        </w:rPr>
        <w:t> </w:t>
      </w:r>
      <w:r w:rsidRPr="007973F7">
        <w:rPr>
          <w:rFonts w:asciiTheme="minorHAnsi" w:hAnsiTheme="minorHAnsi" w:cstheme="minorHAnsi"/>
          <w:sz w:val="22"/>
          <w:szCs w:val="22"/>
        </w:rPr>
        <w:t>odniesieniem ich do przewidzianych w umowie zasad płatności wynagrodzenia, obrazujące porównanie kosztów wykonania przedmiotu umowy przez Wykonawcę przed zmianą oraz po jej zaistnieniu.</w:t>
      </w:r>
    </w:p>
    <w:p w14:paraId="07D5B4CD" w14:textId="77777777" w:rsidR="007B307D" w:rsidRPr="007973F7" w:rsidRDefault="007B307D" w:rsidP="00252D4A">
      <w:pPr>
        <w:pStyle w:val="Akapitzlist"/>
        <w:numPr>
          <w:ilvl w:val="1"/>
          <w:numId w:val="47"/>
        </w:numPr>
        <w:spacing w:after="60"/>
        <w:ind w:left="567" w:hanging="283"/>
        <w:contextualSpacing w:val="0"/>
        <w:jc w:val="both"/>
        <w:rPr>
          <w:rFonts w:asciiTheme="minorHAnsi" w:hAnsiTheme="minorHAnsi" w:cstheme="minorHAnsi"/>
          <w:sz w:val="22"/>
          <w:szCs w:val="22"/>
        </w:rPr>
      </w:pPr>
      <w:r w:rsidRPr="007973F7">
        <w:rPr>
          <w:rFonts w:asciiTheme="minorHAnsi" w:hAnsiTheme="minorHAnsi" w:cstheme="minorHAnsi"/>
          <w:sz w:val="22"/>
          <w:szCs w:val="22"/>
        </w:rPr>
        <w:t>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nie odpowiada postulowanej przez Wykonawcę wartości zmiany wynagrodzenia.</w:t>
      </w:r>
    </w:p>
    <w:p w14:paraId="2C85D6B2" w14:textId="77777777" w:rsidR="007B307D" w:rsidRPr="007973F7" w:rsidRDefault="007B307D" w:rsidP="00252D4A">
      <w:pPr>
        <w:pStyle w:val="Akapitzlist"/>
        <w:numPr>
          <w:ilvl w:val="1"/>
          <w:numId w:val="47"/>
        </w:numPr>
        <w:spacing w:after="60"/>
        <w:ind w:left="567" w:hanging="283"/>
        <w:contextualSpacing w:val="0"/>
        <w:jc w:val="both"/>
        <w:rPr>
          <w:rFonts w:asciiTheme="minorHAnsi" w:hAnsiTheme="minorHAnsi" w:cstheme="minorHAnsi"/>
          <w:sz w:val="22"/>
          <w:szCs w:val="22"/>
        </w:rPr>
      </w:pPr>
      <w:r w:rsidRPr="007973F7">
        <w:rPr>
          <w:rFonts w:asciiTheme="minorHAnsi" w:hAnsiTheme="minorHAnsi" w:cstheme="minorHAnsi"/>
          <w:sz w:val="22"/>
          <w:szCs w:val="22"/>
        </w:rPr>
        <w:t>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w:t>
      </w:r>
      <w:r w:rsidR="00D84D07" w:rsidRPr="007973F7">
        <w:rPr>
          <w:rFonts w:asciiTheme="minorHAnsi" w:hAnsiTheme="minorHAnsi" w:cstheme="minorHAnsi"/>
          <w:sz w:val="22"/>
          <w:szCs w:val="22"/>
        </w:rPr>
        <w:t>.</w:t>
      </w:r>
    </w:p>
    <w:p w14:paraId="258A2350" w14:textId="77777777" w:rsidR="007B307D" w:rsidRPr="007973F7" w:rsidRDefault="007B307D" w:rsidP="00252D4A">
      <w:pPr>
        <w:pStyle w:val="Akapitzlist"/>
        <w:numPr>
          <w:ilvl w:val="1"/>
          <w:numId w:val="47"/>
        </w:numPr>
        <w:spacing w:after="60"/>
        <w:ind w:left="567" w:hanging="283"/>
        <w:contextualSpacing w:val="0"/>
        <w:jc w:val="both"/>
        <w:rPr>
          <w:rFonts w:asciiTheme="minorHAnsi" w:hAnsiTheme="minorHAnsi" w:cstheme="minorHAnsi"/>
          <w:sz w:val="22"/>
          <w:szCs w:val="22"/>
        </w:rPr>
      </w:pPr>
      <w:r w:rsidRPr="007973F7">
        <w:rPr>
          <w:rFonts w:asciiTheme="minorHAnsi" w:hAnsiTheme="minorHAnsi" w:cstheme="minorHAnsi"/>
          <w:sz w:val="22"/>
          <w:szCs w:val="22"/>
        </w:rPr>
        <w:t>Wykazanie przez Wykonawcę, że zaistniała zmiana będzie miała określony we wniosku wpływ na koszty wykonania przedmiotu umowy przez Wykonawcę, stanowi podstawę do zawarcia przez Strony aneksu do umowy, modyfikującego w adekwatny sposób wysokość wynagrodzenia</w:t>
      </w:r>
      <w:r w:rsidR="00D84D07" w:rsidRPr="007973F7">
        <w:rPr>
          <w:rFonts w:asciiTheme="minorHAnsi" w:hAnsiTheme="minorHAnsi" w:cstheme="minorHAnsi"/>
          <w:sz w:val="22"/>
          <w:szCs w:val="22"/>
        </w:rPr>
        <w:t>.</w:t>
      </w:r>
    </w:p>
    <w:p w14:paraId="3F7973D4" w14:textId="77777777" w:rsidR="00B965DD" w:rsidRPr="007973F7" w:rsidRDefault="00B965DD" w:rsidP="00252D4A">
      <w:pPr>
        <w:pStyle w:val="Akapitzlist"/>
        <w:numPr>
          <w:ilvl w:val="0"/>
          <w:numId w:val="37"/>
        </w:numPr>
        <w:spacing w:before="60" w:after="6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Zamawiający jest uprawniony, jeżeli jest to niezbędne dla wykonania przedmiotu niniejszej Umowy, polecać Wykonawcy na piśmie wykonanie rozwiązań zamiennych w stosunku do projektowanych w dokumentacji projektowej</w:t>
      </w:r>
      <w:r w:rsidR="00E33A64" w:rsidRPr="007973F7">
        <w:rPr>
          <w:rFonts w:asciiTheme="minorHAnsi" w:hAnsiTheme="minorHAnsi" w:cstheme="minorHAnsi"/>
          <w:sz w:val="22"/>
          <w:szCs w:val="22"/>
        </w:rPr>
        <w:t xml:space="preserve"> (tj. takich, które były przewidziane w pierwotnej umowie zawartej pomiędzy Zamawiającym a Wykonawcą, ale Strony umowy w trakcie realizacji robót uzgodniły ich wykonanie w inny sposób).</w:t>
      </w:r>
    </w:p>
    <w:p w14:paraId="315D5599" w14:textId="77777777" w:rsidR="00B965DD" w:rsidRPr="007973F7" w:rsidRDefault="00B965DD" w:rsidP="00252D4A">
      <w:pPr>
        <w:pStyle w:val="Akapitzlist"/>
        <w:numPr>
          <w:ilvl w:val="0"/>
          <w:numId w:val="49"/>
        </w:numPr>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Wydane przez Zamawiającego polecenia, o których mowa w ust. 6, mogą stanowić podstawę do zmiany terminu oraz zmiany wynagrodzenia.</w:t>
      </w:r>
    </w:p>
    <w:p w14:paraId="64A9904B" w14:textId="77777777" w:rsidR="00B965DD" w:rsidRPr="007973F7" w:rsidRDefault="00B965DD" w:rsidP="00252D4A">
      <w:pPr>
        <w:pStyle w:val="Akapitzlist"/>
        <w:numPr>
          <w:ilvl w:val="0"/>
          <w:numId w:val="49"/>
        </w:numPr>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Zmiany wynikające z poleceń, o których mowa w ust. 6, wymagają sporządzenia aneksu do Umowy.</w:t>
      </w:r>
    </w:p>
    <w:p w14:paraId="5811728C" w14:textId="6EE44A33" w:rsidR="00B965DD" w:rsidRPr="007973F7" w:rsidRDefault="00B965DD" w:rsidP="00252D4A">
      <w:pPr>
        <w:pStyle w:val="Akapitzlist"/>
        <w:numPr>
          <w:ilvl w:val="0"/>
          <w:numId w:val="49"/>
        </w:numPr>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Jeżeli roboty </w:t>
      </w:r>
      <w:proofErr w:type="gramStart"/>
      <w:r w:rsidRPr="007973F7">
        <w:rPr>
          <w:rFonts w:asciiTheme="minorHAnsi" w:hAnsiTheme="minorHAnsi" w:cstheme="minorHAnsi"/>
          <w:sz w:val="22"/>
          <w:szCs w:val="22"/>
        </w:rPr>
        <w:t>wynikające  z</w:t>
      </w:r>
      <w:proofErr w:type="gramEnd"/>
      <w:r w:rsidRPr="007973F7">
        <w:rPr>
          <w:rFonts w:asciiTheme="minorHAnsi" w:hAnsiTheme="minorHAnsi" w:cstheme="minorHAnsi"/>
          <w:sz w:val="22"/>
          <w:szCs w:val="22"/>
        </w:rPr>
        <w:t xml:space="preserve"> poleceń wprowadzonych </w:t>
      </w:r>
      <w:proofErr w:type="gramStart"/>
      <w:r w:rsidRPr="007973F7">
        <w:rPr>
          <w:rFonts w:asciiTheme="minorHAnsi" w:hAnsiTheme="minorHAnsi" w:cstheme="minorHAnsi"/>
          <w:sz w:val="22"/>
          <w:szCs w:val="22"/>
        </w:rPr>
        <w:t>postanowieniami  pkt</w:t>
      </w:r>
      <w:proofErr w:type="gramEnd"/>
      <w:r w:rsidRPr="007973F7">
        <w:rPr>
          <w:rFonts w:asciiTheme="minorHAnsi" w:hAnsiTheme="minorHAnsi" w:cstheme="minorHAnsi"/>
          <w:sz w:val="22"/>
          <w:szCs w:val="22"/>
        </w:rPr>
        <w:t xml:space="preserve"> 1) powyżej Umowy, odpowiadają opisowi pozycji w Kosztorysie ofertowym, cena jednostkowa określona</w:t>
      </w:r>
      <w:r w:rsidR="0070159A" w:rsidRPr="007973F7">
        <w:rPr>
          <w:rFonts w:asciiTheme="minorHAnsi" w:hAnsiTheme="minorHAnsi" w:cstheme="minorHAnsi"/>
          <w:sz w:val="22"/>
          <w:szCs w:val="22"/>
        </w:rPr>
        <w:t xml:space="preserve"> w </w:t>
      </w:r>
      <w:r w:rsidRPr="007973F7">
        <w:rPr>
          <w:rFonts w:asciiTheme="minorHAnsi" w:hAnsiTheme="minorHAnsi" w:cstheme="minorHAnsi"/>
          <w:sz w:val="22"/>
          <w:szCs w:val="22"/>
        </w:rPr>
        <w:t>Kosztorysie</w:t>
      </w:r>
      <w:r w:rsidR="00252D4A">
        <w:rPr>
          <w:rFonts w:asciiTheme="minorHAnsi" w:hAnsiTheme="minorHAnsi" w:cstheme="minorHAnsi"/>
          <w:sz w:val="22"/>
          <w:szCs w:val="22"/>
        </w:rPr>
        <w:t xml:space="preserve"> </w:t>
      </w:r>
      <w:r w:rsidRPr="007973F7">
        <w:rPr>
          <w:rFonts w:asciiTheme="minorHAnsi" w:hAnsiTheme="minorHAnsi" w:cstheme="minorHAnsi"/>
          <w:sz w:val="22"/>
          <w:szCs w:val="22"/>
        </w:rPr>
        <w:t>ofertowym,</w:t>
      </w:r>
      <w:r w:rsidR="00252D4A">
        <w:rPr>
          <w:rFonts w:asciiTheme="minorHAnsi" w:hAnsiTheme="minorHAnsi" w:cstheme="minorHAnsi"/>
          <w:sz w:val="22"/>
          <w:szCs w:val="22"/>
        </w:rPr>
        <w:t xml:space="preserve"> </w:t>
      </w:r>
      <w:r w:rsidRPr="007973F7">
        <w:rPr>
          <w:rFonts w:asciiTheme="minorHAnsi" w:hAnsiTheme="minorHAnsi" w:cstheme="minorHAnsi"/>
          <w:sz w:val="22"/>
          <w:szCs w:val="22"/>
        </w:rPr>
        <w:t>używana</w:t>
      </w:r>
      <w:r w:rsidR="00252D4A">
        <w:rPr>
          <w:rFonts w:asciiTheme="minorHAnsi" w:hAnsiTheme="minorHAnsi" w:cstheme="minorHAnsi"/>
          <w:sz w:val="22"/>
          <w:szCs w:val="22"/>
        </w:rPr>
        <w:t xml:space="preserve"> </w:t>
      </w:r>
      <w:r w:rsidRPr="007973F7">
        <w:rPr>
          <w:rFonts w:asciiTheme="minorHAnsi" w:hAnsiTheme="minorHAnsi" w:cstheme="minorHAnsi"/>
          <w:sz w:val="22"/>
          <w:szCs w:val="22"/>
        </w:rPr>
        <w:t>jest</w:t>
      </w:r>
      <w:r w:rsidR="00252D4A">
        <w:rPr>
          <w:rFonts w:asciiTheme="minorHAnsi" w:hAnsiTheme="minorHAnsi" w:cstheme="minorHAnsi"/>
          <w:sz w:val="22"/>
          <w:szCs w:val="22"/>
        </w:rPr>
        <w:t xml:space="preserve"> </w:t>
      </w:r>
      <w:r w:rsidRPr="007973F7">
        <w:rPr>
          <w:rFonts w:asciiTheme="minorHAnsi" w:hAnsiTheme="minorHAnsi" w:cstheme="minorHAnsi"/>
          <w:sz w:val="22"/>
          <w:szCs w:val="22"/>
        </w:rPr>
        <w:t>do</w:t>
      </w:r>
      <w:r w:rsidR="00252D4A">
        <w:rPr>
          <w:rFonts w:asciiTheme="minorHAnsi" w:hAnsiTheme="minorHAnsi" w:cstheme="minorHAnsi"/>
          <w:sz w:val="22"/>
          <w:szCs w:val="22"/>
        </w:rPr>
        <w:t xml:space="preserve"> </w:t>
      </w:r>
      <w:r w:rsidRPr="007973F7">
        <w:rPr>
          <w:rFonts w:asciiTheme="minorHAnsi" w:hAnsiTheme="minorHAnsi" w:cstheme="minorHAnsi"/>
          <w:sz w:val="22"/>
          <w:szCs w:val="22"/>
        </w:rPr>
        <w:t>wyliczenia</w:t>
      </w:r>
      <w:r w:rsidR="006467ED" w:rsidRPr="007973F7">
        <w:rPr>
          <w:rFonts w:asciiTheme="minorHAnsi" w:hAnsiTheme="minorHAnsi" w:cstheme="minorHAnsi"/>
          <w:sz w:val="22"/>
          <w:szCs w:val="22"/>
        </w:rPr>
        <w:t xml:space="preserve"> wysokości</w:t>
      </w:r>
      <w:r w:rsidR="0070159A" w:rsidRPr="007973F7">
        <w:rPr>
          <w:rFonts w:asciiTheme="minorHAnsi" w:hAnsiTheme="minorHAnsi" w:cstheme="minorHAnsi"/>
          <w:sz w:val="22"/>
          <w:szCs w:val="22"/>
        </w:rPr>
        <w:t xml:space="preserve"> </w:t>
      </w:r>
      <w:r w:rsidRPr="007973F7">
        <w:rPr>
          <w:rFonts w:asciiTheme="minorHAnsi" w:hAnsiTheme="minorHAnsi" w:cstheme="minorHAnsi"/>
          <w:sz w:val="22"/>
          <w:szCs w:val="22"/>
        </w:rPr>
        <w:t>wynagrodzenia, o którym mowa w § 1</w:t>
      </w:r>
      <w:r w:rsidR="0070159A" w:rsidRPr="007973F7">
        <w:rPr>
          <w:rFonts w:asciiTheme="minorHAnsi" w:hAnsiTheme="minorHAnsi" w:cstheme="minorHAnsi"/>
          <w:sz w:val="22"/>
          <w:szCs w:val="22"/>
        </w:rPr>
        <w:t>1</w:t>
      </w:r>
      <w:r w:rsidRPr="007973F7">
        <w:rPr>
          <w:rFonts w:asciiTheme="minorHAnsi" w:hAnsiTheme="minorHAnsi" w:cstheme="minorHAnsi"/>
          <w:sz w:val="22"/>
          <w:szCs w:val="22"/>
        </w:rPr>
        <w:t xml:space="preserve"> Umowy.</w:t>
      </w:r>
    </w:p>
    <w:p w14:paraId="306454E1" w14:textId="7C71BF99" w:rsidR="00B965DD" w:rsidRPr="007973F7" w:rsidRDefault="00B965DD" w:rsidP="00252D4A">
      <w:pPr>
        <w:pStyle w:val="Akapitzlist"/>
        <w:numPr>
          <w:ilvl w:val="0"/>
          <w:numId w:val="49"/>
        </w:numPr>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Jeżeli roboty wynikające  z poleceń wprowadzonych postanowieniami pkt 1)  powyżej, nie odpowiadają opisowi pozycji w kosztorysie ofertowym, Wykonawca powinien przedłożyć do akceptacji Zamawiającego kalkulację ceny jednostkowej tych robót, z uwzględnieniem cen czynników produkcji nie wyższych od cen nie wyższych od średnich cen materiałów, sprzętu i transportu publikowanych w wydawnictwie „</w:t>
      </w:r>
      <w:proofErr w:type="spellStart"/>
      <w:r w:rsidRPr="007973F7">
        <w:rPr>
          <w:rFonts w:asciiTheme="minorHAnsi" w:hAnsiTheme="minorHAnsi" w:cstheme="minorHAnsi"/>
          <w:sz w:val="22"/>
          <w:szCs w:val="22"/>
        </w:rPr>
        <w:t>Sekocenbud</w:t>
      </w:r>
      <w:proofErr w:type="spellEnd"/>
      <w:r w:rsidRPr="007973F7">
        <w:rPr>
          <w:rFonts w:asciiTheme="minorHAnsi" w:hAnsiTheme="minorHAnsi" w:cstheme="minorHAnsi"/>
          <w:sz w:val="22"/>
          <w:szCs w:val="22"/>
        </w:rPr>
        <w:t>” w miesiącu, w którym kalkulacja jest sporządzana oraz nakładów rzeczowych określonych w Katalogach Nakładów Rzeczowych (KNR), a</w:t>
      </w:r>
      <w:r w:rsidR="00252D4A">
        <w:rPr>
          <w:rFonts w:asciiTheme="minorHAnsi" w:hAnsiTheme="minorHAnsi" w:cstheme="minorHAnsi"/>
          <w:sz w:val="22"/>
          <w:szCs w:val="22"/>
        </w:rPr>
        <w:t> </w:t>
      </w:r>
      <w:r w:rsidRPr="007973F7">
        <w:rPr>
          <w:rFonts w:asciiTheme="minorHAnsi" w:hAnsiTheme="minorHAnsi" w:cstheme="minorHAnsi"/>
          <w:sz w:val="22"/>
          <w:szCs w:val="22"/>
        </w:rPr>
        <w:t>w przypadku robót, dla których nie określono nakładów rzeczowych w KNR, wg innych ogólnie stosowanych katalogów lub nakładów własnych zaakceptowanych przez Zamawiającego.</w:t>
      </w:r>
    </w:p>
    <w:p w14:paraId="1419046C" w14:textId="77777777" w:rsidR="00B965DD" w:rsidRPr="007973F7" w:rsidRDefault="00B965DD" w:rsidP="00252D4A">
      <w:pPr>
        <w:pStyle w:val="Akapitzlist"/>
        <w:numPr>
          <w:ilvl w:val="0"/>
          <w:numId w:val="49"/>
        </w:numPr>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Jeżeli cena jednostkowa przedłożona przez Wykonawcę do akceptacji Zamawiającemu będzie skalkulowana niezgodnie z postanowieniami pkt 4 powyżej, Zamawiający wprowadzi korektę ceny opartą na własnych wyliczeniach, zgodnie z pkt 4 </w:t>
      </w:r>
      <w:proofErr w:type="gramStart"/>
      <w:r w:rsidRPr="007973F7">
        <w:rPr>
          <w:rFonts w:asciiTheme="minorHAnsi" w:hAnsiTheme="minorHAnsi" w:cstheme="minorHAnsi"/>
          <w:sz w:val="22"/>
          <w:szCs w:val="22"/>
        </w:rPr>
        <w:t>powyżej,.</w:t>
      </w:r>
      <w:proofErr w:type="gramEnd"/>
    </w:p>
    <w:p w14:paraId="1ECB5E0E" w14:textId="77777777" w:rsidR="00B965DD" w:rsidRPr="007973F7" w:rsidRDefault="00B965DD" w:rsidP="00252D4A">
      <w:pPr>
        <w:pStyle w:val="Akapitzlist"/>
        <w:numPr>
          <w:ilvl w:val="0"/>
          <w:numId w:val="49"/>
        </w:numPr>
        <w:spacing w:after="60"/>
        <w:ind w:left="568"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Wykonawca powinien dokonać wyliczeń cen, o których mowa w pkt 4 powyżej oraz przedstawić Zamawiającemu do akceptacji wysokość wynagrodzenia, wynikającą ze zmian, przed rozpoczęciem robót wynikających z tych zmian.</w:t>
      </w:r>
    </w:p>
    <w:p w14:paraId="7AE4091D" w14:textId="77777777" w:rsidR="00804EF8" w:rsidRPr="007973F7" w:rsidRDefault="00804EF8" w:rsidP="005E2EDB">
      <w:pPr>
        <w:pStyle w:val="Akapitzlist"/>
        <w:spacing w:after="120"/>
        <w:jc w:val="both"/>
        <w:rPr>
          <w:rFonts w:asciiTheme="minorHAnsi" w:hAnsiTheme="minorHAnsi" w:cstheme="minorHAnsi"/>
          <w:sz w:val="22"/>
          <w:szCs w:val="22"/>
        </w:rPr>
      </w:pPr>
    </w:p>
    <w:p w14:paraId="0F1CD11B" w14:textId="77777777" w:rsidR="00B843E1" w:rsidRPr="007973F7" w:rsidRDefault="00B843E1" w:rsidP="00AD47A9">
      <w:pPr>
        <w:pStyle w:val="Akapitzlist"/>
        <w:ind w:left="0"/>
        <w:jc w:val="center"/>
        <w:rPr>
          <w:rFonts w:asciiTheme="minorHAnsi" w:hAnsiTheme="minorHAnsi" w:cstheme="minorHAnsi"/>
          <w:b/>
          <w:sz w:val="22"/>
          <w:szCs w:val="22"/>
        </w:rPr>
      </w:pPr>
      <w:r w:rsidRPr="007973F7">
        <w:rPr>
          <w:rFonts w:asciiTheme="minorHAnsi" w:hAnsiTheme="minorHAnsi" w:cstheme="minorHAnsi"/>
          <w:b/>
          <w:sz w:val="22"/>
          <w:szCs w:val="22"/>
        </w:rPr>
        <w:t>ODSTĄPIENIE OD UMOWY</w:t>
      </w:r>
    </w:p>
    <w:p w14:paraId="5F8EA550" w14:textId="77777777" w:rsidR="00B843E1" w:rsidRPr="007973F7" w:rsidRDefault="00B843E1" w:rsidP="00252D4A">
      <w:pPr>
        <w:pStyle w:val="Akapitzlist"/>
        <w:spacing w:after="60"/>
        <w:ind w:left="0"/>
        <w:jc w:val="center"/>
        <w:rPr>
          <w:rFonts w:asciiTheme="minorHAnsi" w:hAnsiTheme="minorHAnsi" w:cstheme="minorHAnsi"/>
          <w:sz w:val="22"/>
          <w:szCs w:val="22"/>
        </w:rPr>
      </w:pPr>
      <w:r w:rsidRPr="007973F7">
        <w:rPr>
          <w:rFonts w:asciiTheme="minorHAnsi" w:hAnsiTheme="minorHAnsi" w:cstheme="minorHAnsi"/>
          <w:sz w:val="22"/>
          <w:szCs w:val="22"/>
        </w:rPr>
        <w:t>§</w:t>
      </w:r>
      <w:r w:rsidR="00227BD4" w:rsidRPr="007973F7">
        <w:rPr>
          <w:rFonts w:asciiTheme="minorHAnsi" w:hAnsiTheme="minorHAnsi" w:cstheme="minorHAnsi"/>
          <w:sz w:val="22"/>
          <w:szCs w:val="22"/>
        </w:rPr>
        <w:t xml:space="preserve"> </w:t>
      </w:r>
      <w:r w:rsidR="00F44D0B" w:rsidRPr="007973F7">
        <w:rPr>
          <w:rFonts w:asciiTheme="minorHAnsi" w:hAnsiTheme="minorHAnsi" w:cstheme="minorHAnsi"/>
          <w:sz w:val="22"/>
          <w:szCs w:val="22"/>
        </w:rPr>
        <w:t>18</w:t>
      </w:r>
    </w:p>
    <w:p w14:paraId="19EE3F5C" w14:textId="77777777" w:rsidR="00B843E1" w:rsidRPr="007973F7" w:rsidRDefault="00B843E1" w:rsidP="008810AB">
      <w:pPr>
        <w:pStyle w:val="Akapitzlist"/>
        <w:numPr>
          <w:ilvl w:val="0"/>
          <w:numId w:val="21"/>
        </w:numPr>
        <w:suppressAutoHyphens/>
        <w:spacing w:after="6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Zamawiającemu przysługuje prawo odstąpienia od umowy w przypadku, gdy:</w:t>
      </w:r>
    </w:p>
    <w:p w14:paraId="64017E2B" w14:textId="7C0963A5" w:rsidR="00B843E1" w:rsidRPr="007973F7" w:rsidRDefault="00B843E1" w:rsidP="00EB7E9F">
      <w:pPr>
        <w:pStyle w:val="Akapitzlist"/>
        <w:numPr>
          <w:ilvl w:val="0"/>
          <w:numId w:val="20"/>
        </w:numPr>
        <w:tabs>
          <w:tab w:val="clear" w:pos="720"/>
        </w:tabs>
        <w:suppressAutoHyphens/>
        <w:spacing w:after="60"/>
        <w:ind w:left="709" w:hanging="425"/>
        <w:contextualSpacing w:val="0"/>
        <w:jc w:val="both"/>
        <w:rPr>
          <w:rFonts w:asciiTheme="minorHAnsi" w:hAnsiTheme="minorHAnsi" w:cstheme="minorHAnsi"/>
          <w:bCs/>
          <w:sz w:val="22"/>
          <w:szCs w:val="22"/>
        </w:rPr>
      </w:pPr>
      <w:r w:rsidRPr="007973F7">
        <w:rPr>
          <w:rFonts w:asciiTheme="minorHAnsi" w:hAnsiTheme="minorHAnsi" w:cstheme="minorHAnsi"/>
          <w:bCs/>
          <w:sz w:val="22"/>
          <w:szCs w:val="22"/>
        </w:rPr>
        <w:t>Wykonawca wykonuje przedmiot umowy nienależycie lub w sposób sprzeczny z u</w:t>
      </w:r>
      <w:r w:rsidR="0064129E" w:rsidRPr="007973F7">
        <w:rPr>
          <w:rFonts w:asciiTheme="minorHAnsi" w:hAnsiTheme="minorHAnsi" w:cstheme="minorHAnsi"/>
          <w:bCs/>
          <w:sz w:val="22"/>
          <w:szCs w:val="22"/>
        </w:rPr>
        <w:t>mową, w szczególności z wym</w:t>
      </w:r>
      <w:r w:rsidR="00B10354" w:rsidRPr="007973F7">
        <w:rPr>
          <w:rFonts w:asciiTheme="minorHAnsi" w:hAnsiTheme="minorHAnsi" w:cstheme="minorHAnsi"/>
          <w:bCs/>
          <w:sz w:val="22"/>
          <w:szCs w:val="22"/>
        </w:rPr>
        <w:t>a</w:t>
      </w:r>
      <w:r w:rsidR="0064129E" w:rsidRPr="007973F7">
        <w:rPr>
          <w:rFonts w:asciiTheme="minorHAnsi" w:hAnsiTheme="minorHAnsi" w:cstheme="minorHAnsi"/>
          <w:bCs/>
          <w:sz w:val="22"/>
          <w:szCs w:val="22"/>
        </w:rPr>
        <w:t>ganiami</w:t>
      </w:r>
      <w:r w:rsidRPr="007973F7">
        <w:rPr>
          <w:rFonts w:asciiTheme="minorHAnsi" w:hAnsiTheme="minorHAnsi" w:cstheme="minorHAnsi"/>
          <w:bCs/>
          <w:sz w:val="22"/>
          <w:szCs w:val="22"/>
        </w:rPr>
        <w:t xml:space="preserve"> określonymi w </w:t>
      </w:r>
      <w:r w:rsidR="00E76388" w:rsidRPr="007973F7">
        <w:rPr>
          <w:rFonts w:asciiTheme="minorHAnsi" w:hAnsiTheme="minorHAnsi" w:cstheme="minorHAnsi"/>
          <w:bCs/>
          <w:sz w:val="22"/>
          <w:szCs w:val="22"/>
        </w:rPr>
        <w:t xml:space="preserve">§ </w:t>
      </w:r>
      <w:r w:rsidR="0070159A" w:rsidRPr="007973F7">
        <w:rPr>
          <w:rFonts w:asciiTheme="minorHAnsi" w:hAnsiTheme="minorHAnsi" w:cstheme="minorHAnsi"/>
          <w:bCs/>
          <w:sz w:val="22"/>
          <w:szCs w:val="22"/>
        </w:rPr>
        <w:t>6</w:t>
      </w:r>
      <w:r w:rsidR="008A6B61" w:rsidRPr="007973F7">
        <w:rPr>
          <w:rFonts w:asciiTheme="minorHAnsi" w:hAnsiTheme="minorHAnsi" w:cstheme="minorHAnsi"/>
          <w:bCs/>
          <w:sz w:val="22"/>
          <w:szCs w:val="22"/>
        </w:rPr>
        <w:t xml:space="preserve"> </w:t>
      </w:r>
      <w:r w:rsidRPr="007973F7">
        <w:rPr>
          <w:rFonts w:asciiTheme="minorHAnsi" w:hAnsiTheme="minorHAnsi" w:cstheme="minorHAnsi"/>
          <w:bCs/>
          <w:sz w:val="22"/>
          <w:szCs w:val="22"/>
        </w:rPr>
        <w:t xml:space="preserve">umowy oraz wskazaniami </w:t>
      </w:r>
      <w:r w:rsidR="0070159A" w:rsidRPr="007973F7">
        <w:rPr>
          <w:rFonts w:asciiTheme="minorHAnsi" w:hAnsiTheme="minorHAnsi" w:cstheme="minorHAnsi"/>
          <w:bCs/>
          <w:sz w:val="22"/>
          <w:szCs w:val="22"/>
        </w:rPr>
        <w:t>Zamawiającego,</w:t>
      </w:r>
    </w:p>
    <w:p w14:paraId="285217FB" w14:textId="111F9674" w:rsidR="00B843E1" w:rsidRPr="007973F7" w:rsidRDefault="00B843E1" w:rsidP="00EB7E9F">
      <w:pPr>
        <w:pStyle w:val="Akapitzlist"/>
        <w:numPr>
          <w:ilvl w:val="0"/>
          <w:numId w:val="20"/>
        </w:numPr>
        <w:tabs>
          <w:tab w:val="clear" w:pos="720"/>
        </w:tabs>
        <w:suppressAutoHyphen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nie przystąpi do odbioru terenu budowy w terminie określonym w </w:t>
      </w:r>
      <w:r w:rsidR="00E76388" w:rsidRPr="007973F7">
        <w:rPr>
          <w:rFonts w:asciiTheme="minorHAnsi" w:hAnsiTheme="minorHAnsi" w:cstheme="minorHAnsi"/>
          <w:sz w:val="22"/>
          <w:szCs w:val="22"/>
        </w:rPr>
        <w:t xml:space="preserve">§ </w:t>
      </w:r>
      <w:r w:rsidR="007949B0">
        <w:rPr>
          <w:rFonts w:asciiTheme="minorHAnsi" w:hAnsiTheme="minorHAnsi" w:cstheme="minorHAnsi"/>
          <w:sz w:val="22"/>
          <w:szCs w:val="22"/>
        </w:rPr>
        <w:t>4</w:t>
      </w:r>
      <w:r w:rsidR="008A6B61" w:rsidRPr="007973F7">
        <w:rPr>
          <w:rFonts w:asciiTheme="minorHAnsi" w:hAnsiTheme="minorHAnsi" w:cstheme="minorHAnsi"/>
          <w:sz w:val="22"/>
          <w:szCs w:val="22"/>
        </w:rPr>
        <w:t xml:space="preserve"> </w:t>
      </w:r>
      <w:r w:rsidR="00E76388" w:rsidRPr="007973F7">
        <w:rPr>
          <w:rFonts w:asciiTheme="minorHAnsi" w:hAnsiTheme="minorHAnsi" w:cstheme="minorHAnsi"/>
          <w:sz w:val="22"/>
          <w:szCs w:val="22"/>
        </w:rPr>
        <w:t xml:space="preserve">ust. </w:t>
      </w:r>
      <w:r w:rsidR="007949B0">
        <w:rPr>
          <w:rFonts w:asciiTheme="minorHAnsi" w:hAnsiTheme="minorHAnsi" w:cstheme="minorHAnsi"/>
          <w:sz w:val="22"/>
          <w:szCs w:val="22"/>
        </w:rPr>
        <w:t>2</w:t>
      </w:r>
      <w:r w:rsidRPr="007973F7">
        <w:rPr>
          <w:rFonts w:asciiTheme="minorHAnsi" w:hAnsiTheme="minorHAnsi" w:cstheme="minorHAnsi"/>
          <w:sz w:val="22"/>
          <w:szCs w:val="22"/>
        </w:rPr>
        <w:t xml:space="preserve"> niniejszej umowy,</w:t>
      </w:r>
    </w:p>
    <w:p w14:paraId="706EC249" w14:textId="77777777" w:rsidR="00B843E1" w:rsidRPr="007973F7" w:rsidRDefault="00B843E1" w:rsidP="00EB7E9F">
      <w:pPr>
        <w:pStyle w:val="Akapitzlist"/>
        <w:numPr>
          <w:ilvl w:val="0"/>
          <w:numId w:val="20"/>
        </w:numPr>
        <w:tabs>
          <w:tab w:val="clear" w:pos="720"/>
          <w:tab w:val="left" w:pos="0"/>
        </w:tabs>
        <w:suppressAutoHyphen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Wykonawca przerwał z przyczyn leżących po jego stronie realizację robót i przerwa ta trwa dłużej niż 14 dni,</w:t>
      </w:r>
    </w:p>
    <w:p w14:paraId="64205D02" w14:textId="77777777" w:rsidR="00B843E1" w:rsidRPr="007973F7" w:rsidRDefault="00B843E1" w:rsidP="00EB7E9F">
      <w:pPr>
        <w:pStyle w:val="Akapitzlist"/>
        <w:numPr>
          <w:ilvl w:val="0"/>
          <w:numId w:val="20"/>
        </w:numPr>
        <w:tabs>
          <w:tab w:val="clear" w:pos="720"/>
          <w:tab w:val="left" w:pos="0"/>
        </w:tabs>
        <w:suppressAutoHyphen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Wykonawca skierował do kierowania robotami inną osobę niż wskazana w umowie, bez akceptacji Zamawiającego, wymaganej zgodnie z § </w:t>
      </w:r>
      <w:r w:rsidR="008A6B61" w:rsidRPr="007973F7">
        <w:rPr>
          <w:rFonts w:asciiTheme="minorHAnsi" w:hAnsiTheme="minorHAnsi" w:cstheme="minorHAnsi"/>
          <w:sz w:val="22"/>
          <w:szCs w:val="22"/>
        </w:rPr>
        <w:t>1</w:t>
      </w:r>
      <w:r w:rsidR="0070159A" w:rsidRPr="007973F7">
        <w:rPr>
          <w:rFonts w:asciiTheme="minorHAnsi" w:hAnsiTheme="minorHAnsi" w:cstheme="minorHAnsi"/>
          <w:sz w:val="22"/>
          <w:szCs w:val="22"/>
        </w:rPr>
        <w:t>0</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niniejszej umowy,</w:t>
      </w:r>
    </w:p>
    <w:p w14:paraId="489D048C" w14:textId="50460D17" w:rsidR="00B843E1" w:rsidRPr="007973F7" w:rsidRDefault="00B843E1" w:rsidP="00EB7E9F">
      <w:pPr>
        <w:numPr>
          <w:ilvl w:val="0"/>
          <w:numId w:val="20"/>
        </w:numPr>
        <w:tabs>
          <w:tab w:val="clear" w:pos="720"/>
          <w:tab w:val="left" w:pos="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wystąpi </w:t>
      </w:r>
      <w:r w:rsidR="0016125B" w:rsidRPr="007973F7">
        <w:rPr>
          <w:rFonts w:asciiTheme="minorHAnsi" w:hAnsiTheme="minorHAnsi" w:cstheme="minorHAnsi"/>
          <w:sz w:val="22"/>
          <w:szCs w:val="22"/>
        </w:rPr>
        <w:t xml:space="preserve">zwłoka </w:t>
      </w:r>
      <w:r w:rsidRPr="007973F7">
        <w:rPr>
          <w:rFonts w:asciiTheme="minorHAnsi" w:hAnsiTheme="minorHAnsi" w:cstheme="minorHAnsi"/>
          <w:sz w:val="22"/>
          <w:szCs w:val="22"/>
        </w:rPr>
        <w:t>w realizowaniu przedmiotu umowy, z przyczyn leżących po stronie Wykonawcy w</w:t>
      </w:r>
      <w:r w:rsidR="00EB7E9F">
        <w:rPr>
          <w:rFonts w:asciiTheme="minorHAnsi" w:hAnsiTheme="minorHAnsi" w:cstheme="minorHAnsi"/>
          <w:sz w:val="22"/>
          <w:szCs w:val="22"/>
        </w:rPr>
        <w:t> </w:t>
      </w:r>
      <w:r w:rsidRPr="007973F7">
        <w:rPr>
          <w:rFonts w:asciiTheme="minorHAnsi" w:hAnsiTheme="minorHAnsi" w:cstheme="minorHAnsi"/>
          <w:sz w:val="22"/>
          <w:szCs w:val="22"/>
        </w:rPr>
        <w:t xml:space="preserve">takim stopniu, że będzie uprawdopodobnione, iż Wykonawca nie wykona robót budowlanych w terminie określonym </w:t>
      </w:r>
      <w:r w:rsidR="00E76388" w:rsidRPr="007973F7">
        <w:rPr>
          <w:rFonts w:asciiTheme="minorHAnsi" w:hAnsiTheme="minorHAnsi" w:cstheme="minorHAnsi"/>
          <w:sz w:val="22"/>
          <w:szCs w:val="22"/>
        </w:rPr>
        <w:t xml:space="preserve">w § </w:t>
      </w:r>
      <w:r w:rsidR="008A6B61" w:rsidRPr="007973F7">
        <w:rPr>
          <w:rFonts w:asciiTheme="minorHAnsi" w:hAnsiTheme="minorHAnsi" w:cstheme="minorHAnsi"/>
          <w:sz w:val="22"/>
          <w:szCs w:val="22"/>
        </w:rPr>
        <w:t xml:space="preserve">4 </w:t>
      </w:r>
      <w:r w:rsidRPr="007973F7">
        <w:rPr>
          <w:rFonts w:asciiTheme="minorHAnsi" w:hAnsiTheme="minorHAnsi" w:cstheme="minorHAnsi"/>
          <w:sz w:val="22"/>
          <w:szCs w:val="22"/>
        </w:rPr>
        <w:t>ust. 1 niniejszej umowy,</w:t>
      </w:r>
    </w:p>
    <w:p w14:paraId="4AC43B23" w14:textId="77777777" w:rsidR="00B843E1" w:rsidRPr="007973F7" w:rsidRDefault="00B843E1" w:rsidP="00EB7E9F">
      <w:pPr>
        <w:numPr>
          <w:ilvl w:val="0"/>
          <w:numId w:val="20"/>
        </w:numPr>
        <w:tabs>
          <w:tab w:val="clear" w:pos="720"/>
          <w:tab w:val="left" w:pos="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zaistnieją – z przyczyn leżących po stronie Wykonawcy – okoliczności uniemożliwiające zrealizowanie zamówienia, </w:t>
      </w:r>
    </w:p>
    <w:p w14:paraId="651D841B" w14:textId="77777777" w:rsidR="00B843E1" w:rsidRPr="007973F7" w:rsidRDefault="00B843E1" w:rsidP="00EB7E9F">
      <w:pPr>
        <w:numPr>
          <w:ilvl w:val="0"/>
          <w:numId w:val="20"/>
        </w:numPr>
        <w:tabs>
          <w:tab w:val="clear" w:pos="720"/>
          <w:tab w:val="left" w:pos="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Wykonawca nie przystąpił do realizacji zamówienia bez uzasadnionych przyczyn,</w:t>
      </w:r>
    </w:p>
    <w:p w14:paraId="3861EA35" w14:textId="77777777" w:rsidR="00B843E1" w:rsidRPr="007973F7" w:rsidRDefault="00B843E1" w:rsidP="00EB7E9F">
      <w:pPr>
        <w:numPr>
          <w:ilvl w:val="0"/>
          <w:numId w:val="20"/>
        </w:numPr>
        <w:tabs>
          <w:tab w:val="clear" w:pos="72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wobec Wykonawcy wszczęto postępowanie o ogłoszenie upadłości lub likwidacji,</w:t>
      </w:r>
    </w:p>
    <w:p w14:paraId="1F62CA66" w14:textId="77777777" w:rsidR="00B843E1" w:rsidRPr="007973F7" w:rsidRDefault="00B843E1" w:rsidP="00EB7E9F">
      <w:pPr>
        <w:numPr>
          <w:ilvl w:val="0"/>
          <w:numId w:val="20"/>
        </w:numPr>
        <w:tabs>
          <w:tab w:val="clear" w:pos="72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dokonano zajęcia majątku Wykonawcy, w zakresie, który uniemożliwia wykonanie przez Wykonawcę przedmiotu umowy, </w:t>
      </w:r>
    </w:p>
    <w:p w14:paraId="2BFB680C" w14:textId="77777777" w:rsidR="00B843E1" w:rsidRPr="007973F7" w:rsidRDefault="00B843E1" w:rsidP="00EB7E9F">
      <w:pPr>
        <w:numPr>
          <w:ilvl w:val="0"/>
          <w:numId w:val="20"/>
        </w:numPr>
        <w:tabs>
          <w:tab w:val="clear" w:pos="720"/>
          <w:tab w:val="left" w:pos="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Wykonawca powierzył wykonanie umowy podmiotowi trzeciemu z naruszeniem zasad wymienionych w </w:t>
      </w:r>
      <w:r w:rsidR="00E76388" w:rsidRPr="007973F7">
        <w:rPr>
          <w:rFonts w:asciiTheme="minorHAnsi" w:hAnsiTheme="minorHAnsi" w:cstheme="minorHAnsi"/>
          <w:sz w:val="22"/>
          <w:szCs w:val="22"/>
        </w:rPr>
        <w:t xml:space="preserve">§ </w:t>
      </w:r>
      <w:r w:rsidR="008A6B61" w:rsidRPr="007973F7">
        <w:rPr>
          <w:rFonts w:asciiTheme="minorHAnsi" w:hAnsiTheme="minorHAnsi" w:cstheme="minorHAnsi"/>
          <w:sz w:val="22"/>
          <w:szCs w:val="22"/>
        </w:rPr>
        <w:t xml:space="preserve">9 </w:t>
      </w:r>
      <w:r w:rsidRPr="007973F7">
        <w:rPr>
          <w:rFonts w:asciiTheme="minorHAnsi" w:hAnsiTheme="minorHAnsi" w:cstheme="minorHAnsi"/>
          <w:sz w:val="22"/>
          <w:szCs w:val="22"/>
        </w:rPr>
        <w:t>niniejszej umowy,</w:t>
      </w:r>
    </w:p>
    <w:p w14:paraId="66D368A7" w14:textId="7A21AA4F" w:rsidR="00B843E1" w:rsidRPr="007973F7" w:rsidRDefault="00B843E1" w:rsidP="00EB7E9F">
      <w:pPr>
        <w:numPr>
          <w:ilvl w:val="0"/>
          <w:numId w:val="20"/>
        </w:numPr>
        <w:tabs>
          <w:tab w:val="clear" w:pos="720"/>
          <w:tab w:val="left" w:pos="0"/>
        </w:tabs>
        <w:suppressAutoHyphens/>
        <w:spacing w:after="60"/>
        <w:ind w:left="709"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wystąpią okoliczności, o których mowa w </w:t>
      </w:r>
      <w:r w:rsidR="00E76388" w:rsidRPr="007973F7">
        <w:rPr>
          <w:rFonts w:asciiTheme="minorHAnsi" w:hAnsiTheme="minorHAnsi" w:cstheme="minorHAnsi"/>
          <w:sz w:val="22"/>
          <w:szCs w:val="22"/>
        </w:rPr>
        <w:t xml:space="preserve">§ </w:t>
      </w:r>
      <w:r w:rsidR="0070159A" w:rsidRPr="007973F7">
        <w:rPr>
          <w:rFonts w:asciiTheme="minorHAnsi" w:hAnsiTheme="minorHAnsi" w:cstheme="minorHAnsi"/>
          <w:sz w:val="22"/>
          <w:szCs w:val="22"/>
        </w:rPr>
        <w:t>9</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ust. 13,</w:t>
      </w:r>
    </w:p>
    <w:p w14:paraId="5762B5C5" w14:textId="77777777" w:rsidR="00B843E1" w:rsidRPr="007973F7" w:rsidRDefault="00B843E1" w:rsidP="00EB7E9F">
      <w:pPr>
        <w:pStyle w:val="Akapitzlist"/>
        <w:numPr>
          <w:ilvl w:val="0"/>
          <w:numId w:val="20"/>
        </w:numPr>
        <w:tabs>
          <w:tab w:val="clear" w:pos="720"/>
        </w:tabs>
        <w:suppressAutoHyphen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wystąpi konieczność </w:t>
      </w:r>
      <w:r w:rsidR="00B10354" w:rsidRPr="007973F7">
        <w:rPr>
          <w:rFonts w:asciiTheme="minorHAnsi" w:hAnsiTheme="minorHAnsi" w:cstheme="minorHAnsi"/>
          <w:sz w:val="22"/>
          <w:szCs w:val="22"/>
        </w:rPr>
        <w:t xml:space="preserve">dwukrotnego </w:t>
      </w:r>
      <w:r w:rsidRPr="007973F7">
        <w:rPr>
          <w:rFonts w:asciiTheme="minorHAnsi" w:hAnsiTheme="minorHAnsi" w:cstheme="minorHAnsi"/>
          <w:sz w:val="22"/>
          <w:szCs w:val="22"/>
        </w:rPr>
        <w:t>dokon</w:t>
      </w:r>
      <w:r w:rsidR="00B10354" w:rsidRPr="007973F7">
        <w:rPr>
          <w:rFonts w:asciiTheme="minorHAnsi" w:hAnsiTheme="minorHAnsi" w:cstheme="minorHAnsi"/>
          <w:sz w:val="22"/>
          <w:szCs w:val="22"/>
        </w:rPr>
        <w:t>ania</w:t>
      </w:r>
      <w:r w:rsidR="00CC1723"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przez Zamawiającego bezpośredniej zapłaty podwykonawcy lub dalszemu podwykonawcy, w przypadkach, o których mowa </w:t>
      </w:r>
      <w:r w:rsidR="00ED1C70" w:rsidRPr="007973F7">
        <w:rPr>
          <w:rFonts w:asciiTheme="minorHAnsi" w:hAnsiTheme="minorHAnsi" w:cstheme="minorHAnsi"/>
          <w:sz w:val="22"/>
          <w:szCs w:val="22"/>
        </w:rPr>
        <w:t xml:space="preserve">w § </w:t>
      </w:r>
      <w:r w:rsidR="0070159A" w:rsidRPr="007973F7">
        <w:rPr>
          <w:rFonts w:asciiTheme="minorHAnsi" w:hAnsiTheme="minorHAnsi" w:cstheme="minorHAnsi"/>
          <w:sz w:val="22"/>
          <w:szCs w:val="22"/>
        </w:rPr>
        <w:t>9</w:t>
      </w:r>
      <w:r w:rsidR="008A6B61" w:rsidRPr="007973F7">
        <w:rPr>
          <w:rFonts w:asciiTheme="minorHAnsi" w:hAnsiTheme="minorHAnsi" w:cstheme="minorHAnsi"/>
          <w:sz w:val="22"/>
          <w:szCs w:val="22"/>
        </w:rPr>
        <w:t xml:space="preserve"> </w:t>
      </w:r>
      <w:r w:rsidRPr="007973F7">
        <w:rPr>
          <w:rFonts w:asciiTheme="minorHAnsi" w:hAnsiTheme="minorHAnsi" w:cstheme="minorHAnsi"/>
          <w:sz w:val="22"/>
          <w:szCs w:val="22"/>
        </w:rPr>
        <w:t xml:space="preserve">ust. </w:t>
      </w:r>
      <w:r w:rsidR="000C7626" w:rsidRPr="007973F7">
        <w:rPr>
          <w:rFonts w:asciiTheme="minorHAnsi" w:hAnsiTheme="minorHAnsi" w:cstheme="minorHAnsi"/>
          <w:sz w:val="22"/>
          <w:szCs w:val="22"/>
        </w:rPr>
        <w:t>1</w:t>
      </w:r>
      <w:r w:rsidR="0016125B" w:rsidRPr="007973F7">
        <w:rPr>
          <w:rFonts w:asciiTheme="minorHAnsi" w:hAnsiTheme="minorHAnsi" w:cstheme="minorHAnsi"/>
          <w:sz w:val="22"/>
          <w:szCs w:val="22"/>
        </w:rPr>
        <w:t>9</w:t>
      </w:r>
      <w:r w:rsidRPr="007973F7">
        <w:rPr>
          <w:rFonts w:asciiTheme="minorHAnsi" w:hAnsiTheme="minorHAnsi" w:cstheme="minorHAnsi"/>
          <w:sz w:val="22"/>
          <w:szCs w:val="22"/>
        </w:rPr>
        <w:t xml:space="preserve">, lub konieczność dokonania bezpośrednich zapłat na sumę większą niż 5 % </w:t>
      </w:r>
      <w:r w:rsidR="00E445C8" w:rsidRPr="007973F7">
        <w:rPr>
          <w:rFonts w:asciiTheme="minorHAnsi" w:hAnsiTheme="minorHAnsi" w:cstheme="minorHAnsi"/>
          <w:sz w:val="22"/>
          <w:szCs w:val="22"/>
        </w:rPr>
        <w:t>wynagrodzenia umownego brutto, o którym mowa w § 1</w:t>
      </w:r>
      <w:r w:rsidR="0070159A" w:rsidRPr="007973F7">
        <w:rPr>
          <w:rFonts w:asciiTheme="minorHAnsi" w:hAnsiTheme="minorHAnsi" w:cstheme="minorHAnsi"/>
          <w:sz w:val="22"/>
          <w:szCs w:val="22"/>
        </w:rPr>
        <w:t>1</w:t>
      </w:r>
      <w:r w:rsidR="00E445C8" w:rsidRPr="007973F7">
        <w:rPr>
          <w:rFonts w:asciiTheme="minorHAnsi" w:hAnsiTheme="minorHAnsi" w:cstheme="minorHAnsi"/>
          <w:sz w:val="22"/>
          <w:szCs w:val="22"/>
        </w:rPr>
        <w:t xml:space="preserve"> ust. 2, </w:t>
      </w:r>
    </w:p>
    <w:p w14:paraId="00E41E03" w14:textId="77777777" w:rsidR="00B843E1" w:rsidRPr="007973F7" w:rsidRDefault="00B843E1" w:rsidP="00EB7E9F">
      <w:pPr>
        <w:pStyle w:val="Akapitzlist"/>
        <w:numPr>
          <w:ilvl w:val="0"/>
          <w:numId w:val="20"/>
        </w:numPr>
        <w:tabs>
          <w:tab w:val="clear" w:pos="720"/>
        </w:tabs>
        <w:suppressAutoHyphens/>
        <w:spacing w:after="60"/>
        <w:ind w:left="709" w:hanging="425"/>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zaistnieją okoliczności określone w art. </w:t>
      </w:r>
      <w:r w:rsidR="0016125B" w:rsidRPr="007973F7">
        <w:rPr>
          <w:rFonts w:asciiTheme="minorHAnsi" w:hAnsiTheme="minorHAnsi" w:cstheme="minorHAnsi"/>
          <w:sz w:val="22"/>
          <w:szCs w:val="22"/>
        </w:rPr>
        <w:t xml:space="preserve">456 </w:t>
      </w:r>
      <w:r w:rsidRPr="007973F7">
        <w:rPr>
          <w:rFonts w:asciiTheme="minorHAnsi" w:hAnsiTheme="minorHAnsi" w:cstheme="minorHAnsi"/>
          <w:sz w:val="22"/>
          <w:szCs w:val="22"/>
        </w:rPr>
        <w:t xml:space="preserve">ustawy Prawo zamówień publicznych. </w:t>
      </w:r>
    </w:p>
    <w:p w14:paraId="4A600B97" w14:textId="77777777" w:rsidR="00B843E1" w:rsidRPr="007973F7" w:rsidRDefault="00B843E1" w:rsidP="008810AB">
      <w:pPr>
        <w:pStyle w:val="Akapitzlist"/>
        <w:numPr>
          <w:ilvl w:val="0"/>
          <w:numId w:val="21"/>
        </w:numPr>
        <w:suppressAutoHyphens/>
        <w:spacing w:after="6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W przypadku odstąpienia od umowy Wykonawcę oraz Zamawiającego obciążają następujące obowiązki: </w:t>
      </w:r>
    </w:p>
    <w:p w14:paraId="61A98A07" w14:textId="77777777" w:rsidR="00B843E1" w:rsidRPr="007973F7" w:rsidRDefault="00B843E1" w:rsidP="008810AB">
      <w:pPr>
        <w:numPr>
          <w:ilvl w:val="1"/>
          <w:numId w:val="19"/>
        </w:numPr>
        <w:tabs>
          <w:tab w:val="clear" w:pos="720"/>
          <w:tab w:val="num" w:pos="851"/>
        </w:tabs>
        <w:suppressAutoHyphens/>
        <w:spacing w:after="60"/>
        <w:ind w:left="851"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Wykonawca zabezpieczy przerwane roboty w zakresie obustronnie uzgodnionym na koszt strony, z której winy nastąpiło odstąpienie od umowy lub przerwanie robót, </w:t>
      </w:r>
    </w:p>
    <w:p w14:paraId="4021229B" w14:textId="77777777" w:rsidR="00B843E1" w:rsidRPr="007973F7" w:rsidRDefault="00B843E1" w:rsidP="008810AB">
      <w:pPr>
        <w:numPr>
          <w:ilvl w:val="1"/>
          <w:numId w:val="19"/>
        </w:numPr>
        <w:tabs>
          <w:tab w:val="clear" w:pos="720"/>
          <w:tab w:val="num" w:pos="851"/>
        </w:tabs>
        <w:suppressAutoHyphens/>
        <w:spacing w:after="60"/>
        <w:ind w:left="851"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Wykonawca sporządzi wykaz tych materiałów, konstrukcji lub urządzeń, które nie mogą być wykorzystane przez Wykonawcę do realizacji innych robót nie objętych niniejszą umową, </w:t>
      </w:r>
    </w:p>
    <w:p w14:paraId="52397C02" w14:textId="77777777" w:rsidR="00B843E1" w:rsidRPr="007973F7" w:rsidRDefault="00B843E1" w:rsidP="008810AB">
      <w:pPr>
        <w:numPr>
          <w:ilvl w:val="1"/>
          <w:numId w:val="19"/>
        </w:numPr>
        <w:tabs>
          <w:tab w:val="clear" w:pos="720"/>
          <w:tab w:val="num" w:pos="851"/>
        </w:tabs>
        <w:suppressAutoHyphens/>
        <w:spacing w:after="60"/>
        <w:ind w:left="851"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Wykonawca zgłosi do dokonania przez </w:t>
      </w:r>
      <w:r w:rsidR="00762F7B" w:rsidRPr="007973F7">
        <w:rPr>
          <w:rFonts w:asciiTheme="minorHAnsi" w:hAnsiTheme="minorHAnsi" w:cstheme="minorHAnsi"/>
          <w:sz w:val="22"/>
          <w:szCs w:val="22"/>
        </w:rPr>
        <w:t xml:space="preserve">Inżyniera Kontraktu i </w:t>
      </w:r>
      <w:r w:rsidRPr="007973F7">
        <w:rPr>
          <w:rFonts w:asciiTheme="minorHAnsi" w:hAnsiTheme="minorHAnsi" w:cstheme="minorHAnsi"/>
          <w:sz w:val="22"/>
          <w:szCs w:val="22"/>
        </w:rPr>
        <w:t>Zamawiającego odbioru robót przerwanych oraz robót zabezpieczających, jeżeli odstąpienie od umowy nastąpiło z przyczyn, za które Wykonawca nie odpowiada,</w:t>
      </w:r>
    </w:p>
    <w:p w14:paraId="0257418E" w14:textId="77777777" w:rsidR="00B843E1" w:rsidRPr="007973F7" w:rsidRDefault="00B843E1" w:rsidP="008810AB">
      <w:pPr>
        <w:numPr>
          <w:ilvl w:val="1"/>
          <w:numId w:val="19"/>
        </w:numPr>
        <w:tabs>
          <w:tab w:val="clear" w:pos="720"/>
          <w:tab w:val="num" w:pos="851"/>
        </w:tabs>
        <w:suppressAutoHyphens/>
        <w:spacing w:after="60"/>
        <w:ind w:left="851" w:hanging="425"/>
        <w:jc w:val="both"/>
        <w:rPr>
          <w:rFonts w:asciiTheme="minorHAnsi" w:hAnsiTheme="minorHAnsi" w:cstheme="minorHAnsi"/>
          <w:sz w:val="22"/>
          <w:szCs w:val="22"/>
        </w:rPr>
      </w:pPr>
      <w:r w:rsidRPr="007973F7">
        <w:rPr>
          <w:rFonts w:asciiTheme="minorHAnsi" w:hAnsiTheme="minorHAnsi" w:cstheme="minorHAnsi"/>
          <w:sz w:val="22"/>
          <w:szCs w:val="22"/>
        </w:rPr>
        <w:t xml:space="preserve">W terminie 7 dni od daty odstąpienia od umowy Wykonawca przy udziale </w:t>
      </w:r>
      <w:r w:rsidR="00762F7B" w:rsidRPr="007973F7">
        <w:rPr>
          <w:rFonts w:asciiTheme="minorHAnsi" w:hAnsiTheme="minorHAnsi" w:cstheme="minorHAnsi"/>
          <w:sz w:val="22"/>
          <w:szCs w:val="22"/>
        </w:rPr>
        <w:t xml:space="preserve">Inżyniera Kontraktu i </w:t>
      </w:r>
      <w:r w:rsidRPr="007973F7">
        <w:rPr>
          <w:rFonts w:asciiTheme="minorHAnsi" w:hAnsiTheme="minorHAnsi" w:cstheme="minorHAnsi"/>
          <w:sz w:val="22"/>
          <w:szCs w:val="22"/>
        </w:rPr>
        <w:t xml:space="preserve">Zamawiającego sporządzi szczegółowy protokół inwentaryzacji robót w toku wraz z zestawieniem wartości wykonanych robót według stanu na dzień odstąpienia; protokół inwentaryzacji robót w toku będzie stanowić podstawę do wystawienia faktury VAT. Podstawą określenia wartości robót będzie kosztorys ofertowy. </w:t>
      </w:r>
    </w:p>
    <w:p w14:paraId="687A9C7B" w14:textId="77777777" w:rsidR="00B843E1" w:rsidRPr="007973F7" w:rsidRDefault="00B843E1" w:rsidP="008810AB">
      <w:pPr>
        <w:numPr>
          <w:ilvl w:val="1"/>
          <w:numId w:val="19"/>
        </w:numPr>
        <w:tabs>
          <w:tab w:val="clear" w:pos="720"/>
          <w:tab w:val="num" w:pos="851"/>
        </w:tabs>
        <w:suppressAutoHyphens/>
        <w:spacing w:after="60"/>
        <w:ind w:left="851" w:hanging="425"/>
        <w:jc w:val="both"/>
        <w:rPr>
          <w:rFonts w:asciiTheme="minorHAnsi" w:hAnsiTheme="minorHAnsi" w:cstheme="minorHAnsi"/>
          <w:sz w:val="22"/>
          <w:szCs w:val="22"/>
        </w:rPr>
      </w:pPr>
      <w:r w:rsidRPr="007973F7">
        <w:rPr>
          <w:rFonts w:asciiTheme="minorHAnsi" w:hAnsiTheme="minorHAnsi" w:cstheme="minorHAnsi"/>
          <w:sz w:val="22"/>
          <w:szCs w:val="22"/>
        </w:rPr>
        <w:t>Wykonawca niezwłocznie, nie później jednak niż w terminie 10 dni usunie z terenu budowy urządzenie zaplecza przez niego dostarczone. W przypadku nieusunięcia we wskazanym terminie, Zamawiającemu przysługuje prawo zlecenia tych prac podmiotowi trzeciemu na koszt Wykonawcy.</w:t>
      </w:r>
    </w:p>
    <w:p w14:paraId="42D207DB" w14:textId="77777777" w:rsidR="00B843E1" w:rsidRPr="007973F7" w:rsidRDefault="00B843E1" w:rsidP="008810AB">
      <w:pPr>
        <w:pStyle w:val="Akapitzlist"/>
        <w:numPr>
          <w:ilvl w:val="0"/>
          <w:numId w:val="21"/>
        </w:numPr>
        <w:suppressAutoHyphens/>
        <w:spacing w:after="6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Zamawiający, w razie odstąpienia od umowy z przyczyn, za które Wykonawca nie odpowiada, jest zobowiązany do:</w:t>
      </w:r>
    </w:p>
    <w:p w14:paraId="0E843FFE" w14:textId="77777777" w:rsidR="00B843E1" w:rsidRPr="007973F7" w:rsidRDefault="00B843E1" w:rsidP="008810AB">
      <w:pPr>
        <w:numPr>
          <w:ilvl w:val="0"/>
          <w:numId w:val="22"/>
        </w:numPr>
        <w:suppressAutoHyphens/>
        <w:spacing w:after="60"/>
        <w:jc w:val="both"/>
        <w:rPr>
          <w:rFonts w:asciiTheme="minorHAnsi" w:hAnsiTheme="minorHAnsi" w:cstheme="minorHAnsi"/>
          <w:sz w:val="22"/>
          <w:szCs w:val="22"/>
        </w:rPr>
      </w:pPr>
      <w:r w:rsidRPr="007973F7">
        <w:rPr>
          <w:rFonts w:asciiTheme="minorHAnsi" w:hAnsiTheme="minorHAnsi" w:cstheme="minorHAnsi"/>
          <w:sz w:val="22"/>
          <w:szCs w:val="22"/>
        </w:rPr>
        <w:lastRenderedPageBreak/>
        <w:t>dokonania odbioru robót przerwanych w terminie 14 dni od daty przerwania oraz do zapłaty wynagrodzenia za roboty, które zostały należycie wykonane i odebrane do dnia odstąpienia,</w:t>
      </w:r>
    </w:p>
    <w:p w14:paraId="0297A82D" w14:textId="77777777" w:rsidR="0044795C" w:rsidRPr="007973F7" w:rsidRDefault="00B843E1" w:rsidP="008810AB">
      <w:pPr>
        <w:numPr>
          <w:ilvl w:val="0"/>
          <w:numId w:val="22"/>
        </w:numPr>
        <w:suppressAutoHyphens/>
        <w:spacing w:after="60"/>
        <w:jc w:val="both"/>
        <w:rPr>
          <w:rFonts w:asciiTheme="minorHAnsi" w:hAnsiTheme="minorHAnsi" w:cstheme="minorHAnsi"/>
          <w:sz w:val="22"/>
          <w:szCs w:val="22"/>
        </w:rPr>
      </w:pPr>
      <w:r w:rsidRPr="007973F7">
        <w:rPr>
          <w:rFonts w:asciiTheme="minorHAnsi" w:hAnsiTheme="minorHAnsi" w:cstheme="minorHAnsi"/>
          <w:sz w:val="22"/>
          <w:szCs w:val="22"/>
        </w:rPr>
        <w:t>przyjęcia od Wykonawcy terenu budowy pod swój dozór w terminie 14 dni od daty odstąpienia od umowy.</w:t>
      </w:r>
    </w:p>
    <w:p w14:paraId="0F1B82F8" w14:textId="77777777" w:rsidR="00014CC2" w:rsidRPr="007973F7" w:rsidRDefault="00014CC2" w:rsidP="008810AB">
      <w:pPr>
        <w:pStyle w:val="Akapitzlist"/>
        <w:numPr>
          <w:ilvl w:val="0"/>
          <w:numId w:val="21"/>
        </w:numPr>
        <w:suppressAutoHyphens/>
        <w:spacing w:after="60"/>
        <w:ind w:left="284" w:hanging="284"/>
        <w:contextualSpacing w:val="0"/>
        <w:jc w:val="both"/>
        <w:rPr>
          <w:rFonts w:asciiTheme="minorHAnsi" w:hAnsiTheme="minorHAnsi" w:cstheme="minorHAnsi"/>
          <w:sz w:val="22"/>
          <w:szCs w:val="22"/>
        </w:rPr>
      </w:pPr>
      <w:r w:rsidRPr="007973F7">
        <w:rPr>
          <w:rFonts w:asciiTheme="minorHAnsi" w:hAnsiTheme="minorHAnsi" w:cstheme="minorHAnsi"/>
          <w:sz w:val="22"/>
          <w:szCs w:val="22"/>
        </w:rPr>
        <w:t xml:space="preserve">Prawo odstąpienia od Umowy może zostać wykonane w terminie 4 miesięcy od dnia jej zawarcia.  </w:t>
      </w:r>
    </w:p>
    <w:p w14:paraId="2D7C158D" w14:textId="77777777" w:rsidR="004F75E9" w:rsidRPr="007973F7" w:rsidRDefault="004F75E9" w:rsidP="004F75E9">
      <w:pPr>
        <w:tabs>
          <w:tab w:val="left" w:pos="-851"/>
          <w:tab w:val="left" w:pos="426"/>
        </w:tabs>
        <w:spacing w:line="280" w:lineRule="atLeast"/>
        <w:ind w:left="720"/>
        <w:rPr>
          <w:rFonts w:asciiTheme="minorHAnsi" w:hAnsiTheme="minorHAnsi" w:cstheme="minorHAnsi"/>
          <w:b/>
          <w:sz w:val="22"/>
          <w:szCs w:val="22"/>
        </w:rPr>
      </w:pPr>
    </w:p>
    <w:p w14:paraId="0C538836" w14:textId="56BA0BEC" w:rsidR="00E33A64" w:rsidRPr="007973F7" w:rsidRDefault="000C3DD4" w:rsidP="00252D4A">
      <w:pPr>
        <w:tabs>
          <w:tab w:val="left" w:pos="-851"/>
          <w:tab w:val="left" w:pos="426"/>
        </w:tabs>
        <w:spacing w:line="280" w:lineRule="atLeast"/>
        <w:jc w:val="center"/>
        <w:rPr>
          <w:rFonts w:asciiTheme="minorHAnsi" w:hAnsiTheme="minorHAnsi" w:cstheme="minorHAnsi"/>
          <w:b/>
          <w:sz w:val="22"/>
          <w:szCs w:val="22"/>
        </w:rPr>
      </w:pPr>
      <w:r w:rsidRPr="007973F7">
        <w:rPr>
          <w:rFonts w:asciiTheme="minorHAnsi" w:hAnsiTheme="minorHAnsi" w:cstheme="minorHAnsi"/>
          <w:b/>
          <w:sz w:val="22"/>
          <w:szCs w:val="22"/>
        </w:rPr>
        <w:t>WYKONANIE ZASTĘPCZE</w:t>
      </w:r>
    </w:p>
    <w:p w14:paraId="7B9D25C1" w14:textId="77777777" w:rsidR="00F07229" w:rsidRPr="007973F7" w:rsidRDefault="00A14857" w:rsidP="00252D4A">
      <w:pPr>
        <w:tabs>
          <w:tab w:val="left" w:pos="-851"/>
          <w:tab w:val="left" w:pos="426"/>
        </w:tabs>
        <w:spacing w:after="60" w:line="280" w:lineRule="atLeast"/>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F44D0B" w:rsidRPr="007973F7">
        <w:rPr>
          <w:rFonts w:asciiTheme="minorHAnsi" w:hAnsiTheme="minorHAnsi" w:cstheme="minorHAnsi"/>
          <w:sz w:val="22"/>
          <w:szCs w:val="22"/>
        </w:rPr>
        <w:t>19</w:t>
      </w:r>
    </w:p>
    <w:p w14:paraId="5CECC22E" w14:textId="5DF456C7" w:rsidR="00150DE0" w:rsidRPr="007973F7" w:rsidRDefault="00F07229" w:rsidP="00AD47A9">
      <w:pPr>
        <w:tabs>
          <w:tab w:val="left" w:pos="-851"/>
          <w:tab w:val="left" w:pos="426"/>
        </w:tabs>
        <w:spacing w:line="280" w:lineRule="atLeast"/>
        <w:jc w:val="both"/>
        <w:rPr>
          <w:rFonts w:asciiTheme="minorHAnsi" w:hAnsiTheme="minorHAnsi" w:cstheme="minorHAnsi"/>
          <w:sz w:val="22"/>
          <w:szCs w:val="22"/>
        </w:rPr>
      </w:pPr>
      <w:r w:rsidRPr="007973F7">
        <w:rPr>
          <w:rFonts w:asciiTheme="minorHAnsi" w:hAnsiTheme="minorHAnsi" w:cstheme="minorHAnsi"/>
          <w:sz w:val="22"/>
          <w:szCs w:val="22"/>
        </w:rPr>
        <w:t xml:space="preserve">Zamawiający będzie uprawniony do zlecenia wykonania Przedmiotu Umowy w całości lub </w:t>
      </w:r>
      <w:r w:rsidR="00150DE0" w:rsidRPr="007973F7">
        <w:rPr>
          <w:rFonts w:asciiTheme="minorHAnsi" w:hAnsiTheme="minorHAnsi" w:cstheme="minorHAnsi"/>
          <w:sz w:val="22"/>
          <w:szCs w:val="22"/>
        </w:rPr>
        <w:br/>
      </w:r>
      <w:r w:rsidRPr="007973F7">
        <w:rPr>
          <w:rFonts w:asciiTheme="minorHAnsi" w:hAnsiTheme="minorHAnsi" w:cstheme="minorHAnsi"/>
          <w:sz w:val="22"/>
          <w:szCs w:val="22"/>
        </w:rPr>
        <w:t xml:space="preserve">w części osobie trzeciej (wykonawca zastępczy) na koszt i ryzyko Wykonawcy w </w:t>
      </w:r>
      <w:proofErr w:type="gramStart"/>
      <w:r w:rsidRPr="007973F7">
        <w:rPr>
          <w:rFonts w:asciiTheme="minorHAnsi" w:hAnsiTheme="minorHAnsi" w:cstheme="minorHAnsi"/>
          <w:sz w:val="22"/>
          <w:szCs w:val="22"/>
        </w:rPr>
        <w:t>przypadku</w:t>
      </w:r>
      <w:proofErr w:type="gramEnd"/>
      <w:r w:rsidRPr="007973F7">
        <w:rPr>
          <w:rFonts w:asciiTheme="minorHAnsi" w:hAnsiTheme="minorHAnsi" w:cstheme="minorHAnsi"/>
          <w:sz w:val="22"/>
          <w:szCs w:val="22"/>
        </w:rPr>
        <w:t xml:space="preserve"> gdyby Wykonawca realizował Przedmiot Umowy w sposób wadliwy lub </w:t>
      </w:r>
      <w:r w:rsidR="0016125B" w:rsidRPr="007973F7">
        <w:rPr>
          <w:rFonts w:asciiTheme="minorHAnsi" w:hAnsiTheme="minorHAnsi" w:cstheme="minorHAnsi"/>
          <w:sz w:val="22"/>
          <w:szCs w:val="22"/>
        </w:rPr>
        <w:t>pozostawał w zwłoce</w:t>
      </w:r>
      <w:r w:rsidRPr="007973F7">
        <w:rPr>
          <w:rFonts w:asciiTheme="minorHAnsi" w:hAnsiTheme="minorHAnsi" w:cstheme="minorHAnsi"/>
          <w:sz w:val="22"/>
          <w:szCs w:val="22"/>
        </w:rPr>
        <w:t xml:space="preserve"> </w:t>
      </w:r>
      <w:r w:rsidR="00150DE0" w:rsidRPr="007973F7">
        <w:rPr>
          <w:rFonts w:asciiTheme="minorHAnsi" w:hAnsiTheme="minorHAnsi" w:cstheme="minorHAnsi"/>
          <w:sz w:val="22"/>
          <w:szCs w:val="22"/>
        </w:rPr>
        <w:br/>
      </w:r>
      <w:r w:rsidRPr="007973F7">
        <w:rPr>
          <w:rFonts w:asciiTheme="minorHAnsi" w:hAnsiTheme="minorHAnsi" w:cstheme="minorHAnsi"/>
          <w:sz w:val="22"/>
          <w:szCs w:val="22"/>
        </w:rPr>
        <w:t>z realizacją Przedmiotu Umowy o więcej niż 21 dni pomimo wcześniejszego wezwania ze strony Zamawiającego. Prawo do zlecenia wykonania zastępczego przysługuje Zamawiającemu niezależnie od innych uprawnień określonych w niniejszej Umowie. Strony wyłączają w tym zakresie zastosowanie art.</w:t>
      </w:r>
      <w:r w:rsidR="00252D4A">
        <w:rPr>
          <w:rFonts w:asciiTheme="minorHAnsi" w:hAnsiTheme="minorHAnsi" w:cstheme="minorHAnsi"/>
          <w:sz w:val="22"/>
          <w:szCs w:val="22"/>
        </w:rPr>
        <w:t> </w:t>
      </w:r>
      <w:r w:rsidRPr="007973F7">
        <w:rPr>
          <w:rFonts w:asciiTheme="minorHAnsi" w:hAnsiTheme="minorHAnsi" w:cstheme="minorHAnsi"/>
          <w:sz w:val="22"/>
          <w:szCs w:val="22"/>
        </w:rPr>
        <w:t>480 Kodeksu Cywilnego. W przypadku skorzystania przez Zamawiającego z uprawnienia określonego powyżej, Wykonawca będzie zobowiązany do pokrycia wszelkich kosztów wykonania zastępczego, w tym wynagrodzenia wykonawcy zastępczego.</w:t>
      </w:r>
    </w:p>
    <w:p w14:paraId="3A9F5CE1" w14:textId="77777777" w:rsidR="00E33A64" w:rsidRPr="007973F7" w:rsidRDefault="00E33A64" w:rsidP="00AD47A9">
      <w:pPr>
        <w:tabs>
          <w:tab w:val="left" w:pos="-851"/>
          <w:tab w:val="left" w:pos="426"/>
        </w:tabs>
        <w:spacing w:line="280" w:lineRule="atLeast"/>
        <w:jc w:val="both"/>
        <w:rPr>
          <w:rFonts w:asciiTheme="minorHAnsi" w:hAnsiTheme="minorHAnsi" w:cstheme="minorHAnsi"/>
          <w:sz w:val="22"/>
          <w:szCs w:val="22"/>
        </w:rPr>
      </w:pPr>
    </w:p>
    <w:p w14:paraId="0EBB011A" w14:textId="77777777" w:rsidR="008A6B61" w:rsidRPr="007973F7" w:rsidRDefault="008A6B61" w:rsidP="008A6B61">
      <w:pPr>
        <w:jc w:val="center"/>
        <w:rPr>
          <w:rFonts w:asciiTheme="minorHAnsi" w:hAnsiTheme="minorHAnsi" w:cstheme="minorHAnsi"/>
          <w:b/>
          <w:sz w:val="22"/>
          <w:szCs w:val="22"/>
          <w:lang w:val="x-none" w:eastAsia="x-none"/>
        </w:rPr>
      </w:pPr>
      <w:r w:rsidRPr="007973F7">
        <w:rPr>
          <w:rFonts w:asciiTheme="minorHAnsi" w:hAnsiTheme="minorHAnsi" w:cstheme="minorHAnsi"/>
          <w:b/>
          <w:sz w:val="22"/>
          <w:szCs w:val="22"/>
          <w:lang w:val="x-none" w:eastAsia="x-none"/>
        </w:rPr>
        <w:t>SPOTKANIA INFORMACYJNO - KOORDYNACYJNE</w:t>
      </w:r>
    </w:p>
    <w:p w14:paraId="3726025C" w14:textId="77777777" w:rsidR="008A6B61" w:rsidRPr="007973F7" w:rsidRDefault="008A6B61" w:rsidP="00252D4A">
      <w:pPr>
        <w:spacing w:after="60"/>
        <w:jc w:val="center"/>
        <w:rPr>
          <w:rFonts w:asciiTheme="minorHAnsi" w:hAnsiTheme="minorHAnsi" w:cstheme="minorHAnsi"/>
          <w:sz w:val="22"/>
          <w:szCs w:val="22"/>
          <w:lang w:eastAsia="pl-PL"/>
        </w:rPr>
      </w:pPr>
      <w:r w:rsidRPr="007973F7">
        <w:rPr>
          <w:rFonts w:asciiTheme="minorHAnsi" w:hAnsiTheme="minorHAnsi" w:cstheme="minorHAnsi"/>
          <w:sz w:val="22"/>
          <w:szCs w:val="22"/>
          <w:lang w:eastAsia="pl-PL"/>
        </w:rPr>
        <w:t>§ 2</w:t>
      </w:r>
      <w:r w:rsidR="00F44D0B" w:rsidRPr="007973F7">
        <w:rPr>
          <w:rFonts w:asciiTheme="minorHAnsi" w:hAnsiTheme="minorHAnsi" w:cstheme="minorHAnsi"/>
          <w:sz w:val="22"/>
          <w:szCs w:val="22"/>
          <w:lang w:eastAsia="pl-PL"/>
        </w:rPr>
        <w:t>0</w:t>
      </w:r>
    </w:p>
    <w:p w14:paraId="41EE8905" w14:textId="77777777" w:rsidR="008A6B61" w:rsidRPr="007973F7" w:rsidRDefault="008A6B61" w:rsidP="008810AB">
      <w:pPr>
        <w:pStyle w:val="Akapitzlist"/>
        <w:numPr>
          <w:ilvl w:val="0"/>
          <w:numId w:val="38"/>
        </w:numPr>
        <w:suppressAutoHyphens/>
        <w:spacing w:after="60"/>
        <w:ind w:left="284" w:hanging="284"/>
        <w:contextualSpacing w:val="0"/>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W trakcie realizacji przedmiotu Umowy mogą odbywać się spotkania informacyjno- koordynacyjne z udziałem przedstawicieli Wykonawcy</w:t>
      </w:r>
      <w:r w:rsidR="0070159A" w:rsidRPr="007973F7">
        <w:rPr>
          <w:rFonts w:asciiTheme="minorHAnsi" w:hAnsiTheme="minorHAnsi" w:cstheme="minorHAnsi"/>
          <w:sz w:val="22"/>
          <w:szCs w:val="22"/>
          <w:lang w:eastAsia="pl-PL"/>
        </w:rPr>
        <w:t xml:space="preserve"> oraz Zamawiającego</w:t>
      </w:r>
      <w:r w:rsidRPr="007973F7">
        <w:rPr>
          <w:rFonts w:asciiTheme="minorHAnsi" w:hAnsiTheme="minorHAnsi" w:cstheme="minorHAnsi"/>
          <w:sz w:val="22"/>
          <w:szCs w:val="22"/>
          <w:lang w:eastAsia="pl-PL"/>
        </w:rPr>
        <w:t>, w których mają obowiązek uczestniczyć przedstawiciele ww</w:t>
      </w:r>
      <w:r w:rsidR="00762F7B" w:rsidRPr="007973F7">
        <w:rPr>
          <w:rFonts w:asciiTheme="minorHAnsi" w:hAnsiTheme="minorHAnsi" w:cstheme="minorHAnsi"/>
          <w:sz w:val="22"/>
          <w:szCs w:val="22"/>
          <w:lang w:eastAsia="pl-PL"/>
        </w:rPr>
        <w:t>.</w:t>
      </w:r>
      <w:r w:rsidRPr="007973F7">
        <w:rPr>
          <w:rFonts w:asciiTheme="minorHAnsi" w:hAnsiTheme="minorHAnsi" w:cstheme="minorHAnsi"/>
          <w:sz w:val="22"/>
          <w:szCs w:val="22"/>
          <w:lang w:eastAsia="pl-PL"/>
        </w:rPr>
        <w:t xml:space="preserve"> stron lub osoby przez nich upoważnione. </w:t>
      </w:r>
    </w:p>
    <w:p w14:paraId="770B6ADE" w14:textId="77777777" w:rsidR="008A6B61" w:rsidRPr="007973F7" w:rsidRDefault="008A6B61" w:rsidP="008810AB">
      <w:pPr>
        <w:pStyle w:val="Akapitzlist"/>
        <w:numPr>
          <w:ilvl w:val="0"/>
          <w:numId w:val="38"/>
        </w:numPr>
        <w:suppressAutoHyphens/>
        <w:spacing w:after="60"/>
        <w:ind w:left="284" w:hanging="284"/>
        <w:contextualSpacing w:val="0"/>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W spotkaniach o których mowa w ust. 1 mogą brać udział także inne osoby powołane przez Strony</w:t>
      </w:r>
      <w:r w:rsidR="00762F7B" w:rsidRPr="007973F7">
        <w:rPr>
          <w:rFonts w:asciiTheme="minorHAnsi" w:hAnsiTheme="minorHAnsi" w:cstheme="minorHAnsi"/>
          <w:sz w:val="22"/>
          <w:szCs w:val="22"/>
          <w:lang w:eastAsia="pl-PL"/>
        </w:rPr>
        <w:t xml:space="preserve"> lub w siedzibie Inżyniera Kontraktu</w:t>
      </w:r>
      <w:r w:rsidRPr="007973F7">
        <w:rPr>
          <w:rFonts w:asciiTheme="minorHAnsi" w:hAnsiTheme="minorHAnsi" w:cstheme="minorHAnsi"/>
          <w:sz w:val="22"/>
          <w:szCs w:val="22"/>
          <w:lang w:eastAsia="pl-PL"/>
        </w:rPr>
        <w:t xml:space="preserve">. </w:t>
      </w:r>
    </w:p>
    <w:p w14:paraId="0C0FAFA0" w14:textId="77777777" w:rsidR="008A6B61" w:rsidRPr="007973F7" w:rsidRDefault="008A6B61" w:rsidP="008810AB">
      <w:pPr>
        <w:pStyle w:val="Akapitzlist"/>
        <w:numPr>
          <w:ilvl w:val="0"/>
          <w:numId w:val="38"/>
        </w:numPr>
        <w:suppressAutoHyphens/>
        <w:spacing w:after="60"/>
        <w:ind w:left="284" w:hanging="284"/>
        <w:contextualSpacing w:val="0"/>
        <w:jc w:val="both"/>
        <w:rPr>
          <w:rFonts w:asciiTheme="minorHAnsi" w:hAnsiTheme="minorHAnsi" w:cstheme="minorHAnsi"/>
          <w:b/>
          <w:sz w:val="22"/>
          <w:szCs w:val="22"/>
        </w:rPr>
      </w:pPr>
      <w:r w:rsidRPr="007973F7">
        <w:rPr>
          <w:rFonts w:asciiTheme="minorHAnsi" w:hAnsiTheme="minorHAnsi" w:cstheme="minorHAnsi"/>
          <w:sz w:val="22"/>
          <w:szCs w:val="22"/>
          <w:lang w:eastAsia="pl-PL"/>
        </w:rPr>
        <w:t>Spotkania będą się odbywać w siedzibie Zamawiającego w Żyrardowie, przy ul. Czystej 5</w:t>
      </w:r>
      <w:r w:rsidR="0016125B" w:rsidRPr="007973F7">
        <w:rPr>
          <w:rFonts w:asciiTheme="minorHAnsi" w:hAnsiTheme="minorHAnsi" w:cstheme="minorHAnsi"/>
          <w:sz w:val="22"/>
          <w:szCs w:val="22"/>
          <w:lang w:eastAsia="pl-PL"/>
        </w:rPr>
        <w:t xml:space="preserve"> lub w innej ustalonej pomiędzy Stronami formie.</w:t>
      </w:r>
      <w:r w:rsidRPr="007973F7">
        <w:rPr>
          <w:rFonts w:asciiTheme="minorHAnsi" w:hAnsiTheme="minorHAnsi" w:cstheme="minorHAnsi"/>
          <w:sz w:val="22"/>
          <w:szCs w:val="22"/>
          <w:lang w:eastAsia="pl-PL"/>
        </w:rPr>
        <w:t xml:space="preserve"> Dzień oraz godzina spotkań zostaną ustalone przez Zamawiającego, po zasięgnięciu opinii Wykonawcy</w:t>
      </w:r>
      <w:r w:rsidR="0070159A" w:rsidRPr="007973F7">
        <w:rPr>
          <w:rFonts w:asciiTheme="minorHAnsi" w:hAnsiTheme="minorHAnsi" w:cstheme="minorHAnsi"/>
          <w:sz w:val="22"/>
          <w:szCs w:val="22"/>
          <w:lang w:eastAsia="pl-PL"/>
        </w:rPr>
        <w:t>.</w:t>
      </w:r>
    </w:p>
    <w:p w14:paraId="50D15308" w14:textId="77777777" w:rsidR="008A6B61" w:rsidRPr="007973F7" w:rsidRDefault="008A6B61" w:rsidP="000309F6">
      <w:pPr>
        <w:spacing w:line="100" w:lineRule="atLeast"/>
        <w:rPr>
          <w:rFonts w:asciiTheme="minorHAnsi" w:hAnsiTheme="minorHAnsi" w:cstheme="minorHAnsi"/>
          <w:b/>
          <w:sz w:val="22"/>
          <w:szCs w:val="22"/>
        </w:rPr>
      </w:pPr>
    </w:p>
    <w:p w14:paraId="096B45CF" w14:textId="77777777" w:rsidR="002712EB" w:rsidRPr="007973F7" w:rsidRDefault="002712EB" w:rsidP="002712EB">
      <w:pPr>
        <w:spacing w:after="120"/>
        <w:jc w:val="center"/>
        <w:rPr>
          <w:rFonts w:asciiTheme="minorHAnsi" w:hAnsiTheme="minorHAnsi" w:cstheme="minorHAnsi"/>
          <w:b/>
          <w:color w:val="000000"/>
          <w:sz w:val="22"/>
          <w:szCs w:val="22"/>
          <w:lang w:eastAsia="pl-PL"/>
        </w:rPr>
      </w:pPr>
      <w:r w:rsidRPr="007973F7">
        <w:rPr>
          <w:rFonts w:asciiTheme="minorHAnsi" w:hAnsiTheme="minorHAnsi" w:cstheme="minorHAnsi"/>
          <w:b/>
          <w:color w:val="000000"/>
          <w:sz w:val="22"/>
          <w:szCs w:val="22"/>
          <w:lang w:eastAsia="pl-PL"/>
        </w:rPr>
        <w:t>K</w:t>
      </w:r>
      <w:r w:rsidR="00051492" w:rsidRPr="007973F7">
        <w:rPr>
          <w:rFonts w:asciiTheme="minorHAnsi" w:hAnsiTheme="minorHAnsi" w:cstheme="minorHAnsi"/>
          <w:b/>
          <w:color w:val="000000"/>
          <w:sz w:val="22"/>
          <w:szCs w:val="22"/>
          <w:lang w:eastAsia="pl-PL"/>
        </w:rPr>
        <w:t>OMUNIKACJA STRON UMOWY</w:t>
      </w:r>
    </w:p>
    <w:p w14:paraId="7361B8E3" w14:textId="77777777" w:rsidR="002712EB" w:rsidRPr="007973F7" w:rsidRDefault="00C81264" w:rsidP="002712EB">
      <w:pPr>
        <w:spacing w:after="120"/>
        <w:jc w:val="center"/>
        <w:rPr>
          <w:rFonts w:asciiTheme="minorHAnsi" w:hAnsiTheme="minorHAnsi" w:cstheme="minorHAnsi"/>
          <w:color w:val="000000"/>
          <w:sz w:val="22"/>
          <w:szCs w:val="22"/>
          <w:lang w:eastAsia="pl-PL"/>
        </w:rPr>
      </w:pPr>
      <w:r w:rsidRPr="007973F7">
        <w:rPr>
          <w:rFonts w:asciiTheme="minorHAnsi" w:hAnsiTheme="minorHAnsi" w:cstheme="minorHAnsi"/>
          <w:color w:val="000000"/>
          <w:sz w:val="22"/>
          <w:szCs w:val="22"/>
          <w:lang w:eastAsia="pl-PL"/>
        </w:rPr>
        <w:t xml:space="preserve">§ </w:t>
      </w:r>
      <w:r w:rsidR="000C7626" w:rsidRPr="007973F7">
        <w:rPr>
          <w:rFonts w:asciiTheme="minorHAnsi" w:hAnsiTheme="minorHAnsi" w:cstheme="minorHAnsi"/>
          <w:color w:val="000000"/>
          <w:sz w:val="22"/>
          <w:szCs w:val="22"/>
          <w:lang w:eastAsia="pl-PL"/>
        </w:rPr>
        <w:t>2</w:t>
      </w:r>
      <w:r w:rsidR="00F44D0B" w:rsidRPr="007973F7">
        <w:rPr>
          <w:rFonts w:asciiTheme="minorHAnsi" w:hAnsiTheme="minorHAnsi" w:cstheme="minorHAnsi"/>
          <w:color w:val="000000"/>
          <w:sz w:val="22"/>
          <w:szCs w:val="22"/>
          <w:lang w:eastAsia="pl-PL"/>
        </w:rPr>
        <w:t>1</w:t>
      </w:r>
    </w:p>
    <w:p w14:paraId="06FEE07E" w14:textId="77777777" w:rsidR="002712EB" w:rsidRPr="007973F7" w:rsidRDefault="002712EB" w:rsidP="008810AB">
      <w:pPr>
        <w:widowControl w:val="0"/>
        <w:numPr>
          <w:ilvl w:val="0"/>
          <w:numId w:val="29"/>
        </w:numPr>
        <w:spacing w:after="120"/>
        <w:ind w:left="426"/>
        <w:jc w:val="both"/>
        <w:rPr>
          <w:rFonts w:asciiTheme="minorHAnsi" w:hAnsiTheme="minorHAnsi" w:cstheme="minorHAnsi"/>
          <w:color w:val="000000"/>
          <w:sz w:val="22"/>
          <w:szCs w:val="22"/>
          <w:lang w:eastAsia="pl-PL"/>
        </w:rPr>
      </w:pPr>
      <w:r w:rsidRPr="007973F7">
        <w:rPr>
          <w:rFonts w:asciiTheme="minorHAnsi" w:hAnsiTheme="minorHAnsi" w:cstheme="minorHAnsi"/>
          <w:color w:val="000000"/>
          <w:sz w:val="22"/>
          <w:szCs w:val="22"/>
          <w:lang w:eastAsia="pl-PL"/>
        </w:rPr>
        <w:t>Korespondencja w ramach niniejszej Umowy pomiędzy Zamawiającym</w:t>
      </w:r>
      <w:r w:rsidR="008D2E96" w:rsidRPr="007973F7">
        <w:rPr>
          <w:rFonts w:asciiTheme="minorHAnsi" w:hAnsiTheme="minorHAnsi" w:cstheme="minorHAnsi"/>
          <w:color w:val="000000"/>
          <w:sz w:val="22"/>
          <w:szCs w:val="22"/>
          <w:lang w:eastAsia="pl-PL"/>
        </w:rPr>
        <w:t xml:space="preserve"> a </w:t>
      </w:r>
      <w:r w:rsidRPr="007973F7">
        <w:rPr>
          <w:rFonts w:asciiTheme="minorHAnsi" w:hAnsiTheme="minorHAnsi" w:cstheme="minorHAnsi"/>
          <w:color w:val="000000"/>
          <w:sz w:val="22"/>
          <w:szCs w:val="22"/>
          <w:lang w:eastAsia="pl-PL"/>
        </w:rPr>
        <w:t>Wykonawcą</w:t>
      </w:r>
      <w:r w:rsidR="008D2E96" w:rsidRPr="007973F7">
        <w:rPr>
          <w:rFonts w:asciiTheme="minorHAnsi" w:hAnsiTheme="minorHAnsi" w:cstheme="minorHAnsi"/>
          <w:color w:val="000000"/>
          <w:sz w:val="22"/>
          <w:szCs w:val="22"/>
          <w:lang w:eastAsia="pl-PL"/>
        </w:rPr>
        <w:t xml:space="preserve"> </w:t>
      </w:r>
      <w:r w:rsidRPr="007973F7">
        <w:rPr>
          <w:rFonts w:asciiTheme="minorHAnsi" w:hAnsiTheme="minorHAnsi" w:cstheme="minorHAnsi"/>
          <w:color w:val="000000"/>
          <w:sz w:val="22"/>
          <w:szCs w:val="22"/>
          <w:lang w:eastAsia="pl-PL"/>
        </w:rPr>
        <w:t>będzie prowadzona w języku polskim, na piśmie, będzie zawierać nazwę i numer Umowy, będzie kierowana na adresy wymienione poniżej. Korespondencja wysłana faksem lub pocztą elektroniczną musi być każdorazowo bezzwłocznie potwierdzona pisemnie na adresy wymienione poniżej:</w:t>
      </w:r>
    </w:p>
    <w:p w14:paraId="2F9D38CC" w14:textId="77777777" w:rsidR="00730668" w:rsidRDefault="00730668" w:rsidP="002712EB">
      <w:pPr>
        <w:spacing w:after="120"/>
        <w:ind w:left="720"/>
        <w:rPr>
          <w:rFonts w:asciiTheme="minorHAnsi" w:hAnsiTheme="minorHAnsi" w:cstheme="minorHAnsi"/>
          <w:i/>
          <w:color w:val="000000"/>
          <w:sz w:val="22"/>
          <w:szCs w:val="22"/>
          <w:u w:val="single"/>
          <w:lang w:eastAsia="pl-PL"/>
        </w:rPr>
      </w:pPr>
    </w:p>
    <w:p w14:paraId="57E4D0DD" w14:textId="77777777" w:rsidR="00730668" w:rsidRDefault="00730668" w:rsidP="002712EB">
      <w:pPr>
        <w:spacing w:after="120"/>
        <w:ind w:left="720"/>
        <w:rPr>
          <w:rFonts w:asciiTheme="minorHAnsi" w:hAnsiTheme="minorHAnsi" w:cstheme="minorHAnsi"/>
          <w:i/>
          <w:color w:val="000000"/>
          <w:sz w:val="22"/>
          <w:szCs w:val="22"/>
          <w:u w:val="single"/>
          <w:lang w:eastAsia="pl-PL"/>
        </w:rPr>
      </w:pPr>
    </w:p>
    <w:p w14:paraId="5DE4A188" w14:textId="77777777" w:rsidR="00730668" w:rsidRDefault="00730668" w:rsidP="002712EB">
      <w:pPr>
        <w:spacing w:after="120"/>
        <w:ind w:left="720"/>
        <w:rPr>
          <w:rFonts w:asciiTheme="minorHAnsi" w:hAnsiTheme="minorHAnsi" w:cstheme="minorHAnsi"/>
          <w:i/>
          <w:color w:val="000000"/>
          <w:sz w:val="22"/>
          <w:szCs w:val="22"/>
          <w:u w:val="single"/>
          <w:lang w:eastAsia="pl-PL"/>
        </w:rPr>
      </w:pPr>
    </w:p>
    <w:p w14:paraId="7AF6F758" w14:textId="185A5E69" w:rsidR="002712EB" w:rsidRPr="007973F7" w:rsidRDefault="002712EB" w:rsidP="002712EB">
      <w:pPr>
        <w:spacing w:after="120"/>
        <w:ind w:left="720"/>
        <w:rPr>
          <w:rFonts w:asciiTheme="minorHAnsi" w:hAnsiTheme="minorHAnsi" w:cstheme="minorHAnsi"/>
          <w:i/>
          <w:color w:val="000000"/>
          <w:sz w:val="22"/>
          <w:szCs w:val="22"/>
          <w:u w:val="single"/>
          <w:lang w:eastAsia="pl-PL"/>
        </w:rPr>
      </w:pPr>
      <w:r w:rsidRPr="007973F7">
        <w:rPr>
          <w:rFonts w:asciiTheme="minorHAnsi" w:hAnsiTheme="minorHAnsi" w:cstheme="minorHAnsi"/>
          <w:i/>
          <w:color w:val="000000"/>
          <w:sz w:val="22"/>
          <w:szCs w:val="22"/>
          <w:u w:val="single"/>
          <w:lang w:eastAsia="pl-PL"/>
        </w:rPr>
        <w:t>Dla Zamawiającego</w:t>
      </w:r>
    </w:p>
    <w:tbl>
      <w:tblPr>
        <w:tblW w:w="0" w:type="auto"/>
        <w:tblInd w:w="720" w:type="dxa"/>
        <w:tblBorders>
          <w:insideH w:val="single" w:sz="18" w:space="0" w:color="FFFFFF"/>
          <w:insideV w:val="single" w:sz="18" w:space="0" w:color="FFFFFF"/>
        </w:tblBorders>
        <w:tblLook w:val="01E0" w:firstRow="1" w:lastRow="1" w:firstColumn="1" w:lastColumn="1" w:noHBand="0" w:noVBand="0"/>
      </w:tblPr>
      <w:tblGrid>
        <w:gridCol w:w="1505"/>
        <w:gridCol w:w="3847"/>
      </w:tblGrid>
      <w:tr w:rsidR="002712EB" w:rsidRPr="007973F7" w14:paraId="2CB88B58" w14:textId="77777777" w:rsidTr="00A61759">
        <w:trPr>
          <w:trHeight w:val="797"/>
        </w:trPr>
        <w:tc>
          <w:tcPr>
            <w:tcW w:w="1505" w:type="dxa"/>
            <w:shd w:val="pct20" w:color="000000" w:fill="FFFFFF"/>
          </w:tcPr>
          <w:p w14:paraId="6F7BE64C" w14:textId="77777777" w:rsidR="002712EB" w:rsidRPr="007973F7" w:rsidRDefault="002712EB" w:rsidP="002712EB">
            <w:pPr>
              <w:rPr>
                <w:rFonts w:asciiTheme="minorHAnsi" w:hAnsiTheme="minorHAnsi" w:cstheme="minorHAnsi"/>
                <w:sz w:val="22"/>
                <w:szCs w:val="22"/>
                <w:lang w:eastAsia="pl-PL"/>
              </w:rPr>
            </w:pPr>
            <w:r w:rsidRPr="007973F7">
              <w:rPr>
                <w:rFonts w:asciiTheme="minorHAnsi" w:hAnsiTheme="minorHAnsi" w:cstheme="minorHAnsi"/>
                <w:sz w:val="22"/>
                <w:szCs w:val="22"/>
                <w:lang w:eastAsia="pl-PL"/>
              </w:rPr>
              <w:t xml:space="preserve">Nazwa </w:t>
            </w:r>
          </w:p>
        </w:tc>
        <w:tc>
          <w:tcPr>
            <w:tcW w:w="3847" w:type="dxa"/>
            <w:shd w:val="pct20" w:color="000000" w:fill="FFFFFF"/>
          </w:tcPr>
          <w:p w14:paraId="7F3EF135"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 xml:space="preserve">Przedsiębiorstwo Gospodarki Komunalnej „Żyrardów” Sp. z o.o. </w:t>
            </w:r>
          </w:p>
        </w:tc>
      </w:tr>
      <w:tr w:rsidR="002712EB" w:rsidRPr="007973F7" w14:paraId="348E68A7" w14:textId="77777777" w:rsidTr="00A61759">
        <w:trPr>
          <w:trHeight w:val="256"/>
        </w:trPr>
        <w:tc>
          <w:tcPr>
            <w:tcW w:w="1505" w:type="dxa"/>
            <w:shd w:val="pct5" w:color="000000" w:fill="FFFFFF"/>
          </w:tcPr>
          <w:p w14:paraId="3EC68A02"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Adres</w:t>
            </w:r>
          </w:p>
        </w:tc>
        <w:tc>
          <w:tcPr>
            <w:tcW w:w="3847" w:type="dxa"/>
            <w:shd w:val="pct5" w:color="000000" w:fill="FFFFFF"/>
          </w:tcPr>
          <w:p w14:paraId="61A93CCD"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ul. Czysta 5, 96-300 Żyrardów</w:t>
            </w:r>
          </w:p>
        </w:tc>
      </w:tr>
      <w:tr w:rsidR="002712EB" w:rsidRPr="007973F7" w14:paraId="59B6CF25" w14:textId="77777777" w:rsidTr="00A61759">
        <w:trPr>
          <w:trHeight w:val="256"/>
        </w:trPr>
        <w:tc>
          <w:tcPr>
            <w:tcW w:w="1505" w:type="dxa"/>
            <w:shd w:val="pct20" w:color="000000" w:fill="FFFFFF"/>
          </w:tcPr>
          <w:p w14:paraId="5651A2E3"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Telefon</w:t>
            </w:r>
          </w:p>
        </w:tc>
        <w:tc>
          <w:tcPr>
            <w:tcW w:w="3847" w:type="dxa"/>
            <w:shd w:val="pct20" w:color="000000" w:fill="FFFFFF"/>
          </w:tcPr>
          <w:p w14:paraId="14E2BE9A"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(46) 855 40 41</w:t>
            </w:r>
          </w:p>
        </w:tc>
      </w:tr>
      <w:tr w:rsidR="002712EB" w:rsidRPr="007973F7" w14:paraId="131AD360" w14:textId="77777777" w:rsidTr="00A61759">
        <w:trPr>
          <w:trHeight w:val="270"/>
        </w:trPr>
        <w:tc>
          <w:tcPr>
            <w:tcW w:w="1505" w:type="dxa"/>
            <w:shd w:val="pct5" w:color="000000" w:fill="FFFFFF"/>
          </w:tcPr>
          <w:p w14:paraId="553596EE"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Fax</w:t>
            </w:r>
          </w:p>
        </w:tc>
        <w:tc>
          <w:tcPr>
            <w:tcW w:w="3847" w:type="dxa"/>
            <w:shd w:val="pct5" w:color="000000" w:fill="FFFFFF"/>
          </w:tcPr>
          <w:p w14:paraId="03EC1629"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(46) 855 32 80</w:t>
            </w:r>
          </w:p>
        </w:tc>
      </w:tr>
      <w:tr w:rsidR="002712EB" w:rsidRPr="007973F7" w14:paraId="4D8E1B58" w14:textId="77777777" w:rsidTr="00A61759">
        <w:trPr>
          <w:trHeight w:val="256"/>
        </w:trPr>
        <w:tc>
          <w:tcPr>
            <w:tcW w:w="1505" w:type="dxa"/>
            <w:shd w:val="pct20" w:color="000000" w:fill="FFFFFF"/>
          </w:tcPr>
          <w:p w14:paraId="072BD15C" w14:textId="77777777" w:rsidR="002712EB" w:rsidRPr="007973F7" w:rsidRDefault="002712EB"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e-mail</w:t>
            </w:r>
          </w:p>
        </w:tc>
        <w:tc>
          <w:tcPr>
            <w:tcW w:w="3847" w:type="dxa"/>
            <w:shd w:val="pct20" w:color="000000" w:fill="FFFFFF"/>
          </w:tcPr>
          <w:p w14:paraId="370B74D7" w14:textId="77777777" w:rsidR="002712EB" w:rsidRPr="007973F7" w:rsidRDefault="008D2E96" w:rsidP="002712EB">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sekretariat</w:t>
            </w:r>
            <w:r w:rsidR="002712EB" w:rsidRPr="007973F7">
              <w:rPr>
                <w:rFonts w:asciiTheme="minorHAnsi" w:hAnsiTheme="minorHAnsi" w:cstheme="minorHAnsi"/>
                <w:b/>
                <w:i/>
                <w:color w:val="000000"/>
                <w:sz w:val="22"/>
                <w:szCs w:val="22"/>
                <w:lang w:eastAsia="pl-PL"/>
              </w:rPr>
              <w:t>@pgk.zyrardow.pl</w:t>
            </w:r>
          </w:p>
        </w:tc>
      </w:tr>
    </w:tbl>
    <w:p w14:paraId="5FBBE47F" w14:textId="77777777" w:rsidR="00423D05" w:rsidRPr="007973F7" w:rsidRDefault="00423D05" w:rsidP="002712EB">
      <w:pPr>
        <w:spacing w:after="120"/>
        <w:ind w:left="720"/>
        <w:rPr>
          <w:rFonts w:asciiTheme="minorHAnsi" w:hAnsiTheme="minorHAnsi" w:cstheme="minorHAnsi"/>
          <w:i/>
          <w:color w:val="000000"/>
          <w:sz w:val="22"/>
          <w:szCs w:val="22"/>
          <w:u w:val="single"/>
          <w:lang w:eastAsia="pl-PL"/>
        </w:rPr>
      </w:pPr>
    </w:p>
    <w:p w14:paraId="4639BAB2" w14:textId="77777777" w:rsidR="002712EB" w:rsidRPr="007973F7" w:rsidRDefault="002712EB" w:rsidP="002712EB">
      <w:pPr>
        <w:spacing w:after="120"/>
        <w:ind w:left="720"/>
        <w:rPr>
          <w:rFonts w:asciiTheme="minorHAnsi" w:hAnsiTheme="minorHAnsi" w:cstheme="minorHAnsi"/>
          <w:i/>
          <w:color w:val="000000"/>
          <w:sz w:val="22"/>
          <w:szCs w:val="22"/>
          <w:u w:val="single"/>
          <w:lang w:eastAsia="pl-PL"/>
        </w:rPr>
      </w:pPr>
      <w:r w:rsidRPr="007973F7">
        <w:rPr>
          <w:rFonts w:asciiTheme="minorHAnsi" w:hAnsiTheme="minorHAnsi" w:cstheme="minorHAnsi"/>
          <w:i/>
          <w:color w:val="000000"/>
          <w:sz w:val="22"/>
          <w:szCs w:val="22"/>
          <w:u w:val="single"/>
          <w:lang w:eastAsia="pl-PL"/>
        </w:rPr>
        <w:t xml:space="preserve">Dla Wykonawcy </w:t>
      </w:r>
    </w:p>
    <w:tbl>
      <w:tblPr>
        <w:tblW w:w="0" w:type="auto"/>
        <w:tblInd w:w="720" w:type="dxa"/>
        <w:tblBorders>
          <w:insideH w:val="single" w:sz="18" w:space="0" w:color="FFFFFF"/>
          <w:insideV w:val="single" w:sz="18" w:space="0" w:color="FFFFFF"/>
        </w:tblBorders>
        <w:tblLook w:val="01E0" w:firstRow="1" w:lastRow="1" w:firstColumn="1" w:lastColumn="1" w:noHBand="0" w:noVBand="0"/>
      </w:tblPr>
      <w:tblGrid>
        <w:gridCol w:w="1599"/>
        <w:gridCol w:w="4032"/>
      </w:tblGrid>
      <w:tr w:rsidR="002712EB" w:rsidRPr="007973F7" w14:paraId="504ED642" w14:textId="77777777" w:rsidTr="00A61759">
        <w:tc>
          <w:tcPr>
            <w:tcW w:w="1296" w:type="dxa"/>
            <w:shd w:val="pct20" w:color="000000" w:fill="FFFFFF"/>
          </w:tcPr>
          <w:p w14:paraId="2FBC2159" w14:textId="77777777" w:rsidR="002712EB" w:rsidRPr="007973F7" w:rsidRDefault="002712EB"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 xml:space="preserve">Nazwa </w:t>
            </w:r>
          </w:p>
        </w:tc>
        <w:tc>
          <w:tcPr>
            <w:tcW w:w="4032" w:type="dxa"/>
            <w:shd w:val="pct20" w:color="000000" w:fill="FFFFFF"/>
          </w:tcPr>
          <w:p w14:paraId="5F580F46" w14:textId="77777777" w:rsidR="002712EB" w:rsidRPr="007973F7" w:rsidRDefault="008D2E96" w:rsidP="00A61759">
            <w:pPr>
              <w:spacing w:after="120"/>
              <w:rPr>
                <w:rFonts w:asciiTheme="minorHAnsi" w:hAnsiTheme="minorHAnsi" w:cstheme="minorHAnsi"/>
                <w:b/>
                <w:i/>
                <w:color w:val="000000"/>
                <w:sz w:val="22"/>
                <w:szCs w:val="22"/>
                <w:lang w:val="en-US" w:eastAsia="pl-PL"/>
              </w:rPr>
            </w:pPr>
            <w:r w:rsidRPr="007973F7">
              <w:rPr>
                <w:rFonts w:asciiTheme="minorHAnsi" w:hAnsiTheme="minorHAnsi" w:cstheme="minorHAnsi"/>
                <w:b/>
                <w:i/>
                <w:color w:val="000000"/>
                <w:sz w:val="22"/>
                <w:szCs w:val="22"/>
                <w:lang w:val="en-US" w:eastAsia="pl-PL"/>
              </w:rPr>
              <w:t>………………</w:t>
            </w:r>
          </w:p>
        </w:tc>
      </w:tr>
      <w:tr w:rsidR="002712EB" w:rsidRPr="007973F7" w14:paraId="784E3776" w14:textId="77777777" w:rsidTr="00A61759">
        <w:tc>
          <w:tcPr>
            <w:tcW w:w="1296" w:type="dxa"/>
            <w:shd w:val="pct5" w:color="000000" w:fill="FFFFFF"/>
          </w:tcPr>
          <w:p w14:paraId="7B7E760B" w14:textId="77777777" w:rsidR="002712EB" w:rsidRPr="007973F7" w:rsidRDefault="002712EB"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Adres</w:t>
            </w:r>
          </w:p>
        </w:tc>
        <w:tc>
          <w:tcPr>
            <w:tcW w:w="4032" w:type="dxa"/>
            <w:shd w:val="pct5" w:color="000000" w:fill="FFFFFF"/>
          </w:tcPr>
          <w:p w14:paraId="3D837C8E" w14:textId="77777777" w:rsidR="002712EB" w:rsidRPr="007973F7" w:rsidRDefault="008D2E96"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w:t>
            </w:r>
          </w:p>
        </w:tc>
      </w:tr>
      <w:tr w:rsidR="002712EB" w:rsidRPr="007973F7" w14:paraId="09FA41FA" w14:textId="77777777" w:rsidTr="00A61759">
        <w:tc>
          <w:tcPr>
            <w:tcW w:w="1296" w:type="dxa"/>
            <w:shd w:val="pct5" w:color="000000" w:fill="FFFFFF"/>
          </w:tcPr>
          <w:p w14:paraId="6BB2AEF0" w14:textId="77777777" w:rsidR="002712EB" w:rsidRPr="007973F7" w:rsidRDefault="002712EB"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Adres do korespondencji</w:t>
            </w:r>
          </w:p>
        </w:tc>
        <w:tc>
          <w:tcPr>
            <w:tcW w:w="4032" w:type="dxa"/>
            <w:shd w:val="pct5" w:color="000000" w:fill="FFFFFF"/>
          </w:tcPr>
          <w:p w14:paraId="40EE1DCE" w14:textId="77777777" w:rsidR="002712EB" w:rsidRPr="007973F7" w:rsidRDefault="008D2E96"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w:t>
            </w:r>
          </w:p>
        </w:tc>
      </w:tr>
      <w:tr w:rsidR="002712EB" w:rsidRPr="007973F7" w14:paraId="5627ECCA" w14:textId="77777777" w:rsidTr="00A61759">
        <w:tc>
          <w:tcPr>
            <w:tcW w:w="1296" w:type="dxa"/>
            <w:shd w:val="pct20" w:color="000000" w:fill="FFFFFF"/>
          </w:tcPr>
          <w:p w14:paraId="60C1DB00" w14:textId="77777777" w:rsidR="002712EB" w:rsidRPr="007973F7" w:rsidRDefault="002712EB"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Telefon</w:t>
            </w:r>
          </w:p>
        </w:tc>
        <w:tc>
          <w:tcPr>
            <w:tcW w:w="4032" w:type="dxa"/>
            <w:shd w:val="pct20" w:color="000000" w:fill="FFFFFF"/>
          </w:tcPr>
          <w:p w14:paraId="07FB7E46" w14:textId="77777777" w:rsidR="002712EB" w:rsidRPr="007973F7" w:rsidRDefault="008D2E96"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w:t>
            </w:r>
          </w:p>
        </w:tc>
      </w:tr>
      <w:tr w:rsidR="002712EB" w:rsidRPr="007973F7" w14:paraId="61D402C2" w14:textId="77777777" w:rsidTr="00A61759">
        <w:tc>
          <w:tcPr>
            <w:tcW w:w="1296" w:type="dxa"/>
            <w:shd w:val="pct5" w:color="000000" w:fill="FFFFFF"/>
          </w:tcPr>
          <w:p w14:paraId="54B3E569" w14:textId="77777777" w:rsidR="002712EB" w:rsidRPr="007973F7" w:rsidRDefault="002712EB"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Fax</w:t>
            </w:r>
          </w:p>
        </w:tc>
        <w:tc>
          <w:tcPr>
            <w:tcW w:w="4032" w:type="dxa"/>
            <w:shd w:val="pct5" w:color="000000" w:fill="FFFFFF"/>
          </w:tcPr>
          <w:p w14:paraId="1474D9CB" w14:textId="77777777" w:rsidR="002712EB" w:rsidRPr="007973F7" w:rsidRDefault="008D2E96"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w:t>
            </w:r>
          </w:p>
        </w:tc>
      </w:tr>
      <w:tr w:rsidR="002712EB" w:rsidRPr="007973F7" w14:paraId="4CED500D" w14:textId="77777777" w:rsidTr="00A61759">
        <w:tc>
          <w:tcPr>
            <w:tcW w:w="1296" w:type="dxa"/>
            <w:shd w:val="pct20" w:color="000000" w:fill="FFFFFF"/>
          </w:tcPr>
          <w:p w14:paraId="1D7AA74B" w14:textId="77777777" w:rsidR="002712EB" w:rsidRPr="007973F7" w:rsidRDefault="002712EB"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e-mail</w:t>
            </w:r>
          </w:p>
        </w:tc>
        <w:tc>
          <w:tcPr>
            <w:tcW w:w="4032" w:type="dxa"/>
            <w:shd w:val="pct20" w:color="000000" w:fill="FFFFFF"/>
          </w:tcPr>
          <w:p w14:paraId="0570A16C" w14:textId="77777777" w:rsidR="002712EB" w:rsidRPr="007973F7" w:rsidRDefault="008D2E96" w:rsidP="00A61759">
            <w:pPr>
              <w:spacing w:after="120"/>
              <w:rPr>
                <w:rFonts w:asciiTheme="minorHAnsi" w:hAnsiTheme="minorHAnsi" w:cstheme="minorHAnsi"/>
                <w:b/>
                <w:i/>
                <w:color w:val="000000"/>
                <w:sz w:val="22"/>
                <w:szCs w:val="22"/>
                <w:lang w:eastAsia="pl-PL"/>
              </w:rPr>
            </w:pPr>
            <w:r w:rsidRPr="007973F7">
              <w:rPr>
                <w:rFonts w:asciiTheme="minorHAnsi" w:hAnsiTheme="minorHAnsi" w:cstheme="minorHAnsi"/>
                <w:b/>
                <w:i/>
                <w:color w:val="000000"/>
                <w:sz w:val="22"/>
                <w:szCs w:val="22"/>
                <w:lang w:eastAsia="pl-PL"/>
              </w:rPr>
              <w:t>…………………</w:t>
            </w:r>
          </w:p>
        </w:tc>
      </w:tr>
    </w:tbl>
    <w:p w14:paraId="4724D5D1" w14:textId="77777777" w:rsidR="002712EB" w:rsidRPr="007973F7" w:rsidRDefault="002712EB" w:rsidP="002712EB">
      <w:pPr>
        <w:tabs>
          <w:tab w:val="left" w:pos="360"/>
        </w:tabs>
        <w:jc w:val="both"/>
        <w:rPr>
          <w:rFonts w:asciiTheme="minorHAnsi" w:hAnsiTheme="minorHAnsi" w:cstheme="minorHAnsi"/>
          <w:b/>
          <w:color w:val="000000"/>
          <w:sz w:val="22"/>
          <w:szCs w:val="22"/>
          <w:lang w:eastAsia="pl-PL"/>
        </w:rPr>
      </w:pPr>
    </w:p>
    <w:p w14:paraId="6B2B9D9F" w14:textId="77777777" w:rsidR="00690CB0" w:rsidRPr="007973F7" w:rsidRDefault="002712EB" w:rsidP="008810AB">
      <w:pPr>
        <w:widowControl w:val="0"/>
        <w:numPr>
          <w:ilvl w:val="0"/>
          <w:numId w:val="29"/>
        </w:numPr>
        <w:spacing w:after="120"/>
        <w:ind w:left="426"/>
        <w:jc w:val="both"/>
        <w:rPr>
          <w:rFonts w:asciiTheme="minorHAnsi" w:hAnsiTheme="minorHAnsi" w:cstheme="minorHAnsi"/>
          <w:b/>
          <w:color w:val="000000"/>
          <w:sz w:val="22"/>
          <w:szCs w:val="22"/>
          <w:lang w:eastAsia="pl-PL"/>
        </w:rPr>
      </w:pPr>
      <w:r w:rsidRPr="007973F7">
        <w:rPr>
          <w:rFonts w:asciiTheme="minorHAnsi" w:hAnsiTheme="minorHAnsi" w:cstheme="minorHAnsi"/>
          <w:color w:val="000000"/>
          <w:sz w:val="22"/>
          <w:szCs w:val="22"/>
          <w:lang w:eastAsia="pl-PL"/>
        </w:rPr>
        <w:t>Osobą upoważnioną przez Zamawiającego do kontaktów z Wykonawcą</w:t>
      </w:r>
      <w:r w:rsidR="008D2E96" w:rsidRPr="007973F7">
        <w:rPr>
          <w:rFonts w:asciiTheme="minorHAnsi" w:hAnsiTheme="minorHAnsi" w:cstheme="minorHAnsi"/>
          <w:color w:val="000000"/>
          <w:sz w:val="22"/>
          <w:szCs w:val="22"/>
          <w:lang w:eastAsia="pl-PL"/>
        </w:rPr>
        <w:t xml:space="preserve"> </w:t>
      </w:r>
      <w:r w:rsidRPr="007973F7">
        <w:rPr>
          <w:rFonts w:asciiTheme="minorHAnsi" w:hAnsiTheme="minorHAnsi" w:cstheme="minorHAnsi"/>
          <w:color w:val="000000"/>
          <w:sz w:val="22"/>
          <w:szCs w:val="22"/>
          <w:lang w:eastAsia="pl-PL"/>
        </w:rPr>
        <w:t>w trakcie realizacji umowy w imieniu Zamawiającego jest</w:t>
      </w:r>
      <w:r w:rsidR="007D0D81" w:rsidRPr="007973F7">
        <w:rPr>
          <w:rFonts w:asciiTheme="minorHAnsi" w:hAnsiTheme="minorHAnsi" w:cstheme="minorHAnsi"/>
          <w:color w:val="000000"/>
          <w:sz w:val="22"/>
          <w:szCs w:val="22"/>
          <w:lang w:eastAsia="pl-PL"/>
        </w:rPr>
        <w:t>:</w:t>
      </w:r>
      <w:r w:rsidR="00690CB0" w:rsidRPr="007973F7">
        <w:rPr>
          <w:rFonts w:asciiTheme="minorHAnsi" w:hAnsiTheme="minorHAnsi" w:cstheme="minorHAnsi"/>
          <w:b/>
          <w:color w:val="000000"/>
          <w:sz w:val="22"/>
          <w:szCs w:val="22"/>
          <w:lang w:eastAsia="pl-PL"/>
        </w:rPr>
        <w:t xml:space="preserve"> </w:t>
      </w:r>
      <w:r w:rsidR="00690CB0" w:rsidRPr="007973F7">
        <w:rPr>
          <w:rFonts w:asciiTheme="minorHAnsi" w:hAnsiTheme="minorHAnsi" w:cstheme="minorHAnsi"/>
          <w:sz w:val="22"/>
          <w:szCs w:val="22"/>
        </w:rPr>
        <w:t xml:space="preserve">Kamil Michalczyk </w:t>
      </w:r>
      <w:r w:rsidR="008D2E96" w:rsidRPr="007973F7">
        <w:rPr>
          <w:rFonts w:asciiTheme="minorHAnsi" w:hAnsiTheme="minorHAnsi" w:cstheme="minorHAnsi"/>
          <w:sz w:val="22"/>
          <w:szCs w:val="22"/>
        </w:rPr>
        <w:t>–</w:t>
      </w:r>
      <w:r w:rsidR="00690CB0" w:rsidRPr="007973F7">
        <w:rPr>
          <w:rFonts w:asciiTheme="minorHAnsi" w:hAnsiTheme="minorHAnsi" w:cstheme="minorHAnsi"/>
          <w:sz w:val="22"/>
          <w:szCs w:val="22"/>
        </w:rPr>
        <w:t xml:space="preserve"> </w:t>
      </w:r>
      <w:r w:rsidR="008D2E96" w:rsidRPr="007973F7">
        <w:rPr>
          <w:rFonts w:asciiTheme="minorHAnsi" w:hAnsiTheme="minorHAnsi" w:cstheme="minorHAnsi"/>
          <w:sz w:val="22"/>
          <w:szCs w:val="22"/>
        </w:rPr>
        <w:t>Kierownik ds. inwestycji</w:t>
      </w:r>
      <w:r w:rsidR="00690CB0" w:rsidRPr="007973F7">
        <w:rPr>
          <w:rFonts w:asciiTheme="minorHAnsi" w:hAnsiTheme="minorHAnsi" w:cstheme="minorHAnsi"/>
          <w:sz w:val="22"/>
          <w:szCs w:val="22"/>
        </w:rPr>
        <w:t>, pok. 200, tel. 46 855 40 41 wew.</w:t>
      </w:r>
      <w:r w:rsidR="008D2E96" w:rsidRPr="007973F7">
        <w:rPr>
          <w:rFonts w:asciiTheme="minorHAnsi" w:hAnsiTheme="minorHAnsi" w:cstheme="minorHAnsi"/>
          <w:sz w:val="22"/>
          <w:szCs w:val="22"/>
        </w:rPr>
        <w:t xml:space="preserve"> </w:t>
      </w:r>
      <w:r w:rsidR="00690CB0" w:rsidRPr="007973F7">
        <w:rPr>
          <w:rFonts w:asciiTheme="minorHAnsi" w:hAnsiTheme="minorHAnsi" w:cstheme="minorHAnsi"/>
          <w:sz w:val="22"/>
          <w:szCs w:val="22"/>
        </w:rPr>
        <w:t xml:space="preserve">260 e-mail: </w:t>
      </w:r>
      <w:r w:rsidR="008D2E96" w:rsidRPr="007973F7">
        <w:rPr>
          <w:rFonts w:asciiTheme="minorHAnsi" w:hAnsiTheme="minorHAnsi" w:cstheme="minorHAnsi"/>
          <w:sz w:val="22"/>
          <w:szCs w:val="22"/>
        </w:rPr>
        <w:t>k.michalczyk</w:t>
      </w:r>
      <w:r w:rsidR="00690CB0" w:rsidRPr="007973F7">
        <w:rPr>
          <w:rFonts w:asciiTheme="minorHAnsi" w:hAnsiTheme="minorHAnsi" w:cstheme="minorHAnsi"/>
          <w:sz w:val="22"/>
          <w:szCs w:val="22"/>
        </w:rPr>
        <w:t>@pgk.zyrardow.pl.</w:t>
      </w:r>
    </w:p>
    <w:p w14:paraId="034ACFC8" w14:textId="3384B1B5" w:rsidR="002712EB" w:rsidRPr="007973F7" w:rsidRDefault="002712EB" w:rsidP="008810AB">
      <w:pPr>
        <w:widowControl w:val="0"/>
        <w:numPr>
          <w:ilvl w:val="0"/>
          <w:numId w:val="29"/>
        </w:numPr>
        <w:spacing w:after="120"/>
        <w:ind w:left="426"/>
        <w:jc w:val="both"/>
        <w:rPr>
          <w:rFonts w:asciiTheme="minorHAnsi" w:hAnsiTheme="minorHAnsi" w:cstheme="minorHAnsi"/>
          <w:color w:val="000000"/>
          <w:sz w:val="22"/>
          <w:szCs w:val="22"/>
          <w:lang w:eastAsia="pl-PL"/>
        </w:rPr>
      </w:pPr>
      <w:r w:rsidRPr="007973F7">
        <w:rPr>
          <w:rFonts w:asciiTheme="minorHAnsi" w:hAnsiTheme="minorHAnsi" w:cstheme="minorHAnsi"/>
          <w:color w:val="000000"/>
          <w:sz w:val="22"/>
          <w:szCs w:val="22"/>
          <w:lang w:eastAsia="pl-PL"/>
        </w:rPr>
        <w:t>Strony zobowiązują się udzielać odpowiedzi na otrzymane zawiadomienia, oświadczenia w terminie do 5 (pięciu) dni roboczych od doręczenia pisma, o ile umowa nie stanowi inaczej.</w:t>
      </w:r>
    </w:p>
    <w:p w14:paraId="6811D83D" w14:textId="77777777" w:rsidR="00655234" w:rsidRPr="007973F7" w:rsidRDefault="00655234" w:rsidP="009E300B">
      <w:pPr>
        <w:spacing w:line="100" w:lineRule="atLeast"/>
        <w:jc w:val="center"/>
        <w:rPr>
          <w:rFonts w:asciiTheme="minorHAnsi" w:hAnsiTheme="minorHAnsi" w:cstheme="minorHAnsi"/>
          <w:b/>
          <w:sz w:val="22"/>
          <w:szCs w:val="22"/>
        </w:rPr>
      </w:pPr>
    </w:p>
    <w:p w14:paraId="0FA178ED" w14:textId="77777777" w:rsidR="00470C38" w:rsidRPr="007973F7" w:rsidRDefault="008A6B61" w:rsidP="009E300B">
      <w:pPr>
        <w:spacing w:line="100" w:lineRule="atLeast"/>
        <w:jc w:val="center"/>
        <w:rPr>
          <w:rFonts w:asciiTheme="minorHAnsi" w:hAnsiTheme="minorHAnsi" w:cstheme="minorHAnsi"/>
          <w:sz w:val="22"/>
          <w:szCs w:val="22"/>
        </w:rPr>
      </w:pPr>
      <w:r w:rsidRPr="007973F7">
        <w:rPr>
          <w:rFonts w:asciiTheme="minorHAnsi" w:hAnsiTheme="minorHAnsi" w:cstheme="minorHAnsi"/>
          <w:b/>
          <w:sz w:val="22"/>
          <w:szCs w:val="22"/>
        </w:rPr>
        <w:t>POSTANOWIENIA RÓŻNE</w:t>
      </w:r>
    </w:p>
    <w:p w14:paraId="3F7343A0" w14:textId="27B239C6" w:rsidR="008A6B61" w:rsidRPr="007973F7" w:rsidRDefault="008A6B61" w:rsidP="00746435">
      <w:pPr>
        <w:spacing w:after="60"/>
        <w:jc w:val="center"/>
        <w:rPr>
          <w:rFonts w:asciiTheme="minorHAnsi" w:hAnsiTheme="minorHAnsi" w:cstheme="minorHAnsi"/>
          <w:sz w:val="22"/>
          <w:szCs w:val="22"/>
        </w:rPr>
      </w:pPr>
      <w:r w:rsidRPr="007973F7">
        <w:rPr>
          <w:rFonts w:asciiTheme="minorHAnsi" w:hAnsiTheme="minorHAnsi" w:cstheme="minorHAnsi"/>
          <w:sz w:val="22"/>
          <w:szCs w:val="22"/>
        </w:rPr>
        <w:t>§ 2</w:t>
      </w:r>
      <w:r w:rsidR="007C3CD8">
        <w:rPr>
          <w:rFonts w:asciiTheme="minorHAnsi" w:hAnsiTheme="minorHAnsi" w:cstheme="minorHAnsi"/>
          <w:sz w:val="22"/>
          <w:szCs w:val="22"/>
        </w:rPr>
        <w:t>2</w:t>
      </w:r>
    </w:p>
    <w:p w14:paraId="538DD1EA" w14:textId="5F682F30" w:rsidR="008A6B61" w:rsidRPr="007973F7" w:rsidRDefault="008A6B61" w:rsidP="005E2EDB">
      <w:pPr>
        <w:spacing w:line="280" w:lineRule="atLeast"/>
        <w:jc w:val="both"/>
        <w:rPr>
          <w:rFonts w:asciiTheme="minorHAnsi" w:hAnsiTheme="minorHAnsi" w:cstheme="minorHAnsi"/>
          <w:sz w:val="22"/>
          <w:szCs w:val="22"/>
        </w:rPr>
      </w:pPr>
      <w:r w:rsidRPr="007973F7">
        <w:rPr>
          <w:rFonts w:asciiTheme="minorHAnsi" w:hAnsiTheme="minorHAnsi" w:cstheme="minorHAnsi"/>
          <w:sz w:val="22"/>
          <w:szCs w:val="22"/>
        </w:rPr>
        <w:t>Wykonawca nie może przenieść praw wynikających z niniejszej Umowy na inny podmiot, chyba że</w:t>
      </w:r>
      <w:r w:rsidR="00252D4A">
        <w:rPr>
          <w:rFonts w:asciiTheme="minorHAnsi" w:hAnsiTheme="minorHAnsi" w:cstheme="minorHAnsi"/>
          <w:sz w:val="22"/>
          <w:szCs w:val="22"/>
        </w:rPr>
        <w:t> </w:t>
      </w:r>
      <w:r w:rsidRPr="007973F7">
        <w:rPr>
          <w:rFonts w:asciiTheme="minorHAnsi" w:hAnsiTheme="minorHAnsi" w:cstheme="minorHAnsi"/>
          <w:sz w:val="22"/>
          <w:szCs w:val="22"/>
        </w:rPr>
        <w:t>Zamawiający wyrazi na to pisemną zgodę.</w:t>
      </w:r>
    </w:p>
    <w:p w14:paraId="02BAD83A" w14:textId="77777777" w:rsidR="008A6B61" w:rsidRPr="007973F7" w:rsidRDefault="008A6B61" w:rsidP="008A6B61">
      <w:pPr>
        <w:rPr>
          <w:rFonts w:asciiTheme="minorHAnsi" w:hAnsiTheme="minorHAnsi" w:cstheme="minorHAnsi"/>
          <w:sz w:val="22"/>
          <w:szCs w:val="22"/>
        </w:rPr>
      </w:pPr>
    </w:p>
    <w:p w14:paraId="5505D0DB" w14:textId="7B5F2FD3" w:rsidR="008A6B61" w:rsidRPr="007973F7" w:rsidRDefault="008A6B61" w:rsidP="007B6717">
      <w:pPr>
        <w:jc w:val="center"/>
        <w:rPr>
          <w:rFonts w:asciiTheme="minorHAnsi" w:hAnsiTheme="minorHAnsi" w:cstheme="minorHAnsi"/>
          <w:sz w:val="22"/>
          <w:szCs w:val="22"/>
        </w:rPr>
      </w:pPr>
      <w:r w:rsidRPr="007973F7">
        <w:rPr>
          <w:rFonts w:asciiTheme="minorHAnsi" w:hAnsiTheme="minorHAnsi" w:cstheme="minorHAnsi"/>
          <w:sz w:val="22"/>
          <w:szCs w:val="22"/>
        </w:rPr>
        <w:t>§ 2</w:t>
      </w:r>
      <w:r w:rsidR="007C3CD8">
        <w:rPr>
          <w:rFonts w:asciiTheme="minorHAnsi" w:hAnsiTheme="minorHAnsi" w:cstheme="minorHAnsi"/>
          <w:sz w:val="22"/>
          <w:szCs w:val="22"/>
        </w:rPr>
        <w:t>3</w:t>
      </w:r>
    </w:p>
    <w:p w14:paraId="5B2A4CB5" w14:textId="10953580" w:rsidR="008A6B61" w:rsidRPr="007973F7" w:rsidRDefault="008A6B61" w:rsidP="008810AB">
      <w:pPr>
        <w:widowControl w:val="0"/>
        <w:numPr>
          <w:ilvl w:val="0"/>
          <w:numId w:val="40"/>
        </w:numPr>
        <w:spacing w:after="120"/>
        <w:ind w:left="426"/>
        <w:jc w:val="both"/>
        <w:rPr>
          <w:rFonts w:asciiTheme="minorHAnsi" w:hAnsiTheme="minorHAnsi" w:cstheme="minorHAnsi"/>
          <w:sz w:val="22"/>
          <w:szCs w:val="22"/>
        </w:rPr>
      </w:pPr>
      <w:r w:rsidRPr="007973F7">
        <w:rPr>
          <w:rFonts w:asciiTheme="minorHAnsi" w:hAnsiTheme="minorHAnsi" w:cstheme="minorHAnsi"/>
          <w:sz w:val="22"/>
          <w:szCs w:val="22"/>
        </w:rPr>
        <w:t>Właścicielem wszystkich odpadów powstałych w wyniku realizacji Umowy, w szczególności materiałów i urządzeń porozbiórkowych jest Wykonawca, chyba że Zamawiający ustali inaczej.</w:t>
      </w:r>
    </w:p>
    <w:p w14:paraId="00CDA2DC" w14:textId="6796B075" w:rsidR="008A6B61" w:rsidRPr="007973F7" w:rsidRDefault="008A6B61" w:rsidP="008810AB">
      <w:pPr>
        <w:widowControl w:val="0"/>
        <w:numPr>
          <w:ilvl w:val="0"/>
          <w:numId w:val="40"/>
        </w:numPr>
        <w:spacing w:after="120"/>
        <w:ind w:left="426"/>
        <w:jc w:val="both"/>
        <w:rPr>
          <w:rFonts w:asciiTheme="minorHAnsi" w:hAnsiTheme="minorHAnsi" w:cstheme="minorHAnsi"/>
          <w:sz w:val="22"/>
          <w:szCs w:val="22"/>
        </w:rPr>
      </w:pPr>
      <w:r w:rsidRPr="007973F7">
        <w:rPr>
          <w:rFonts w:asciiTheme="minorHAnsi" w:hAnsiTheme="minorHAnsi" w:cstheme="minorHAnsi"/>
          <w:sz w:val="22"/>
          <w:szCs w:val="22"/>
        </w:rPr>
        <w:t>Właściciel odpadów zobowiązany jest do stosowania przepisów Ustawy o odpadach z dnia 14</w:t>
      </w:r>
      <w:r w:rsidR="00252D4A">
        <w:rPr>
          <w:rFonts w:asciiTheme="minorHAnsi" w:hAnsiTheme="minorHAnsi" w:cstheme="minorHAnsi"/>
          <w:sz w:val="22"/>
          <w:szCs w:val="22"/>
        </w:rPr>
        <w:t>.12.</w:t>
      </w:r>
      <w:r w:rsidRPr="007973F7">
        <w:rPr>
          <w:rFonts w:asciiTheme="minorHAnsi" w:hAnsiTheme="minorHAnsi" w:cstheme="minorHAnsi"/>
          <w:sz w:val="22"/>
          <w:szCs w:val="22"/>
        </w:rPr>
        <w:t>2012 r. (</w:t>
      </w:r>
      <w:r w:rsidR="0070159A" w:rsidRPr="007973F7">
        <w:rPr>
          <w:rFonts w:asciiTheme="minorHAnsi" w:hAnsiTheme="minorHAnsi" w:cstheme="minorHAnsi"/>
          <w:sz w:val="22"/>
          <w:szCs w:val="22"/>
        </w:rPr>
        <w:t xml:space="preserve">tj. </w:t>
      </w:r>
      <w:r w:rsidRPr="007973F7">
        <w:rPr>
          <w:rFonts w:asciiTheme="minorHAnsi" w:hAnsiTheme="minorHAnsi" w:cstheme="minorHAnsi"/>
          <w:sz w:val="22"/>
          <w:szCs w:val="22"/>
        </w:rPr>
        <w:t>Dz. U. 20</w:t>
      </w:r>
      <w:r w:rsidR="0070159A" w:rsidRPr="007973F7">
        <w:rPr>
          <w:rFonts w:asciiTheme="minorHAnsi" w:hAnsiTheme="minorHAnsi" w:cstheme="minorHAnsi"/>
          <w:sz w:val="22"/>
          <w:szCs w:val="22"/>
        </w:rPr>
        <w:t>23</w:t>
      </w:r>
      <w:r w:rsidRPr="007973F7">
        <w:rPr>
          <w:rFonts w:asciiTheme="minorHAnsi" w:hAnsiTheme="minorHAnsi" w:cstheme="minorHAnsi"/>
          <w:sz w:val="22"/>
          <w:szCs w:val="22"/>
        </w:rPr>
        <w:t xml:space="preserve"> r., poz. </w:t>
      </w:r>
      <w:r w:rsidR="0070159A" w:rsidRPr="007973F7">
        <w:rPr>
          <w:rFonts w:asciiTheme="minorHAnsi" w:hAnsiTheme="minorHAnsi" w:cstheme="minorHAnsi"/>
          <w:sz w:val="22"/>
          <w:szCs w:val="22"/>
        </w:rPr>
        <w:t>1587).</w:t>
      </w:r>
    </w:p>
    <w:p w14:paraId="6BED82FF" w14:textId="77777777" w:rsidR="004F75E9" w:rsidRPr="007973F7" w:rsidRDefault="004F75E9" w:rsidP="00CA10A6">
      <w:pPr>
        <w:widowControl w:val="0"/>
        <w:spacing w:after="120"/>
        <w:ind w:left="426"/>
        <w:jc w:val="both"/>
        <w:rPr>
          <w:rFonts w:asciiTheme="minorHAnsi" w:hAnsiTheme="minorHAnsi" w:cstheme="minorHAnsi"/>
          <w:sz w:val="22"/>
          <w:szCs w:val="22"/>
        </w:rPr>
      </w:pPr>
    </w:p>
    <w:p w14:paraId="11C76FDF" w14:textId="77777777" w:rsidR="008A6B61" w:rsidRPr="007973F7" w:rsidRDefault="000C3DD4" w:rsidP="00CA10A6">
      <w:pPr>
        <w:tabs>
          <w:tab w:val="left" w:pos="426"/>
        </w:tabs>
        <w:jc w:val="center"/>
        <w:rPr>
          <w:rFonts w:asciiTheme="minorHAnsi" w:hAnsiTheme="minorHAnsi" w:cstheme="minorHAnsi"/>
          <w:color w:val="FF0000"/>
          <w:sz w:val="22"/>
          <w:szCs w:val="22"/>
        </w:rPr>
      </w:pPr>
      <w:r w:rsidRPr="007973F7">
        <w:rPr>
          <w:rFonts w:asciiTheme="minorHAnsi" w:hAnsiTheme="minorHAnsi" w:cstheme="minorHAnsi"/>
          <w:b/>
          <w:sz w:val="22"/>
          <w:szCs w:val="22"/>
        </w:rPr>
        <w:t>OCHRONA DANYCH POUFNYCH I DANYCH OSOBOWYCH</w:t>
      </w:r>
    </w:p>
    <w:p w14:paraId="2B1B6700" w14:textId="0DBABC20" w:rsidR="00FC1C12" w:rsidRPr="007973F7" w:rsidRDefault="00FC1C12" w:rsidP="00252D4A">
      <w:pPr>
        <w:spacing w:after="60"/>
        <w:jc w:val="center"/>
        <w:rPr>
          <w:rFonts w:asciiTheme="minorHAnsi" w:hAnsiTheme="minorHAnsi" w:cstheme="minorHAnsi"/>
          <w:sz w:val="22"/>
          <w:szCs w:val="22"/>
        </w:rPr>
      </w:pPr>
      <w:r w:rsidRPr="007973F7">
        <w:rPr>
          <w:rFonts w:asciiTheme="minorHAnsi" w:hAnsiTheme="minorHAnsi" w:cstheme="minorHAnsi"/>
          <w:sz w:val="22"/>
          <w:szCs w:val="22"/>
        </w:rPr>
        <w:t>§ 2</w:t>
      </w:r>
      <w:r w:rsidR="007C3CD8">
        <w:rPr>
          <w:rFonts w:asciiTheme="minorHAnsi" w:hAnsiTheme="minorHAnsi" w:cstheme="minorHAnsi"/>
          <w:sz w:val="22"/>
          <w:szCs w:val="22"/>
        </w:rPr>
        <w:t>4</w:t>
      </w:r>
    </w:p>
    <w:p w14:paraId="3FEB0853" w14:textId="77777777" w:rsidR="00A1125B" w:rsidRPr="007973F7" w:rsidRDefault="00A1125B" w:rsidP="008810AB">
      <w:pPr>
        <w:numPr>
          <w:ilvl w:val="0"/>
          <w:numId w:val="52"/>
        </w:numPr>
        <w:tabs>
          <w:tab w:val="left" w:pos="426"/>
        </w:tabs>
        <w:spacing w:line="276" w:lineRule="auto"/>
        <w:ind w:left="426" w:hanging="426"/>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danych osobowych osób, wskazanych w Umowie, jako osoby kontaktowe lub odpowiedzialne za realizację poszczególnych zadań wynikających z Umowy.</w:t>
      </w:r>
    </w:p>
    <w:p w14:paraId="36AB3EA8" w14:textId="7704DCBD" w:rsidR="00A1125B" w:rsidRPr="007973F7" w:rsidRDefault="00A1125B" w:rsidP="008810AB">
      <w:pPr>
        <w:numPr>
          <w:ilvl w:val="0"/>
          <w:numId w:val="52"/>
        </w:numPr>
        <w:tabs>
          <w:tab w:val="left" w:pos="426"/>
        </w:tabs>
        <w:spacing w:line="276" w:lineRule="auto"/>
        <w:ind w:left="426" w:hanging="426"/>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Każda ze Stron zobowiązuje się zrealizować w imieniu drugiej Strony obowiązek informacyjny, wobec wskazanych przez siebie osób, o których mowa w ust.</w:t>
      </w:r>
      <w:r w:rsidRPr="007973F7">
        <w:rPr>
          <w:rFonts w:asciiTheme="minorHAnsi" w:hAnsiTheme="minorHAnsi" w:cstheme="minorHAnsi"/>
          <w:color w:val="000000"/>
          <w:sz w:val="22"/>
          <w:szCs w:val="22"/>
          <w:lang w:eastAsia="pl-PL"/>
        </w:rPr>
        <w:t xml:space="preserve"> 1 powyżej, </w:t>
      </w:r>
      <w:r w:rsidRPr="007973F7">
        <w:rPr>
          <w:rFonts w:asciiTheme="minorHAnsi" w:hAnsiTheme="minorHAnsi" w:cstheme="minorHAnsi"/>
          <w:sz w:val="22"/>
          <w:szCs w:val="22"/>
          <w:lang w:eastAsia="pl-PL"/>
        </w:rPr>
        <w:t>w tym poinformować je o</w:t>
      </w:r>
      <w:r w:rsidR="00252D4A">
        <w:rPr>
          <w:rFonts w:asciiTheme="minorHAnsi" w:hAnsiTheme="minorHAnsi" w:cstheme="minorHAnsi"/>
          <w:sz w:val="22"/>
          <w:szCs w:val="22"/>
          <w:lang w:eastAsia="pl-PL"/>
        </w:rPr>
        <w:t> </w:t>
      </w:r>
      <w:r w:rsidRPr="007973F7">
        <w:rPr>
          <w:rFonts w:asciiTheme="minorHAnsi" w:hAnsiTheme="minorHAnsi" w:cstheme="minorHAnsi"/>
          <w:sz w:val="22"/>
          <w:szCs w:val="22"/>
          <w:lang w:eastAsia="pl-PL"/>
        </w:rPr>
        <w:t xml:space="preserve">udostępnieniu ich danych drugiej Stronie. </w:t>
      </w:r>
    </w:p>
    <w:p w14:paraId="628F7916" w14:textId="77777777" w:rsidR="00FC1C12" w:rsidRPr="007973F7" w:rsidRDefault="00FC1C12" w:rsidP="00A1125B">
      <w:pPr>
        <w:ind w:left="426" w:hanging="426"/>
        <w:jc w:val="both"/>
        <w:rPr>
          <w:rFonts w:asciiTheme="minorHAnsi" w:hAnsiTheme="minorHAnsi" w:cstheme="minorHAnsi"/>
          <w:sz w:val="22"/>
          <w:szCs w:val="22"/>
        </w:rPr>
      </w:pPr>
    </w:p>
    <w:p w14:paraId="35253AD4" w14:textId="4FCFBE83" w:rsidR="008A6B61" w:rsidRPr="007973F7" w:rsidRDefault="008A6B61" w:rsidP="00252D4A">
      <w:pPr>
        <w:spacing w:after="60"/>
        <w:jc w:val="center"/>
        <w:rPr>
          <w:rFonts w:asciiTheme="minorHAnsi" w:hAnsiTheme="minorHAnsi" w:cstheme="minorHAnsi"/>
          <w:sz w:val="22"/>
          <w:szCs w:val="22"/>
        </w:rPr>
      </w:pPr>
      <w:r w:rsidRPr="007973F7">
        <w:rPr>
          <w:rFonts w:asciiTheme="minorHAnsi" w:hAnsiTheme="minorHAnsi" w:cstheme="minorHAnsi"/>
          <w:sz w:val="22"/>
          <w:szCs w:val="22"/>
        </w:rPr>
        <w:t xml:space="preserve">§ </w:t>
      </w:r>
      <w:r w:rsidR="005E2EDB" w:rsidRPr="007973F7">
        <w:rPr>
          <w:rFonts w:asciiTheme="minorHAnsi" w:hAnsiTheme="minorHAnsi" w:cstheme="minorHAnsi"/>
          <w:sz w:val="22"/>
          <w:szCs w:val="22"/>
        </w:rPr>
        <w:t>2</w:t>
      </w:r>
      <w:r w:rsidR="007C3CD8">
        <w:rPr>
          <w:rFonts w:asciiTheme="minorHAnsi" w:hAnsiTheme="minorHAnsi" w:cstheme="minorHAnsi"/>
          <w:sz w:val="22"/>
          <w:szCs w:val="22"/>
        </w:rPr>
        <w:t>5</w:t>
      </w:r>
    </w:p>
    <w:p w14:paraId="12237E6E" w14:textId="77777777" w:rsidR="008A6B61" w:rsidRPr="007973F7" w:rsidRDefault="008A6B61" w:rsidP="008810AB">
      <w:pPr>
        <w:widowControl w:val="0"/>
        <w:numPr>
          <w:ilvl w:val="0"/>
          <w:numId w:val="41"/>
        </w:numPr>
        <w:spacing w:after="120"/>
        <w:ind w:left="426"/>
        <w:jc w:val="both"/>
        <w:rPr>
          <w:rFonts w:asciiTheme="minorHAnsi" w:hAnsiTheme="minorHAnsi" w:cstheme="minorHAnsi"/>
          <w:sz w:val="22"/>
          <w:szCs w:val="22"/>
        </w:rPr>
      </w:pPr>
      <w:r w:rsidRPr="007973F7">
        <w:rPr>
          <w:rFonts w:asciiTheme="minorHAnsi" w:hAnsiTheme="minorHAnsi" w:cstheme="minorHAnsi"/>
          <w:sz w:val="22"/>
          <w:szCs w:val="22"/>
        </w:rPr>
        <w:t xml:space="preserve">Strony zobowiązują się informować o zmianie adresu siedziby na 14 dni przed planowaną zmianą. W razie braku poinformowania korespondencja wysłana na dotychczasowy adres będzie uznana za skutecznie doręczoną w terminie 7 dni od dnia nadania. </w:t>
      </w:r>
    </w:p>
    <w:p w14:paraId="76B5F057" w14:textId="77777777" w:rsidR="008A6B61" w:rsidRPr="007973F7" w:rsidRDefault="008A6B61" w:rsidP="008810AB">
      <w:pPr>
        <w:widowControl w:val="0"/>
        <w:numPr>
          <w:ilvl w:val="0"/>
          <w:numId w:val="41"/>
        </w:numPr>
        <w:spacing w:after="120"/>
        <w:ind w:left="426"/>
        <w:jc w:val="both"/>
        <w:rPr>
          <w:rFonts w:asciiTheme="minorHAnsi" w:hAnsiTheme="minorHAnsi" w:cstheme="minorHAnsi"/>
          <w:sz w:val="22"/>
          <w:szCs w:val="22"/>
        </w:rPr>
      </w:pPr>
      <w:r w:rsidRPr="007973F7">
        <w:rPr>
          <w:rFonts w:asciiTheme="minorHAnsi" w:hAnsiTheme="minorHAnsi" w:cstheme="minorHAnsi"/>
          <w:sz w:val="22"/>
          <w:szCs w:val="22"/>
        </w:rPr>
        <w:t>Ewentualne spory powstałe na tle wykonywania niniejszej Umowy Strony poddają pod rozstrzygnięcie sądu powszechnego właściwego miejscowo ze względu na siedzibę Zamawiającego.</w:t>
      </w:r>
    </w:p>
    <w:p w14:paraId="3CD22427" w14:textId="77777777" w:rsidR="000C7626" w:rsidRPr="007973F7" w:rsidRDefault="008A6B61" w:rsidP="008810AB">
      <w:pPr>
        <w:widowControl w:val="0"/>
        <w:numPr>
          <w:ilvl w:val="0"/>
          <w:numId w:val="41"/>
        </w:numPr>
        <w:spacing w:after="120"/>
        <w:ind w:left="426"/>
        <w:jc w:val="both"/>
        <w:rPr>
          <w:rFonts w:asciiTheme="minorHAnsi" w:hAnsiTheme="minorHAnsi" w:cstheme="minorHAnsi"/>
          <w:sz w:val="22"/>
          <w:szCs w:val="22"/>
        </w:rPr>
      </w:pPr>
      <w:r w:rsidRPr="007973F7">
        <w:rPr>
          <w:rFonts w:asciiTheme="minorHAnsi" w:hAnsiTheme="minorHAnsi" w:cstheme="minorHAnsi"/>
          <w:sz w:val="22"/>
          <w:szCs w:val="22"/>
        </w:rPr>
        <w:lastRenderedPageBreak/>
        <w:t>Niniejszą Umowę sporządzono w trzech jednobrzmiących egzemplarzach, dwa egzemplarze dla Zamawiającego oraz jeden egzemplarz dla Wykonawcy.</w:t>
      </w:r>
    </w:p>
    <w:p w14:paraId="64C1D165" w14:textId="77777777" w:rsidR="0070159A" w:rsidRPr="007973F7" w:rsidRDefault="0070159A" w:rsidP="0020737D">
      <w:pPr>
        <w:tabs>
          <w:tab w:val="left" w:pos="180"/>
          <w:tab w:val="left" w:pos="360"/>
        </w:tabs>
        <w:jc w:val="both"/>
        <w:rPr>
          <w:rFonts w:asciiTheme="minorHAnsi" w:hAnsiTheme="minorHAnsi" w:cstheme="minorHAnsi"/>
          <w:b/>
          <w:sz w:val="22"/>
          <w:szCs w:val="22"/>
        </w:rPr>
      </w:pPr>
    </w:p>
    <w:p w14:paraId="40755DD3" w14:textId="0EB0CD90" w:rsidR="00166080" w:rsidRPr="007973F7" w:rsidRDefault="008A6B61" w:rsidP="00252D4A">
      <w:pPr>
        <w:tabs>
          <w:tab w:val="left" w:pos="180"/>
          <w:tab w:val="left" w:pos="360"/>
        </w:tabs>
        <w:ind w:left="4962" w:hanging="4962"/>
        <w:jc w:val="center"/>
        <w:rPr>
          <w:rFonts w:asciiTheme="minorHAnsi" w:hAnsiTheme="minorHAnsi" w:cstheme="minorHAnsi"/>
          <w:b/>
          <w:sz w:val="22"/>
          <w:szCs w:val="22"/>
        </w:rPr>
      </w:pPr>
      <w:r w:rsidRPr="007973F7">
        <w:rPr>
          <w:rFonts w:asciiTheme="minorHAnsi" w:hAnsiTheme="minorHAnsi" w:cstheme="minorHAnsi"/>
          <w:b/>
          <w:sz w:val="22"/>
          <w:szCs w:val="22"/>
        </w:rPr>
        <w:t>Zamawiający:</w:t>
      </w:r>
      <w:r w:rsidR="00252D4A">
        <w:rPr>
          <w:rFonts w:asciiTheme="minorHAnsi" w:hAnsiTheme="minorHAnsi" w:cstheme="minorHAnsi"/>
          <w:b/>
          <w:sz w:val="22"/>
          <w:szCs w:val="22"/>
        </w:rPr>
        <w:tab/>
      </w:r>
      <w:r w:rsidRPr="007973F7">
        <w:rPr>
          <w:rFonts w:asciiTheme="minorHAnsi" w:hAnsiTheme="minorHAnsi" w:cstheme="minorHAnsi"/>
          <w:b/>
          <w:sz w:val="22"/>
          <w:szCs w:val="22"/>
        </w:rPr>
        <w:t>Wykonawca:</w:t>
      </w:r>
    </w:p>
    <w:p w14:paraId="719D4888" w14:textId="77777777" w:rsidR="00A1125B" w:rsidRPr="007973F7" w:rsidRDefault="00A1125B" w:rsidP="0020737D">
      <w:pPr>
        <w:tabs>
          <w:tab w:val="left" w:pos="180"/>
          <w:tab w:val="left" w:pos="360"/>
        </w:tabs>
        <w:jc w:val="both"/>
        <w:rPr>
          <w:rFonts w:asciiTheme="minorHAnsi" w:hAnsiTheme="minorHAnsi" w:cstheme="minorHAnsi"/>
          <w:b/>
          <w:sz w:val="22"/>
          <w:szCs w:val="22"/>
        </w:rPr>
      </w:pPr>
    </w:p>
    <w:p w14:paraId="39F4844A" w14:textId="77777777" w:rsidR="00A1125B" w:rsidRPr="007973F7" w:rsidRDefault="00A1125B" w:rsidP="00A1125B">
      <w:pPr>
        <w:tabs>
          <w:tab w:val="left" w:pos="180"/>
          <w:tab w:val="left" w:pos="360"/>
        </w:tabs>
        <w:jc w:val="both"/>
        <w:rPr>
          <w:rFonts w:asciiTheme="minorHAnsi" w:hAnsiTheme="minorHAnsi" w:cstheme="minorHAnsi"/>
          <w:sz w:val="22"/>
          <w:szCs w:val="22"/>
        </w:rPr>
      </w:pPr>
    </w:p>
    <w:p w14:paraId="7483E086" w14:textId="77777777" w:rsidR="00A1125B" w:rsidRPr="007973F7" w:rsidRDefault="00A1125B" w:rsidP="00A1125B">
      <w:pPr>
        <w:tabs>
          <w:tab w:val="left" w:pos="180"/>
          <w:tab w:val="left" w:pos="360"/>
        </w:tabs>
        <w:jc w:val="both"/>
        <w:rPr>
          <w:rFonts w:asciiTheme="minorHAnsi" w:hAnsiTheme="minorHAnsi" w:cstheme="minorHAnsi"/>
          <w:sz w:val="22"/>
          <w:szCs w:val="22"/>
        </w:rPr>
      </w:pPr>
    </w:p>
    <w:p w14:paraId="02496620" w14:textId="77777777" w:rsidR="00A1125B" w:rsidRPr="007973F7" w:rsidRDefault="00A1125B" w:rsidP="00A1125B">
      <w:pPr>
        <w:tabs>
          <w:tab w:val="left" w:pos="180"/>
          <w:tab w:val="left" w:pos="360"/>
        </w:tabs>
        <w:jc w:val="both"/>
        <w:rPr>
          <w:rFonts w:asciiTheme="minorHAnsi" w:hAnsiTheme="minorHAnsi" w:cstheme="minorHAnsi"/>
          <w:sz w:val="22"/>
          <w:szCs w:val="22"/>
        </w:rPr>
      </w:pPr>
    </w:p>
    <w:p w14:paraId="54DF8D66" w14:textId="77777777" w:rsidR="00A1125B" w:rsidRPr="007973F7" w:rsidRDefault="00EF5F7B" w:rsidP="00A1125B">
      <w:pPr>
        <w:tabs>
          <w:tab w:val="left" w:pos="180"/>
          <w:tab w:val="left" w:pos="360"/>
        </w:tabs>
        <w:jc w:val="both"/>
        <w:rPr>
          <w:rFonts w:asciiTheme="minorHAnsi" w:hAnsiTheme="minorHAnsi" w:cstheme="minorHAnsi"/>
          <w:sz w:val="22"/>
          <w:szCs w:val="22"/>
        </w:rPr>
      </w:pPr>
      <w:proofErr w:type="gramStart"/>
      <w:r w:rsidRPr="007973F7">
        <w:rPr>
          <w:rFonts w:asciiTheme="minorHAnsi" w:hAnsiTheme="minorHAnsi" w:cstheme="minorHAnsi"/>
          <w:sz w:val="22"/>
          <w:szCs w:val="22"/>
        </w:rPr>
        <w:t>Załączniki  :</w:t>
      </w:r>
      <w:proofErr w:type="gramEnd"/>
    </w:p>
    <w:p w14:paraId="1F406F9B" w14:textId="77777777" w:rsidR="000B4AB4" w:rsidRPr="007973F7" w:rsidRDefault="000B4AB4" w:rsidP="008810AB">
      <w:pPr>
        <w:numPr>
          <w:ilvl w:val="0"/>
          <w:numId w:val="59"/>
        </w:numPr>
        <w:tabs>
          <w:tab w:val="left" w:pos="180"/>
          <w:tab w:val="left" w:pos="360"/>
        </w:tabs>
        <w:jc w:val="both"/>
        <w:rPr>
          <w:rFonts w:asciiTheme="minorHAnsi" w:hAnsiTheme="minorHAnsi" w:cstheme="minorHAnsi"/>
          <w:sz w:val="22"/>
          <w:szCs w:val="22"/>
        </w:rPr>
      </w:pPr>
      <w:r w:rsidRPr="007973F7">
        <w:rPr>
          <w:rFonts w:asciiTheme="minorHAnsi" w:hAnsiTheme="minorHAnsi" w:cstheme="minorHAnsi"/>
          <w:sz w:val="22"/>
          <w:szCs w:val="22"/>
        </w:rPr>
        <w:t>Decyzja o pozwoleniu na budowę,</w:t>
      </w:r>
    </w:p>
    <w:p w14:paraId="060646DB" w14:textId="77777777" w:rsidR="000B4AB4" w:rsidRPr="007973F7" w:rsidRDefault="000B4AB4" w:rsidP="008810AB">
      <w:pPr>
        <w:numPr>
          <w:ilvl w:val="0"/>
          <w:numId w:val="59"/>
        </w:numPr>
        <w:tabs>
          <w:tab w:val="left" w:pos="180"/>
          <w:tab w:val="left" w:pos="360"/>
        </w:tabs>
        <w:jc w:val="both"/>
        <w:rPr>
          <w:rFonts w:asciiTheme="minorHAnsi" w:hAnsiTheme="minorHAnsi" w:cstheme="minorHAnsi"/>
          <w:sz w:val="22"/>
          <w:szCs w:val="22"/>
        </w:rPr>
      </w:pPr>
      <w:r w:rsidRPr="007973F7">
        <w:rPr>
          <w:rFonts w:asciiTheme="minorHAnsi" w:hAnsiTheme="minorHAnsi" w:cstheme="minorHAnsi"/>
          <w:sz w:val="22"/>
          <w:szCs w:val="22"/>
        </w:rPr>
        <w:t>Dokumentacja projektowa,</w:t>
      </w:r>
    </w:p>
    <w:p w14:paraId="39D90637" w14:textId="77777777" w:rsidR="000B4AB4" w:rsidRPr="007973F7" w:rsidRDefault="000B4AB4" w:rsidP="008810AB">
      <w:pPr>
        <w:numPr>
          <w:ilvl w:val="0"/>
          <w:numId w:val="59"/>
        </w:numPr>
        <w:tabs>
          <w:tab w:val="left" w:pos="180"/>
          <w:tab w:val="left" w:pos="360"/>
        </w:tabs>
        <w:jc w:val="both"/>
        <w:rPr>
          <w:rFonts w:asciiTheme="minorHAnsi" w:hAnsiTheme="minorHAnsi" w:cstheme="minorHAnsi"/>
          <w:sz w:val="22"/>
          <w:szCs w:val="22"/>
        </w:rPr>
      </w:pPr>
      <w:r w:rsidRPr="007973F7">
        <w:rPr>
          <w:rFonts w:asciiTheme="minorHAnsi" w:hAnsiTheme="minorHAnsi" w:cstheme="minorHAnsi"/>
          <w:sz w:val="22"/>
          <w:szCs w:val="22"/>
        </w:rPr>
        <w:t>Specyfikacja Techniczna Wykonania i Odbioru Robót Budowlanych,</w:t>
      </w:r>
    </w:p>
    <w:p w14:paraId="55D050D5" w14:textId="77777777" w:rsidR="000B4AB4" w:rsidRPr="007973F7" w:rsidRDefault="000B4AB4" w:rsidP="008810AB">
      <w:pPr>
        <w:numPr>
          <w:ilvl w:val="0"/>
          <w:numId w:val="59"/>
        </w:numPr>
        <w:tabs>
          <w:tab w:val="left" w:pos="180"/>
          <w:tab w:val="left" w:pos="360"/>
        </w:tabs>
        <w:jc w:val="both"/>
        <w:rPr>
          <w:rFonts w:asciiTheme="minorHAnsi" w:hAnsiTheme="minorHAnsi" w:cstheme="minorHAnsi"/>
          <w:sz w:val="22"/>
          <w:szCs w:val="22"/>
        </w:rPr>
      </w:pPr>
      <w:r w:rsidRPr="007973F7">
        <w:rPr>
          <w:rFonts w:asciiTheme="minorHAnsi" w:hAnsiTheme="minorHAnsi" w:cstheme="minorHAnsi"/>
          <w:sz w:val="22"/>
          <w:szCs w:val="22"/>
        </w:rPr>
        <w:t>Oferta Wykonawcy wraz z załącznikami,</w:t>
      </w:r>
    </w:p>
    <w:p w14:paraId="33B9E7F3" w14:textId="77777777" w:rsidR="000B4AB4" w:rsidRPr="007973F7" w:rsidRDefault="000B4AB4" w:rsidP="008810AB">
      <w:pPr>
        <w:numPr>
          <w:ilvl w:val="0"/>
          <w:numId w:val="59"/>
        </w:numPr>
        <w:tabs>
          <w:tab w:val="left" w:pos="180"/>
          <w:tab w:val="left" w:pos="360"/>
        </w:tabs>
        <w:jc w:val="both"/>
        <w:rPr>
          <w:rFonts w:asciiTheme="minorHAnsi" w:hAnsiTheme="minorHAnsi" w:cstheme="minorHAnsi"/>
          <w:sz w:val="22"/>
          <w:szCs w:val="22"/>
        </w:rPr>
      </w:pPr>
      <w:r w:rsidRPr="007973F7">
        <w:rPr>
          <w:rFonts w:asciiTheme="minorHAnsi" w:hAnsiTheme="minorHAnsi" w:cstheme="minorHAnsi"/>
          <w:sz w:val="22"/>
          <w:szCs w:val="22"/>
        </w:rPr>
        <w:t>Wyjaśnienia Zamawiającego udzielone w trakcie procedury przetargowej,</w:t>
      </w:r>
    </w:p>
    <w:p w14:paraId="7E0436AE" w14:textId="77777777" w:rsidR="000B4AB4" w:rsidRDefault="000B4AB4" w:rsidP="008810AB">
      <w:pPr>
        <w:numPr>
          <w:ilvl w:val="0"/>
          <w:numId w:val="59"/>
        </w:numPr>
        <w:tabs>
          <w:tab w:val="left" w:pos="180"/>
          <w:tab w:val="left" w:pos="360"/>
        </w:tabs>
        <w:jc w:val="both"/>
        <w:rPr>
          <w:rFonts w:asciiTheme="minorHAnsi" w:hAnsiTheme="minorHAnsi" w:cstheme="minorHAnsi"/>
          <w:sz w:val="22"/>
          <w:szCs w:val="22"/>
        </w:rPr>
      </w:pPr>
      <w:r w:rsidRPr="007973F7">
        <w:rPr>
          <w:rFonts w:asciiTheme="minorHAnsi" w:hAnsiTheme="minorHAnsi" w:cstheme="minorHAnsi"/>
          <w:sz w:val="22"/>
          <w:szCs w:val="22"/>
        </w:rPr>
        <w:t>Klauzula informacyjna.</w:t>
      </w:r>
    </w:p>
    <w:p w14:paraId="1EC208A9" w14:textId="6EC2734D" w:rsidR="00BC6C0E" w:rsidRDefault="00BC6C0E" w:rsidP="00BC6C0E">
      <w:pPr>
        <w:pStyle w:val="Default"/>
        <w:numPr>
          <w:ilvl w:val="0"/>
          <w:numId w:val="59"/>
        </w:numPr>
        <w:tabs>
          <w:tab w:val="left" w:pos="1701"/>
        </w:tabs>
        <w:rPr>
          <w:rFonts w:asciiTheme="minorHAnsi" w:hAnsiTheme="minorHAnsi" w:cstheme="minorHAnsi"/>
          <w:sz w:val="22"/>
          <w:szCs w:val="22"/>
        </w:rPr>
      </w:pPr>
      <w:r>
        <w:rPr>
          <w:rFonts w:asciiTheme="minorHAnsi" w:hAnsiTheme="minorHAnsi" w:cstheme="minorHAnsi"/>
          <w:sz w:val="22"/>
          <w:szCs w:val="22"/>
        </w:rPr>
        <w:t>Oświadczenie Wykonawcy dot. fakturowania.</w:t>
      </w:r>
    </w:p>
    <w:p w14:paraId="3742045C" w14:textId="210F39BA" w:rsidR="00031AA1" w:rsidRPr="00BC6C0E" w:rsidRDefault="00031AA1" w:rsidP="00BC6C0E">
      <w:pPr>
        <w:pStyle w:val="Default"/>
        <w:numPr>
          <w:ilvl w:val="0"/>
          <w:numId w:val="59"/>
        </w:numPr>
        <w:tabs>
          <w:tab w:val="left" w:pos="1701"/>
        </w:tabs>
        <w:rPr>
          <w:rFonts w:asciiTheme="minorHAnsi" w:hAnsiTheme="minorHAnsi" w:cstheme="minorHAnsi"/>
          <w:sz w:val="22"/>
          <w:szCs w:val="22"/>
        </w:rPr>
      </w:pPr>
      <w:r>
        <w:rPr>
          <w:rFonts w:asciiTheme="minorHAnsi" w:hAnsiTheme="minorHAnsi" w:cstheme="minorHAnsi"/>
          <w:sz w:val="22"/>
          <w:szCs w:val="22"/>
        </w:rPr>
        <w:t>Opis przedmiotu zamówienia (OPZ).</w:t>
      </w:r>
    </w:p>
    <w:p w14:paraId="060B6E6F" w14:textId="77777777" w:rsidR="00252D4A" w:rsidRDefault="00252D4A">
      <w:pPr>
        <w:rPr>
          <w:rFonts w:asciiTheme="minorHAnsi" w:hAnsiTheme="minorHAnsi" w:cstheme="minorHAnsi"/>
          <w:b/>
          <w:sz w:val="22"/>
          <w:szCs w:val="22"/>
          <w:lang w:eastAsia="pl-PL"/>
        </w:rPr>
      </w:pPr>
      <w:r>
        <w:rPr>
          <w:rFonts w:asciiTheme="minorHAnsi" w:hAnsiTheme="minorHAnsi" w:cstheme="minorHAnsi"/>
          <w:b/>
          <w:sz w:val="22"/>
          <w:szCs w:val="22"/>
          <w:lang w:eastAsia="pl-PL"/>
        </w:rPr>
        <w:br w:type="page"/>
      </w:r>
    </w:p>
    <w:p w14:paraId="69BBF525" w14:textId="368E2418" w:rsidR="00A1125B" w:rsidRPr="007973F7" w:rsidRDefault="00A1125B" w:rsidP="00A1125B">
      <w:pPr>
        <w:spacing w:after="120"/>
        <w:jc w:val="center"/>
        <w:rPr>
          <w:rFonts w:asciiTheme="minorHAnsi" w:hAnsiTheme="minorHAnsi" w:cstheme="minorHAnsi"/>
          <w:b/>
          <w:sz w:val="22"/>
          <w:szCs w:val="22"/>
          <w:lang w:eastAsia="pl-PL"/>
        </w:rPr>
      </w:pPr>
      <w:r w:rsidRPr="007973F7">
        <w:rPr>
          <w:rFonts w:asciiTheme="minorHAnsi" w:hAnsiTheme="minorHAnsi" w:cstheme="minorHAnsi"/>
          <w:b/>
          <w:sz w:val="22"/>
          <w:szCs w:val="22"/>
          <w:lang w:eastAsia="pl-PL"/>
        </w:rPr>
        <w:lastRenderedPageBreak/>
        <w:t>KLAUZULA INFORMACYJNA</w:t>
      </w:r>
    </w:p>
    <w:p w14:paraId="6AB87FE7" w14:textId="77777777" w:rsidR="00A1125B" w:rsidRPr="007973F7" w:rsidRDefault="00A1125B" w:rsidP="00A1125B">
      <w:pPr>
        <w:spacing w:after="120"/>
        <w:jc w:val="center"/>
        <w:rPr>
          <w:rFonts w:asciiTheme="minorHAnsi" w:hAnsiTheme="minorHAnsi" w:cstheme="minorHAnsi"/>
          <w:b/>
          <w:sz w:val="22"/>
          <w:szCs w:val="22"/>
          <w:lang w:eastAsia="pl-PL"/>
        </w:rPr>
      </w:pPr>
    </w:p>
    <w:p w14:paraId="430FBD99" w14:textId="77777777"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Administratorem Pani/Pana danych osobowych jest: Przedsiębiorstwo Gospodarki Komunalnej „Żyrardów” sp. z o.o. z siedzibą w Żyrardowie (96-300) przy ulicy Czystej 5 (zwane dalej łącznie „Administratorem”).</w:t>
      </w:r>
    </w:p>
    <w:p w14:paraId="0B6607EC" w14:textId="153DBB20" w:rsidR="00252D4A" w:rsidRPr="00252D4A" w:rsidRDefault="00A1125B" w:rsidP="00252D4A">
      <w:pPr>
        <w:numPr>
          <w:ilvl w:val="0"/>
          <w:numId w:val="53"/>
        </w:numPr>
        <w:tabs>
          <w:tab w:val="left" w:pos="1134"/>
        </w:tabs>
        <w:autoSpaceDN w:val="0"/>
        <w:spacing w:line="276" w:lineRule="auto"/>
        <w:ind w:left="426"/>
        <w:contextualSpacing/>
        <w:rPr>
          <w:rFonts w:asciiTheme="minorHAnsi" w:hAnsiTheme="minorHAnsi" w:cstheme="minorHAnsi"/>
          <w:sz w:val="22"/>
          <w:szCs w:val="22"/>
          <w:lang w:eastAsia="pl-PL"/>
        </w:rPr>
      </w:pPr>
      <w:r w:rsidRPr="007973F7">
        <w:rPr>
          <w:rFonts w:asciiTheme="minorHAnsi" w:hAnsiTheme="minorHAnsi" w:cstheme="minorHAnsi"/>
          <w:sz w:val="22"/>
          <w:szCs w:val="22"/>
          <w:lang w:eastAsia="pl-PL"/>
        </w:rPr>
        <w:t>Inspektorem danych osobowych u Administratora jest Paulina Sapińska-Szwed,</w:t>
      </w:r>
      <w:r w:rsidR="00252D4A">
        <w:rPr>
          <w:rFonts w:asciiTheme="minorHAnsi" w:hAnsiTheme="minorHAnsi" w:cstheme="minorHAnsi"/>
          <w:sz w:val="22"/>
          <w:szCs w:val="22"/>
          <w:lang w:eastAsia="pl-PL"/>
        </w:rPr>
        <w:br/>
      </w:r>
      <w:r w:rsidRPr="007973F7">
        <w:rPr>
          <w:rFonts w:asciiTheme="minorHAnsi" w:hAnsiTheme="minorHAnsi" w:cstheme="minorHAnsi"/>
          <w:sz w:val="22"/>
          <w:szCs w:val="22"/>
          <w:lang w:eastAsia="pl-PL"/>
        </w:rPr>
        <w:t>e-mail:</w:t>
      </w:r>
      <w:r w:rsidR="00252D4A">
        <w:rPr>
          <w:rFonts w:asciiTheme="minorHAnsi" w:hAnsiTheme="minorHAnsi" w:cstheme="minorHAnsi"/>
          <w:sz w:val="22"/>
          <w:szCs w:val="22"/>
          <w:lang w:eastAsia="pl-PL"/>
        </w:rPr>
        <w:tab/>
      </w:r>
      <w:r w:rsidRPr="007973F7">
        <w:rPr>
          <w:rFonts w:asciiTheme="minorHAnsi" w:hAnsiTheme="minorHAnsi" w:cstheme="minorHAnsi"/>
          <w:sz w:val="22"/>
          <w:szCs w:val="22"/>
          <w:lang w:eastAsia="pl-PL"/>
        </w:rPr>
        <w:t>iod@pgk.zyrardow.pl</w:t>
      </w:r>
    </w:p>
    <w:p w14:paraId="10FAA05B" w14:textId="7A2B5054"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Pani/Pana dane osobowe przetwarzane są w celu: zawarcia i wykonania niniejszej umowy z</w:t>
      </w:r>
      <w:r w:rsidR="00252D4A">
        <w:rPr>
          <w:rFonts w:asciiTheme="minorHAnsi" w:hAnsiTheme="minorHAnsi" w:cstheme="minorHAnsi"/>
          <w:sz w:val="22"/>
          <w:szCs w:val="22"/>
          <w:lang w:eastAsia="pl-PL"/>
        </w:rPr>
        <w:t> </w:t>
      </w:r>
      <w:r w:rsidRPr="007973F7">
        <w:rPr>
          <w:rFonts w:asciiTheme="minorHAnsi" w:hAnsiTheme="minorHAnsi" w:cstheme="minorHAnsi"/>
          <w:sz w:val="22"/>
          <w:szCs w:val="22"/>
          <w:lang w:eastAsia="pl-PL"/>
        </w:rPr>
        <w:t xml:space="preserve">podmiotem, w imieniu, którego Pani/Pan występuje, prowadzenia rachunkowości Administratora, prowadzenia czynności składających się na usprawnienie i koordynację pracy Administratora, w tym ewidencjonowanie korespondencji oraz ustalenia, dochodzenia i obrony roszczeń, jeśli będzie to konieczne. </w:t>
      </w:r>
    </w:p>
    <w:p w14:paraId="79E67FAC" w14:textId="77777777"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Podstawą prawną przetwarzania Pani/Pana danych osobowych jest:</w:t>
      </w:r>
    </w:p>
    <w:p w14:paraId="1ABCE7AB" w14:textId="1E006196" w:rsidR="00A1125B" w:rsidRPr="007973F7" w:rsidRDefault="00A1125B" w:rsidP="00252D4A">
      <w:pPr>
        <w:numPr>
          <w:ilvl w:val="0"/>
          <w:numId w:val="54"/>
        </w:numPr>
        <w:autoSpaceDN w:val="0"/>
        <w:spacing w:line="276" w:lineRule="auto"/>
        <w:ind w:left="709" w:hanging="283"/>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wypełnienie obowiązku prawnego spoczywającego na Administratorze (art. 6 ust. 1 lit. c RODO), polegającego na prowadzeniu rachunkowości Administratora, wynikającego w szczególności z</w:t>
      </w:r>
      <w:r w:rsidR="00252D4A">
        <w:rPr>
          <w:rFonts w:asciiTheme="minorHAnsi" w:hAnsiTheme="minorHAnsi" w:cstheme="minorHAnsi"/>
          <w:sz w:val="22"/>
          <w:szCs w:val="22"/>
          <w:lang w:eastAsia="pl-PL"/>
        </w:rPr>
        <w:t> </w:t>
      </w:r>
      <w:r w:rsidRPr="007973F7">
        <w:rPr>
          <w:rFonts w:asciiTheme="minorHAnsi" w:hAnsiTheme="minorHAnsi" w:cstheme="minorHAnsi"/>
          <w:sz w:val="22"/>
          <w:szCs w:val="22"/>
          <w:lang w:eastAsia="pl-PL"/>
        </w:rPr>
        <w:t>ustawy z dnia 29 sierpnia 1997 r. Ordynacja podatkowa, ustawy z dnia 29 września 1994 r. o</w:t>
      </w:r>
      <w:r w:rsidR="00252D4A">
        <w:rPr>
          <w:rFonts w:asciiTheme="minorHAnsi" w:hAnsiTheme="minorHAnsi" w:cstheme="minorHAnsi"/>
          <w:sz w:val="22"/>
          <w:szCs w:val="22"/>
          <w:lang w:eastAsia="pl-PL"/>
        </w:rPr>
        <w:t> </w:t>
      </w:r>
      <w:r w:rsidRPr="007973F7">
        <w:rPr>
          <w:rFonts w:asciiTheme="minorHAnsi" w:hAnsiTheme="minorHAnsi" w:cstheme="minorHAnsi"/>
          <w:sz w:val="22"/>
          <w:szCs w:val="22"/>
          <w:lang w:eastAsia="pl-PL"/>
        </w:rPr>
        <w:t>rachunkowości i ustawy z dnia 11 marca 2004 r. o podatku od towarów i usług,</w:t>
      </w:r>
    </w:p>
    <w:p w14:paraId="5C103A1A" w14:textId="673C9EFC" w:rsidR="00A1125B" w:rsidRPr="007973F7" w:rsidRDefault="00A1125B" w:rsidP="00252D4A">
      <w:pPr>
        <w:numPr>
          <w:ilvl w:val="0"/>
          <w:numId w:val="54"/>
        </w:numPr>
        <w:autoSpaceDN w:val="0"/>
        <w:spacing w:line="276" w:lineRule="auto"/>
        <w:ind w:left="709" w:hanging="283"/>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realizacja prawnie uzasadnionego interesu Administratora (art. 6 ust. 1 lit. f RODO), polegającego na koordynacji i usprawnieniu organizacji pracy poprzez obsługę biura Administratora oraz na</w:t>
      </w:r>
      <w:r w:rsidR="00252D4A">
        <w:rPr>
          <w:rFonts w:asciiTheme="minorHAnsi" w:hAnsiTheme="minorHAnsi" w:cstheme="minorHAnsi"/>
          <w:sz w:val="22"/>
          <w:szCs w:val="22"/>
          <w:lang w:eastAsia="pl-PL"/>
        </w:rPr>
        <w:t> </w:t>
      </w:r>
      <w:r w:rsidRPr="007973F7">
        <w:rPr>
          <w:rFonts w:asciiTheme="minorHAnsi" w:hAnsiTheme="minorHAnsi" w:cstheme="minorHAnsi"/>
          <w:sz w:val="22"/>
          <w:szCs w:val="22"/>
          <w:lang w:eastAsia="pl-PL"/>
        </w:rPr>
        <w:t xml:space="preserve">ustaleniu, dochodzeniu lub obronie przed roszczeniami. </w:t>
      </w:r>
    </w:p>
    <w:p w14:paraId="7591CD03" w14:textId="77777777"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Kategorie Pani/Pana danych osobowych, jakie przetwarzamy to dane identyfikacyjne oraz dane kontaktowe związane ze współpracą z podmiotem w imieniu, którego Pani/Pan występuje. Pani/Pana dane osobowe otrzymaliśmy od wspomnianego podmiotu.</w:t>
      </w:r>
    </w:p>
    <w:p w14:paraId="7572D68F" w14:textId="77777777"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Dostęp do Pani/Pana danych osobowych będą mieć pracownicy Administratora, podwykonawcy oraz podmioty świadczące usługi na rzecz Administratora (tj. usługi IT i wsparcia technicznego, usługi księgowe, zewnętrzni audytorzy i podmioty świadczące specjalistyczne usługi, np. doradztwo prawne, księgowe oraz firmy świadczące usługi administracyjne i przewozowe), które muszą mieć dostęp do danych, aby wykonywać swoje obowiązki. Dostęp do Pani/Pana danych będą mieć również uprawnione do tego organy państwowe, w szczególności urzędy skarbowe.</w:t>
      </w:r>
    </w:p>
    <w:p w14:paraId="519E307F" w14:textId="77777777"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Pani/Pana dane osobowe będą przechowywane przez okres niezbędny do realizacji i rozliczenia współpracy z podmiotem, w imieniu, którego Pani/Pan występuje oraz do upływu okresów wynikających z odpowiednich przepisów prawa, tj. do upływu okresu przedawnienia zobowiązań podatkowych związanych z dokumentacją rachunkowo-finansową, co może być w stosownych wypadkach przedłużone o okres przedawnienia roszczeń cywilnoprawnych</w:t>
      </w:r>
    </w:p>
    <w:p w14:paraId="3CB75E6A" w14:textId="77777777"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Przysługuje Pani/Panu prawo do:</w:t>
      </w:r>
    </w:p>
    <w:p w14:paraId="61ADE006" w14:textId="77777777" w:rsidR="00A1125B" w:rsidRPr="007973F7" w:rsidRDefault="00A1125B" w:rsidP="008810AB">
      <w:pPr>
        <w:numPr>
          <w:ilvl w:val="0"/>
          <w:numId w:val="55"/>
        </w:numPr>
        <w:autoSpaceDN w:val="0"/>
        <w:spacing w:line="276" w:lineRule="auto"/>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żądania dostępu do swoich danych osobowych, ich sprostowania, usunięcia lub ograniczenia przetwarzania, a także prawo do przenoszenia danych,</w:t>
      </w:r>
    </w:p>
    <w:p w14:paraId="66782603" w14:textId="77777777" w:rsidR="00A1125B" w:rsidRPr="007973F7" w:rsidRDefault="00A1125B" w:rsidP="008810AB">
      <w:pPr>
        <w:numPr>
          <w:ilvl w:val="0"/>
          <w:numId w:val="55"/>
        </w:numPr>
        <w:autoSpaceDN w:val="0"/>
        <w:spacing w:line="276" w:lineRule="auto"/>
        <w:contextualSpacing/>
        <w:jc w:val="both"/>
        <w:rPr>
          <w:rFonts w:asciiTheme="minorHAnsi" w:hAnsiTheme="minorHAnsi" w:cstheme="minorHAnsi"/>
          <w:sz w:val="22"/>
          <w:szCs w:val="22"/>
          <w:lang w:eastAsia="pl-PL"/>
        </w:rPr>
      </w:pPr>
      <w:bookmarkStart w:id="5" w:name="_Hlk512259893"/>
      <w:r w:rsidRPr="007973F7">
        <w:rPr>
          <w:rFonts w:asciiTheme="minorHAnsi" w:hAnsiTheme="minorHAnsi" w:cstheme="minorHAnsi"/>
          <w:sz w:val="22"/>
          <w:szCs w:val="22"/>
          <w:lang w:eastAsia="pl-PL"/>
        </w:rPr>
        <w:t>wniesienia w dowolnym momencie sprzeciwu wobec przetwarzania Pani/Pana danych osobowych, z przyczyn związanych z Pani/Pana szczególną sytuacją</w:t>
      </w:r>
      <w:bookmarkEnd w:id="5"/>
      <w:r w:rsidRPr="007973F7">
        <w:rPr>
          <w:rFonts w:asciiTheme="minorHAnsi" w:hAnsiTheme="minorHAnsi" w:cstheme="minorHAnsi"/>
          <w:sz w:val="22"/>
          <w:szCs w:val="22"/>
          <w:lang w:eastAsia="pl-PL"/>
        </w:rPr>
        <w:t xml:space="preserve">, </w:t>
      </w:r>
    </w:p>
    <w:p w14:paraId="2A572725" w14:textId="77777777" w:rsidR="00A1125B" w:rsidRPr="007973F7" w:rsidRDefault="00A1125B" w:rsidP="008810AB">
      <w:pPr>
        <w:numPr>
          <w:ilvl w:val="0"/>
          <w:numId w:val="55"/>
        </w:numPr>
        <w:autoSpaceDN w:val="0"/>
        <w:spacing w:line="276" w:lineRule="auto"/>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wniesienia skargi do organu nadzorczego, tj. Prezesa Urzędu Ochrony Danych Osobowych.</w:t>
      </w:r>
    </w:p>
    <w:p w14:paraId="5781D3EB" w14:textId="3377A2B4" w:rsidR="00A1125B" w:rsidRPr="007973F7" w:rsidRDefault="00A1125B" w:rsidP="008810AB">
      <w:pPr>
        <w:numPr>
          <w:ilvl w:val="0"/>
          <w:numId w:val="53"/>
        </w:numPr>
        <w:autoSpaceDN w:val="0"/>
        <w:spacing w:line="276" w:lineRule="auto"/>
        <w:ind w:left="426"/>
        <w:contextualSpacing/>
        <w:jc w:val="both"/>
        <w:rPr>
          <w:rFonts w:asciiTheme="minorHAnsi" w:hAnsiTheme="minorHAnsi" w:cstheme="minorHAnsi"/>
          <w:sz w:val="22"/>
          <w:szCs w:val="22"/>
          <w:lang w:eastAsia="pl-PL"/>
        </w:rPr>
      </w:pPr>
      <w:r w:rsidRPr="007973F7">
        <w:rPr>
          <w:rFonts w:asciiTheme="minorHAnsi" w:hAnsiTheme="minorHAnsi" w:cstheme="minorHAnsi"/>
          <w:sz w:val="22"/>
          <w:szCs w:val="22"/>
          <w:lang w:eastAsia="pl-PL"/>
        </w:rPr>
        <w:t>Podanie danych jest warunkiem zawarcia umowy, a ich niepodanie będzie skutkowało brakiem możliwości jej zawarcia i wykonania. Pani/Pana dane osobowe nie będą wykorzystywane do</w:t>
      </w:r>
      <w:r w:rsidR="00252D4A">
        <w:rPr>
          <w:rFonts w:asciiTheme="minorHAnsi" w:hAnsiTheme="minorHAnsi" w:cstheme="minorHAnsi"/>
          <w:sz w:val="22"/>
          <w:szCs w:val="22"/>
          <w:lang w:eastAsia="pl-PL"/>
        </w:rPr>
        <w:t> </w:t>
      </w:r>
      <w:r w:rsidRPr="007973F7">
        <w:rPr>
          <w:rFonts w:asciiTheme="minorHAnsi" w:hAnsiTheme="minorHAnsi" w:cstheme="minorHAnsi"/>
          <w:sz w:val="22"/>
          <w:szCs w:val="22"/>
          <w:lang w:eastAsia="pl-PL"/>
        </w:rPr>
        <w:t>podejmowania zautomatyzowanych decyzji, w tym profilowania.</w:t>
      </w:r>
    </w:p>
    <w:sectPr w:rsidR="00A1125B" w:rsidRPr="007973F7" w:rsidSect="004866EA">
      <w:headerReference w:type="default" r:id="rId8"/>
      <w:footerReference w:type="default" r:id="rId9"/>
      <w:pgSz w:w="11906" w:h="16838"/>
      <w:pgMar w:top="992" w:right="1418" w:bottom="1276" w:left="1134" w:header="709" w:footer="5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E8EDA" w14:textId="77777777" w:rsidR="00BC2113" w:rsidRDefault="00BC2113" w:rsidP="000B30B9">
      <w:r>
        <w:separator/>
      </w:r>
    </w:p>
  </w:endnote>
  <w:endnote w:type="continuationSeparator" w:id="0">
    <w:p w14:paraId="1E70B781" w14:textId="77777777" w:rsidR="00BC2113" w:rsidRDefault="00BC2113" w:rsidP="000B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77">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9E94" w14:textId="0E0EBED9" w:rsidR="000C3DD4" w:rsidRPr="00252D4A" w:rsidRDefault="00252D4A">
    <w:pPr>
      <w:pStyle w:val="Stopka"/>
      <w:jc w:val="right"/>
      <w:rPr>
        <w:rFonts w:ascii="Calibri" w:hAnsi="Calibri" w:cstheme="minorHAnsi"/>
        <w:sz w:val="20"/>
      </w:rPr>
    </w:pPr>
    <w:r w:rsidRPr="00252D4A">
      <w:rPr>
        <w:rFonts w:ascii="Calibri" w:hAnsi="Calibri" w:cstheme="minorHAnsi"/>
        <w:sz w:val="20"/>
      </w:rPr>
      <w:fldChar w:fldCharType="begin"/>
    </w:r>
    <w:r w:rsidRPr="00252D4A">
      <w:rPr>
        <w:rFonts w:ascii="Calibri" w:hAnsi="Calibri" w:cstheme="minorHAnsi"/>
        <w:sz w:val="20"/>
      </w:rPr>
      <w:instrText>PAGE  \* Arabic  \* MERGEFORMAT</w:instrText>
    </w:r>
    <w:r w:rsidRPr="00252D4A">
      <w:rPr>
        <w:rFonts w:ascii="Calibri" w:hAnsi="Calibri" w:cstheme="minorHAnsi"/>
        <w:sz w:val="20"/>
      </w:rPr>
      <w:fldChar w:fldCharType="separate"/>
    </w:r>
    <w:r w:rsidRPr="00252D4A">
      <w:rPr>
        <w:rFonts w:ascii="Calibri" w:hAnsi="Calibri" w:cstheme="minorHAnsi"/>
        <w:sz w:val="20"/>
      </w:rPr>
      <w:t>1</w:t>
    </w:r>
    <w:r w:rsidRPr="00252D4A">
      <w:rPr>
        <w:rFonts w:ascii="Calibri" w:hAnsi="Calibri" w:cstheme="minorHAnsi"/>
        <w:sz w:val="20"/>
      </w:rPr>
      <w:fldChar w:fldCharType="end"/>
    </w:r>
    <w:r>
      <w:rPr>
        <w:rFonts w:ascii="Calibri" w:hAnsi="Calibri" w:cstheme="minorHAnsi"/>
        <w:sz w:val="20"/>
      </w:rPr>
      <w:t>/</w:t>
    </w:r>
    <w:r w:rsidRPr="00252D4A">
      <w:rPr>
        <w:rFonts w:ascii="Calibri" w:hAnsi="Calibri" w:cstheme="minorHAnsi"/>
        <w:sz w:val="20"/>
      </w:rPr>
      <w:fldChar w:fldCharType="begin"/>
    </w:r>
    <w:r w:rsidRPr="00252D4A">
      <w:rPr>
        <w:rFonts w:ascii="Calibri" w:hAnsi="Calibri" w:cstheme="minorHAnsi"/>
        <w:sz w:val="20"/>
      </w:rPr>
      <w:instrText>NUMPAGES  \* Arabic  \* MERGEFORMAT</w:instrText>
    </w:r>
    <w:r w:rsidRPr="00252D4A">
      <w:rPr>
        <w:rFonts w:ascii="Calibri" w:hAnsi="Calibri" w:cstheme="minorHAnsi"/>
        <w:sz w:val="20"/>
      </w:rPr>
      <w:fldChar w:fldCharType="separate"/>
    </w:r>
    <w:r w:rsidRPr="00252D4A">
      <w:rPr>
        <w:rFonts w:ascii="Calibri" w:hAnsi="Calibri" w:cstheme="minorHAnsi"/>
        <w:sz w:val="20"/>
      </w:rPr>
      <w:t>2</w:t>
    </w:r>
    <w:r w:rsidRPr="00252D4A">
      <w:rPr>
        <w:rFonts w:ascii="Calibri" w:hAnsi="Calibri" w:cstheme="minorHAns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BA2A" w14:textId="77777777" w:rsidR="00BC2113" w:rsidRDefault="00BC2113" w:rsidP="000B30B9">
      <w:r>
        <w:separator/>
      </w:r>
    </w:p>
  </w:footnote>
  <w:footnote w:type="continuationSeparator" w:id="0">
    <w:p w14:paraId="3F997872" w14:textId="77777777" w:rsidR="00BC2113" w:rsidRDefault="00BC2113" w:rsidP="000B30B9">
      <w:r>
        <w:continuationSeparator/>
      </w:r>
    </w:p>
  </w:footnote>
  <w:footnote w:id="1">
    <w:p w14:paraId="2788654E" w14:textId="77777777" w:rsidR="007C5F03" w:rsidRPr="008D5A0C" w:rsidRDefault="007C5F03">
      <w:pPr>
        <w:pStyle w:val="Tekstprzypisudolnego"/>
        <w:rPr>
          <w:sz w:val="18"/>
          <w:szCs w:val="18"/>
        </w:rPr>
      </w:pPr>
      <w:r w:rsidRPr="008D5A0C">
        <w:rPr>
          <w:rStyle w:val="Odwoanieprzypisudolnego"/>
          <w:sz w:val="18"/>
          <w:szCs w:val="18"/>
        </w:rPr>
        <w:footnoteRef/>
      </w:r>
      <w:r w:rsidRPr="008D5A0C">
        <w:rPr>
          <w:sz w:val="18"/>
          <w:szCs w:val="18"/>
        </w:rPr>
        <w:t xml:space="preserve"> brzmienie zostanie dostosowane do treści złożonej oferty</w:t>
      </w:r>
    </w:p>
  </w:footnote>
  <w:footnote w:id="2">
    <w:p w14:paraId="36A33C60" w14:textId="77777777" w:rsidR="007C5F03" w:rsidRPr="008D5A0C" w:rsidRDefault="007C5F03">
      <w:pPr>
        <w:pStyle w:val="Tekstprzypisudolnego"/>
        <w:rPr>
          <w:sz w:val="18"/>
          <w:szCs w:val="18"/>
        </w:rPr>
      </w:pPr>
      <w:r w:rsidRPr="008D5A0C">
        <w:rPr>
          <w:rStyle w:val="Odwoanieprzypisudolnego"/>
          <w:sz w:val="18"/>
          <w:szCs w:val="18"/>
        </w:rPr>
        <w:footnoteRef/>
      </w:r>
      <w:r w:rsidRPr="008D5A0C">
        <w:rPr>
          <w:sz w:val="18"/>
          <w:szCs w:val="18"/>
        </w:rPr>
        <w:t xml:space="preserve"> brzmienie zostanie dostosowane do treści złożonej oferty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2500" w14:textId="77777777" w:rsidR="00D171C0" w:rsidRPr="002B3A87" w:rsidRDefault="00D171C0" w:rsidP="00413EC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decimal"/>
      <w:lvlText w:val="%1)"/>
      <w:lvlJc w:val="left"/>
      <w:pPr>
        <w:tabs>
          <w:tab w:val="num" w:pos="0"/>
        </w:tabs>
        <w:ind w:left="360" w:hanging="360"/>
      </w:pPr>
      <w:rPr>
        <w:rFonts w:eastAsia="Times New Roman" w:cs="Times New Roman"/>
      </w:rPr>
    </w:lvl>
  </w:abstractNum>
  <w:abstractNum w:abstractNumId="1"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b w:val="0"/>
        <w:i w:val="0"/>
      </w:rPr>
    </w:lvl>
  </w:abstractNum>
  <w:abstractNum w:abstractNumId="2" w15:restartNumberingAfterBreak="0">
    <w:nsid w:val="0000000B"/>
    <w:multiLevelType w:val="multilevel"/>
    <w:tmpl w:val="50461E82"/>
    <w:name w:val="WW8Num11"/>
    <w:lvl w:ilvl="0">
      <w:start w:val="1"/>
      <w:numFmt w:val="decimal"/>
      <w:lvlText w:val="%1."/>
      <w:lvlJc w:val="left"/>
      <w:pPr>
        <w:tabs>
          <w:tab w:val="num" w:pos="1440"/>
        </w:tabs>
        <w:ind w:left="1440" w:hanging="360"/>
      </w:pPr>
      <w:rPr>
        <w:rFonts w:ascii="Times New Roman" w:hAnsi="Times New Roman" w:cs="Times New Roman" w:hint="default"/>
        <w:b/>
        <w:color w:val="auto"/>
        <w:sz w:val="24"/>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D"/>
    <w:multiLevelType w:val="multilevel"/>
    <w:tmpl w:val="3932A3D4"/>
    <w:name w:val="WW8Num13"/>
    <w:lvl w:ilvl="0">
      <w:start w:val="1"/>
      <w:numFmt w:val="decimal"/>
      <w:lvlText w:val="%1."/>
      <w:lvlJc w:val="left"/>
      <w:pPr>
        <w:tabs>
          <w:tab w:val="num" w:pos="360"/>
        </w:tabs>
        <w:ind w:left="360" w:hanging="360"/>
      </w:pPr>
      <w:rPr>
        <w:rFonts w:cs="Times New Roman"/>
      </w:rPr>
    </w:lvl>
    <w:lvl w:ilvl="1">
      <w:start w:val="2"/>
      <w:numFmt w:val="decimal"/>
      <w:lvlText w:val="%2."/>
      <w:lvlJc w:val="left"/>
      <w:pPr>
        <w:tabs>
          <w:tab w:val="num" w:pos="144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000011"/>
    <w:multiLevelType w:val="singleLevel"/>
    <w:tmpl w:val="00000011"/>
    <w:name w:val="WW8Num17"/>
    <w:lvl w:ilvl="0">
      <w:start w:val="1"/>
      <w:numFmt w:val="decimal"/>
      <w:lvlText w:val="%1."/>
      <w:lvlJc w:val="left"/>
      <w:pPr>
        <w:tabs>
          <w:tab w:val="num" w:pos="0"/>
        </w:tabs>
        <w:ind w:left="360" w:hanging="360"/>
      </w:pPr>
      <w:rPr>
        <w:rFonts w:cs="Times New Roman"/>
      </w:rPr>
    </w:lvl>
  </w:abstractNum>
  <w:abstractNum w:abstractNumId="5" w15:restartNumberingAfterBreak="0">
    <w:nsid w:val="00000012"/>
    <w:multiLevelType w:val="singleLevel"/>
    <w:tmpl w:val="00000012"/>
    <w:name w:val="WW8Num26"/>
    <w:lvl w:ilvl="0">
      <w:start w:val="1"/>
      <w:numFmt w:val="bullet"/>
      <w:lvlText w:val=""/>
      <w:lvlJc w:val="left"/>
      <w:pPr>
        <w:tabs>
          <w:tab w:val="num" w:pos="0"/>
        </w:tabs>
        <w:ind w:left="851" w:hanging="360"/>
      </w:pPr>
      <w:rPr>
        <w:rFonts w:ascii="Symbol" w:hAnsi="Symbol" w:cs="Symbol"/>
      </w:rPr>
    </w:lvl>
  </w:abstractNum>
  <w:abstractNum w:abstractNumId="6" w15:restartNumberingAfterBreak="0">
    <w:nsid w:val="00000018"/>
    <w:multiLevelType w:val="multilevel"/>
    <w:tmpl w:val="71007758"/>
    <w:name w:val="WW8Num172"/>
    <w:lvl w:ilvl="0">
      <w:start w:val="2"/>
      <w:numFmt w:val="decimal"/>
      <w:lvlText w:val="%1."/>
      <w:lvlJc w:val="left"/>
      <w:pPr>
        <w:tabs>
          <w:tab w:val="num" w:pos="360"/>
        </w:tabs>
        <w:ind w:left="360" w:hanging="360"/>
      </w:pPr>
    </w:lvl>
    <w:lvl w:ilvl="1">
      <w:start w:val="1"/>
      <w:numFmt w:val="lowerLetter"/>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1C"/>
    <w:multiLevelType w:val="multilevel"/>
    <w:tmpl w:val="070EEC9E"/>
    <w:name w:val="WW8Num28"/>
    <w:lvl w:ilvl="0">
      <w:start w:val="1"/>
      <w:numFmt w:val="decimal"/>
      <w:lvlText w:val="%1."/>
      <w:lvlJc w:val="left"/>
      <w:pPr>
        <w:tabs>
          <w:tab w:val="num" w:pos="360"/>
        </w:tabs>
        <w:ind w:left="360" w:hanging="360"/>
      </w:pPr>
      <w:rPr>
        <w:rFonts w:ascii="Arial Narrow" w:eastAsia="Times New Roman" w:hAnsi="Arial Narrow" w:cs="Times New Roman" w:hint="default"/>
        <w:color w:val="auto"/>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8" w15:restartNumberingAfterBreak="0">
    <w:nsid w:val="0000001E"/>
    <w:multiLevelType w:val="singleLevel"/>
    <w:tmpl w:val="B11067A0"/>
    <w:name w:val="WW8Num30"/>
    <w:lvl w:ilvl="0">
      <w:start w:val="1"/>
      <w:numFmt w:val="decimal"/>
      <w:lvlText w:val="%1."/>
      <w:lvlJc w:val="left"/>
      <w:pPr>
        <w:tabs>
          <w:tab w:val="num" w:pos="0"/>
        </w:tabs>
        <w:ind w:left="720" w:hanging="360"/>
      </w:pPr>
      <w:rPr>
        <w:rFonts w:cs="Times New Roman"/>
        <w:strike w:val="0"/>
      </w:rPr>
    </w:lvl>
  </w:abstractNum>
  <w:abstractNum w:abstractNumId="9" w15:restartNumberingAfterBreak="0">
    <w:nsid w:val="00000020"/>
    <w:multiLevelType w:val="multilevel"/>
    <w:tmpl w:val="D182E5E2"/>
    <w:name w:val="WW8Num3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b w:val="0"/>
        <w:bCs w:val="0"/>
        <w:i w:val="0"/>
      </w:rPr>
    </w:lvl>
    <w:lvl w:ilvl="2">
      <w:start w:val="1"/>
      <w:numFmt w:val="decimal"/>
      <w:lvlText w:val="%3."/>
      <w:lvlJc w:val="left"/>
      <w:pPr>
        <w:tabs>
          <w:tab w:val="num" w:pos="1440"/>
        </w:tabs>
        <w:ind w:left="1440" w:hanging="360"/>
      </w:pPr>
      <w:rPr>
        <w:rFonts w:cs="Times New Roman"/>
        <w:b w:val="0"/>
        <w:bCs w:val="0"/>
      </w:rPr>
    </w:lvl>
    <w:lvl w:ilvl="3">
      <w:start w:val="1"/>
      <w:numFmt w:val="decimal"/>
      <w:lvlText w:val="%4."/>
      <w:lvlJc w:val="left"/>
      <w:pPr>
        <w:tabs>
          <w:tab w:val="num" w:pos="1800"/>
        </w:tabs>
        <w:ind w:left="1800" w:hanging="360"/>
      </w:pPr>
      <w:rPr>
        <w:rFonts w:cs="Times New Roman"/>
        <w:b w:val="0"/>
        <w:bCs w:val="0"/>
      </w:rPr>
    </w:lvl>
    <w:lvl w:ilvl="4">
      <w:start w:val="1"/>
      <w:numFmt w:val="decimal"/>
      <w:lvlText w:val="%5."/>
      <w:lvlJc w:val="left"/>
      <w:pPr>
        <w:tabs>
          <w:tab w:val="num" w:pos="2160"/>
        </w:tabs>
        <w:ind w:left="2160" w:hanging="360"/>
      </w:pPr>
      <w:rPr>
        <w:rFonts w:cs="Times New Roman"/>
        <w:b w:val="0"/>
        <w:bCs w:val="0"/>
      </w:rPr>
    </w:lvl>
    <w:lvl w:ilvl="5">
      <w:start w:val="1"/>
      <w:numFmt w:val="decimal"/>
      <w:lvlText w:val="%6."/>
      <w:lvlJc w:val="left"/>
      <w:pPr>
        <w:tabs>
          <w:tab w:val="num" w:pos="2520"/>
        </w:tabs>
        <w:ind w:left="2520" w:hanging="360"/>
      </w:pPr>
      <w:rPr>
        <w:rFonts w:cs="Times New Roman"/>
        <w:b/>
        <w:bCs w:val="0"/>
      </w:rPr>
    </w:lvl>
    <w:lvl w:ilvl="6">
      <w:start w:val="1"/>
      <w:numFmt w:val="decimal"/>
      <w:lvlText w:val="%7."/>
      <w:lvlJc w:val="left"/>
      <w:pPr>
        <w:tabs>
          <w:tab w:val="num" w:pos="2880"/>
        </w:tabs>
        <w:ind w:left="2880" w:hanging="360"/>
      </w:pPr>
      <w:rPr>
        <w:rFonts w:cs="Times New Roman"/>
        <w:b w:val="0"/>
        <w:bCs w:val="0"/>
      </w:rPr>
    </w:lvl>
    <w:lvl w:ilvl="7">
      <w:start w:val="1"/>
      <w:numFmt w:val="decimal"/>
      <w:lvlText w:val="%8."/>
      <w:lvlJc w:val="left"/>
      <w:pPr>
        <w:tabs>
          <w:tab w:val="num" w:pos="3240"/>
        </w:tabs>
        <w:ind w:left="3240" w:hanging="360"/>
      </w:pPr>
      <w:rPr>
        <w:rFonts w:cs="Times New Roman"/>
        <w:b w:val="0"/>
        <w:bCs w:val="0"/>
      </w:rPr>
    </w:lvl>
    <w:lvl w:ilvl="8">
      <w:start w:val="1"/>
      <w:numFmt w:val="decimal"/>
      <w:lvlText w:val="%9."/>
      <w:lvlJc w:val="left"/>
      <w:pPr>
        <w:tabs>
          <w:tab w:val="num" w:pos="3600"/>
        </w:tabs>
        <w:ind w:left="3600" w:hanging="360"/>
      </w:pPr>
      <w:rPr>
        <w:rFonts w:cs="Times New Roman"/>
        <w:b w:val="0"/>
        <w:bCs w:val="0"/>
      </w:rPr>
    </w:lvl>
  </w:abstractNum>
  <w:abstractNum w:abstractNumId="10" w15:restartNumberingAfterBreak="0">
    <w:nsid w:val="00000021"/>
    <w:multiLevelType w:val="multilevel"/>
    <w:tmpl w:val="00000021"/>
    <w:name w:val="WW8Num33"/>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b w:val="0"/>
        <w:bCs w:val="0"/>
      </w:rPr>
    </w:lvl>
    <w:lvl w:ilvl="2">
      <w:start w:val="1"/>
      <w:numFmt w:val="decimal"/>
      <w:lvlText w:val="%3."/>
      <w:lvlJc w:val="left"/>
      <w:pPr>
        <w:tabs>
          <w:tab w:val="num" w:pos="1440"/>
        </w:tabs>
        <w:ind w:left="1440" w:hanging="360"/>
      </w:pPr>
      <w:rPr>
        <w:rFonts w:cs="Times New Roman"/>
        <w:b w:val="0"/>
        <w:bCs w:val="0"/>
      </w:rPr>
    </w:lvl>
    <w:lvl w:ilvl="3">
      <w:start w:val="1"/>
      <w:numFmt w:val="decimal"/>
      <w:lvlText w:val="%4."/>
      <w:lvlJc w:val="left"/>
      <w:pPr>
        <w:tabs>
          <w:tab w:val="num" w:pos="1800"/>
        </w:tabs>
        <w:ind w:left="1800" w:hanging="360"/>
      </w:pPr>
      <w:rPr>
        <w:rFonts w:cs="Times New Roman"/>
        <w:b w:val="0"/>
        <w:bCs w:val="0"/>
      </w:rPr>
    </w:lvl>
    <w:lvl w:ilvl="4">
      <w:start w:val="1"/>
      <w:numFmt w:val="decimal"/>
      <w:lvlText w:val="%5."/>
      <w:lvlJc w:val="left"/>
      <w:pPr>
        <w:tabs>
          <w:tab w:val="num" w:pos="2160"/>
        </w:tabs>
        <w:ind w:left="2160" w:hanging="360"/>
      </w:pPr>
      <w:rPr>
        <w:rFonts w:cs="Times New Roman"/>
        <w:b w:val="0"/>
        <w:bCs w:val="0"/>
      </w:rPr>
    </w:lvl>
    <w:lvl w:ilvl="5">
      <w:start w:val="1"/>
      <w:numFmt w:val="decimal"/>
      <w:lvlText w:val="%6."/>
      <w:lvlJc w:val="left"/>
      <w:pPr>
        <w:tabs>
          <w:tab w:val="num" w:pos="2520"/>
        </w:tabs>
        <w:ind w:left="2520" w:hanging="360"/>
      </w:pPr>
      <w:rPr>
        <w:rFonts w:cs="Times New Roman"/>
        <w:b w:val="0"/>
        <w:bCs w:val="0"/>
      </w:rPr>
    </w:lvl>
    <w:lvl w:ilvl="6">
      <w:start w:val="1"/>
      <w:numFmt w:val="decimal"/>
      <w:lvlText w:val="%7."/>
      <w:lvlJc w:val="left"/>
      <w:pPr>
        <w:tabs>
          <w:tab w:val="num" w:pos="2880"/>
        </w:tabs>
        <w:ind w:left="2880" w:hanging="360"/>
      </w:pPr>
      <w:rPr>
        <w:rFonts w:cs="Times New Roman"/>
        <w:b w:val="0"/>
        <w:bCs w:val="0"/>
      </w:rPr>
    </w:lvl>
    <w:lvl w:ilvl="7">
      <w:start w:val="1"/>
      <w:numFmt w:val="decimal"/>
      <w:lvlText w:val="%8."/>
      <w:lvlJc w:val="left"/>
      <w:pPr>
        <w:tabs>
          <w:tab w:val="num" w:pos="3240"/>
        </w:tabs>
        <w:ind w:left="3240" w:hanging="360"/>
      </w:pPr>
      <w:rPr>
        <w:rFonts w:cs="Times New Roman"/>
        <w:b w:val="0"/>
        <w:bCs w:val="0"/>
      </w:rPr>
    </w:lvl>
    <w:lvl w:ilvl="8">
      <w:start w:val="1"/>
      <w:numFmt w:val="decimal"/>
      <w:lvlText w:val="%9."/>
      <w:lvlJc w:val="left"/>
      <w:pPr>
        <w:tabs>
          <w:tab w:val="num" w:pos="3600"/>
        </w:tabs>
        <w:ind w:left="3600" w:hanging="360"/>
      </w:pPr>
      <w:rPr>
        <w:rFonts w:cs="Times New Roman"/>
        <w:b w:val="0"/>
        <w:bCs w:val="0"/>
      </w:rPr>
    </w:lvl>
  </w:abstractNum>
  <w:abstractNum w:abstractNumId="11" w15:restartNumberingAfterBreak="0">
    <w:nsid w:val="0000002D"/>
    <w:multiLevelType w:val="multilevel"/>
    <w:tmpl w:val="6A081A2E"/>
    <w:name w:val="WW8Num45"/>
    <w:lvl w:ilvl="0">
      <w:start w:val="1"/>
      <w:numFmt w:val="lowerLetter"/>
      <w:lvlText w:val="%1)"/>
      <w:lvlJc w:val="left"/>
      <w:pPr>
        <w:tabs>
          <w:tab w:val="num" w:pos="0"/>
        </w:tabs>
        <w:ind w:left="1068" w:hanging="360"/>
      </w:pPr>
      <w:rPr>
        <w:rFonts w:cs="Times New Roman"/>
      </w:rPr>
    </w:lvl>
    <w:lvl w:ilvl="1">
      <w:start w:val="3"/>
      <w:numFmt w:val="decimal"/>
      <w:lvlText w:val="%2."/>
      <w:lvlJc w:val="left"/>
      <w:pPr>
        <w:tabs>
          <w:tab w:val="num" w:pos="1788"/>
        </w:tabs>
        <w:ind w:left="1788" w:hanging="360"/>
      </w:pPr>
      <w:rPr>
        <w:rFonts w:cs="Times New Roman"/>
      </w:rPr>
    </w:lvl>
    <w:lvl w:ilvl="2">
      <w:start w:val="1"/>
      <w:numFmt w:val="decimal"/>
      <w:lvlText w:val="%3)"/>
      <w:lvlJc w:val="left"/>
      <w:pPr>
        <w:tabs>
          <w:tab w:val="num" w:pos="0"/>
        </w:tabs>
        <w:ind w:left="2688" w:hanging="360"/>
      </w:pPr>
      <w:rPr>
        <w:rFonts w:cs="Times New Roman"/>
      </w:rPr>
    </w:lvl>
    <w:lvl w:ilvl="3">
      <w:start w:val="1"/>
      <w:numFmt w:val="decimal"/>
      <w:lvlText w:val="%4."/>
      <w:lvlJc w:val="left"/>
      <w:pPr>
        <w:tabs>
          <w:tab w:val="num" w:pos="0"/>
        </w:tabs>
        <w:ind w:left="3228" w:hanging="360"/>
      </w:pPr>
      <w:rPr>
        <w:rFonts w:cs="Times New Roman"/>
        <w:color w:val="auto"/>
      </w:rPr>
    </w:lvl>
    <w:lvl w:ilvl="4">
      <w:start w:val="1"/>
      <w:numFmt w:val="lowerLetter"/>
      <w:lvlText w:val="%5."/>
      <w:lvlJc w:val="left"/>
      <w:pPr>
        <w:tabs>
          <w:tab w:val="num" w:pos="0"/>
        </w:tabs>
        <w:ind w:left="3948" w:hanging="360"/>
      </w:pPr>
      <w:rPr>
        <w:rFonts w:cs="Times New Roman"/>
      </w:rPr>
    </w:lvl>
    <w:lvl w:ilvl="5">
      <w:start w:val="1"/>
      <w:numFmt w:val="lowerRoman"/>
      <w:lvlText w:val="%6."/>
      <w:lvlJc w:val="lef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left"/>
      <w:pPr>
        <w:tabs>
          <w:tab w:val="num" w:pos="0"/>
        </w:tabs>
        <w:ind w:left="6828" w:hanging="180"/>
      </w:pPr>
      <w:rPr>
        <w:rFonts w:cs="Times New Roman"/>
      </w:rPr>
    </w:lvl>
  </w:abstractNum>
  <w:abstractNum w:abstractNumId="12"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Times New Roman"/>
      </w:rPr>
    </w:lvl>
  </w:abstractNum>
  <w:abstractNum w:abstractNumId="13" w15:restartNumberingAfterBreak="0">
    <w:nsid w:val="02343DD2"/>
    <w:multiLevelType w:val="hybridMultilevel"/>
    <w:tmpl w:val="11F4386C"/>
    <w:lvl w:ilvl="0" w:tplc="0415000F">
      <w:start w:val="1"/>
      <w:numFmt w:val="decimal"/>
      <w:lvlText w:val="%1."/>
      <w:lvlJc w:val="left"/>
      <w:pPr>
        <w:ind w:left="72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CC6395"/>
    <w:multiLevelType w:val="hybridMultilevel"/>
    <w:tmpl w:val="AC6E7CA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540103E"/>
    <w:multiLevelType w:val="hybridMultilevel"/>
    <w:tmpl w:val="3EC8FFDE"/>
    <w:lvl w:ilvl="0" w:tplc="7D0CC1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907026"/>
    <w:multiLevelType w:val="hybridMultilevel"/>
    <w:tmpl w:val="8876B8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CD23C8"/>
    <w:multiLevelType w:val="hybridMultilevel"/>
    <w:tmpl w:val="B0D6A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7F4042"/>
    <w:multiLevelType w:val="hybridMultilevel"/>
    <w:tmpl w:val="F38845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A61263"/>
    <w:multiLevelType w:val="hybridMultilevel"/>
    <w:tmpl w:val="29002FB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0BC47CC7"/>
    <w:multiLevelType w:val="hybridMultilevel"/>
    <w:tmpl w:val="7744D9EA"/>
    <w:lvl w:ilvl="0" w:tplc="353A3C0C">
      <w:start w:val="1"/>
      <w:numFmt w:val="decimal"/>
      <w:lvlText w:val="%1."/>
      <w:lvlJc w:val="left"/>
      <w:pPr>
        <w:ind w:left="720" w:hanging="360"/>
      </w:pPr>
      <w:rPr>
        <w:rFonts w:cs="Times New Roman"/>
        <w:b w:val="0"/>
      </w:rPr>
    </w:lvl>
    <w:lvl w:ilvl="1" w:tplc="A04879B8">
      <w:start w:val="1"/>
      <w:numFmt w:val="decimal"/>
      <w:lvlText w:val="%2)"/>
      <w:lvlJc w:val="left"/>
      <w:pPr>
        <w:ind w:left="1440" w:hanging="360"/>
      </w:pPr>
      <w:rPr>
        <w:rFonts w:hint="default"/>
      </w:rPr>
    </w:lvl>
    <w:lvl w:ilvl="2" w:tplc="0F5A381C" w:tentative="1">
      <w:start w:val="1"/>
      <w:numFmt w:val="lowerRoman"/>
      <w:lvlText w:val="%3."/>
      <w:lvlJc w:val="right"/>
      <w:pPr>
        <w:ind w:left="2160" w:hanging="180"/>
      </w:pPr>
      <w:rPr>
        <w:rFonts w:cs="Times New Roman"/>
      </w:rPr>
    </w:lvl>
    <w:lvl w:ilvl="3" w:tplc="15804F72" w:tentative="1">
      <w:start w:val="1"/>
      <w:numFmt w:val="decimal"/>
      <w:lvlText w:val="%4."/>
      <w:lvlJc w:val="left"/>
      <w:pPr>
        <w:ind w:left="2880" w:hanging="360"/>
      </w:pPr>
      <w:rPr>
        <w:rFonts w:cs="Times New Roman"/>
      </w:rPr>
    </w:lvl>
    <w:lvl w:ilvl="4" w:tplc="33BC3A8E" w:tentative="1">
      <w:start w:val="1"/>
      <w:numFmt w:val="lowerLetter"/>
      <w:lvlText w:val="%5."/>
      <w:lvlJc w:val="left"/>
      <w:pPr>
        <w:ind w:left="3600" w:hanging="360"/>
      </w:pPr>
      <w:rPr>
        <w:rFonts w:cs="Times New Roman"/>
      </w:rPr>
    </w:lvl>
    <w:lvl w:ilvl="5" w:tplc="C4021A4A" w:tentative="1">
      <w:start w:val="1"/>
      <w:numFmt w:val="lowerRoman"/>
      <w:lvlText w:val="%6."/>
      <w:lvlJc w:val="right"/>
      <w:pPr>
        <w:ind w:left="4320" w:hanging="180"/>
      </w:pPr>
      <w:rPr>
        <w:rFonts w:cs="Times New Roman"/>
      </w:rPr>
    </w:lvl>
    <w:lvl w:ilvl="6" w:tplc="E61676A6" w:tentative="1">
      <w:start w:val="1"/>
      <w:numFmt w:val="decimal"/>
      <w:lvlText w:val="%7."/>
      <w:lvlJc w:val="left"/>
      <w:pPr>
        <w:ind w:left="5040" w:hanging="360"/>
      </w:pPr>
      <w:rPr>
        <w:rFonts w:cs="Times New Roman"/>
      </w:rPr>
    </w:lvl>
    <w:lvl w:ilvl="7" w:tplc="2076A9E8" w:tentative="1">
      <w:start w:val="1"/>
      <w:numFmt w:val="lowerLetter"/>
      <w:lvlText w:val="%8."/>
      <w:lvlJc w:val="left"/>
      <w:pPr>
        <w:ind w:left="5760" w:hanging="360"/>
      </w:pPr>
      <w:rPr>
        <w:rFonts w:cs="Times New Roman"/>
      </w:rPr>
    </w:lvl>
    <w:lvl w:ilvl="8" w:tplc="CA58076C" w:tentative="1">
      <w:start w:val="1"/>
      <w:numFmt w:val="lowerRoman"/>
      <w:lvlText w:val="%9."/>
      <w:lvlJc w:val="right"/>
      <w:pPr>
        <w:ind w:left="6480" w:hanging="180"/>
      </w:pPr>
      <w:rPr>
        <w:rFonts w:cs="Times New Roman"/>
      </w:rPr>
    </w:lvl>
  </w:abstractNum>
  <w:abstractNum w:abstractNumId="21" w15:restartNumberingAfterBreak="0">
    <w:nsid w:val="0E0D4750"/>
    <w:multiLevelType w:val="hybridMultilevel"/>
    <w:tmpl w:val="19AAFECE"/>
    <w:lvl w:ilvl="0" w:tplc="EEF0129E">
      <w:start w:val="1"/>
      <w:numFmt w:val="decimal"/>
      <w:lvlText w:val="%1)"/>
      <w:lvlJc w:val="left"/>
      <w:pPr>
        <w:ind w:left="721" w:hanging="360"/>
      </w:pPr>
      <w:rPr>
        <w:rFonts w:ascii="Arial Narrow" w:eastAsia="Times New Roman" w:hAnsi="Arial Narrow" w:cs="Arial"/>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2" w15:restartNumberingAfterBreak="0">
    <w:nsid w:val="0E503B7C"/>
    <w:multiLevelType w:val="hybridMultilevel"/>
    <w:tmpl w:val="65A87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3F3248"/>
    <w:multiLevelType w:val="hybridMultilevel"/>
    <w:tmpl w:val="697E8244"/>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AD0063C8">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328149D"/>
    <w:multiLevelType w:val="hybridMultilevel"/>
    <w:tmpl w:val="E43C87D2"/>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5" w15:restartNumberingAfterBreak="0">
    <w:nsid w:val="169C2194"/>
    <w:multiLevelType w:val="hybridMultilevel"/>
    <w:tmpl w:val="C01CA32C"/>
    <w:lvl w:ilvl="0" w:tplc="0A721DBC">
      <w:start w:val="3"/>
      <w:numFmt w:val="decimal"/>
      <w:lvlText w:val="%1."/>
      <w:lvlJc w:val="left"/>
      <w:pPr>
        <w:tabs>
          <w:tab w:val="num" w:pos="644"/>
        </w:tabs>
        <w:ind w:left="64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E93099"/>
    <w:multiLevelType w:val="multilevel"/>
    <w:tmpl w:val="37A2AEB4"/>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27" w15:restartNumberingAfterBreak="0">
    <w:nsid w:val="18052D9D"/>
    <w:multiLevelType w:val="multilevel"/>
    <w:tmpl w:val="CCA432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1A1560D1"/>
    <w:multiLevelType w:val="hybridMultilevel"/>
    <w:tmpl w:val="6C64B108"/>
    <w:lvl w:ilvl="0" w:tplc="51C6991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B2C2D07"/>
    <w:multiLevelType w:val="hybridMultilevel"/>
    <w:tmpl w:val="535090B4"/>
    <w:lvl w:ilvl="0" w:tplc="D53628CC">
      <w:start w:val="2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B7387B"/>
    <w:multiLevelType w:val="hybridMultilevel"/>
    <w:tmpl w:val="6F4423D6"/>
    <w:lvl w:ilvl="0" w:tplc="ADE4AD64">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1" w15:restartNumberingAfterBreak="0">
    <w:nsid w:val="1FDC6A71"/>
    <w:multiLevelType w:val="hybridMultilevel"/>
    <w:tmpl w:val="82987AC2"/>
    <w:lvl w:ilvl="0" w:tplc="3DDA2D38">
      <w:start w:val="1"/>
      <w:numFmt w:val="decimal"/>
      <w:lvlText w:val="%1)"/>
      <w:lvlJc w:val="left"/>
      <w:pPr>
        <w:ind w:left="786" w:hanging="360"/>
      </w:pPr>
      <w:rPr>
        <w:rFonts w:hint="default"/>
        <w:b w:val="0"/>
      </w:rPr>
    </w:lvl>
    <w:lvl w:ilvl="1" w:tplc="04150019">
      <w:start w:val="1"/>
      <w:numFmt w:val="lowerLetter"/>
      <w:lvlText w:val="%2."/>
      <w:lvlJc w:val="left"/>
      <w:pPr>
        <w:ind w:left="1440" w:hanging="360"/>
      </w:pPr>
    </w:lvl>
    <w:lvl w:ilvl="2" w:tplc="04150017">
      <w:start w:val="1"/>
      <w:numFmt w:val="lowerLetter"/>
      <w:lvlText w:val="%3)"/>
      <w:lvlJc w:val="left"/>
      <w:pPr>
        <w:ind w:left="89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9B7FB4"/>
    <w:multiLevelType w:val="hybridMultilevel"/>
    <w:tmpl w:val="BDA60A8E"/>
    <w:lvl w:ilvl="0" w:tplc="BCB4E674">
      <w:start w:val="1"/>
      <w:numFmt w:val="decimal"/>
      <w:lvlText w:val="%1)"/>
      <w:lvlJc w:val="left"/>
      <w:pPr>
        <w:ind w:left="720" w:hanging="360"/>
      </w:pPr>
      <w:rPr>
        <w:rFonts w:cs="Tahoma" w:hint="default"/>
        <w:i w:val="0"/>
      </w:rPr>
    </w:lvl>
    <w:lvl w:ilvl="1" w:tplc="6A6E712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8861BE"/>
    <w:multiLevelType w:val="hybridMultilevel"/>
    <w:tmpl w:val="0DD4FA4E"/>
    <w:lvl w:ilvl="0" w:tplc="BCB4E674">
      <w:start w:val="1"/>
      <w:numFmt w:val="decimal"/>
      <w:lvlText w:val="%1)"/>
      <w:lvlJc w:val="left"/>
      <w:pPr>
        <w:ind w:left="720" w:hanging="360"/>
      </w:pPr>
      <w:rPr>
        <w:rFonts w:cs="Tahoma"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55407C"/>
    <w:multiLevelType w:val="hybridMultilevel"/>
    <w:tmpl w:val="337C87EA"/>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5" w15:restartNumberingAfterBreak="0">
    <w:nsid w:val="2E617E03"/>
    <w:multiLevelType w:val="hybridMultilevel"/>
    <w:tmpl w:val="B310FB98"/>
    <w:lvl w:ilvl="0" w:tplc="5F525478">
      <w:start w:val="1"/>
      <w:numFmt w:val="decimal"/>
      <w:lvlText w:val="%1."/>
      <w:lvlJc w:val="left"/>
      <w:pPr>
        <w:tabs>
          <w:tab w:val="num" w:pos="644"/>
        </w:tabs>
        <w:ind w:left="644" w:hanging="360"/>
      </w:pPr>
      <w:rPr>
        <w:rFonts w:hint="default"/>
        <w:sz w:val="24"/>
        <w:szCs w:val="24"/>
      </w:rPr>
    </w:lvl>
    <w:lvl w:ilvl="1" w:tplc="4FACE746">
      <w:start w:val="1"/>
      <w:numFmt w:val="decimal"/>
      <w:lvlText w:val="%2)"/>
      <w:lvlJc w:val="left"/>
      <w:pPr>
        <w:ind w:left="1440" w:hanging="360"/>
      </w:pPr>
      <w:rPr>
        <w:rFonts w:hint="default"/>
      </w:rPr>
    </w:lvl>
    <w:lvl w:ilvl="2" w:tplc="47862EB6">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E647985"/>
    <w:multiLevelType w:val="hybridMultilevel"/>
    <w:tmpl w:val="A5CE49BE"/>
    <w:lvl w:ilvl="0" w:tplc="81CE1E34">
      <w:start w:val="1"/>
      <w:numFmt w:val="decimal"/>
      <w:lvlText w:val="%1."/>
      <w:lvlJc w:val="left"/>
      <w:pPr>
        <w:ind w:left="743" w:hanging="360"/>
      </w:pPr>
      <w:rPr>
        <w:b w:val="0"/>
        <w:bCs/>
        <w:i w:val="0"/>
        <w:iCs/>
        <w:sz w:val="22"/>
        <w:szCs w:val="22"/>
      </w:rPr>
    </w:lvl>
    <w:lvl w:ilvl="1" w:tplc="FFFFFFFF">
      <w:start w:val="1"/>
      <w:numFmt w:val="decimal"/>
      <w:lvlText w:val="%2)"/>
      <w:lvlJc w:val="left"/>
      <w:pPr>
        <w:ind w:left="1463" w:hanging="360"/>
      </w:pPr>
    </w:lvl>
    <w:lvl w:ilvl="2" w:tplc="FFFFFFFF">
      <w:start w:val="1"/>
      <w:numFmt w:val="lowerRoman"/>
      <w:lvlText w:val="%3."/>
      <w:lvlJc w:val="right"/>
      <w:pPr>
        <w:ind w:left="2183" w:hanging="180"/>
      </w:pPr>
    </w:lvl>
    <w:lvl w:ilvl="3" w:tplc="FFFFFFFF">
      <w:start w:val="1"/>
      <w:numFmt w:val="lowerLetter"/>
      <w:lvlText w:val="%4)"/>
      <w:lvlJc w:val="left"/>
      <w:pPr>
        <w:ind w:left="2923" w:hanging="380"/>
      </w:pPr>
      <w:rPr>
        <w:rFonts w:hint="default"/>
      </w:rPr>
    </w:lvl>
    <w:lvl w:ilvl="4" w:tplc="FFFFFFFF" w:tentative="1">
      <w:start w:val="1"/>
      <w:numFmt w:val="lowerLetter"/>
      <w:lvlText w:val="%5."/>
      <w:lvlJc w:val="left"/>
      <w:pPr>
        <w:ind w:left="3623" w:hanging="360"/>
      </w:pPr>
    </w:lvl>
    <w:lvl w:ilvl="5" w:tplc="FFFFFFFF" w:tentative="1">
      <w:start w:val="1"/>
      <w:numFmt w:val="lowerRoman"/>
      <w:lvlText w:val="%6."/>
      <w:lvlJc w:val="right"/>
      <w:pPr>
        <w:ind w:left="4343" w:hanging="180"/>
      </w:pPr>
    </w:lvl>
    <w:lvl w:ilvl="6" w:tplc="FFFFFFFF" w:tentative="1">
      <w:start w:val="1"/>
      <w:numFmt w:val="decimal"/>
      <w:lvlText w:val="%7."/>
      <w:lvlJc w:val="left"/>
      <w:pPr>
        <w:ind w:left="5063" w:hanging="360"/>
      </w:pPr>
    </w:lvl>
    <w:lvl w:ilvl="7" w:tplc="FFFFFFFF" w:tentative="1">
      <w:start w:val="1"/>
      <w:numFmt w:val="lowerLetter"/>
      <w:lvlText w:val="%8."/>
      <w:lvlJc w:val="left"/>
      <w:pPr>
        <w:ind w:left="5783" w:hanging="360"/>
      </w:pPr>
    </w:lvl>
    <w:lvl w:ilvl="8" w:tplc="FFFFFFFF" w:tentative="1">
      <w:start w:val="1"/>
      <w:numFmt w:val="lowerRoman"/>
      <w:lvlText w:val="%9."/>
      <w:lvlJc w:val="right"/>
      <w:pPr>
        <w:ind w:left="6503" w:hanging="180"/>
      </w:pPr>
    </w:lvl>
  </w:abstractNum>
  <w:abstractNum w:abstractNumId="37" w15:restartNumberingAfterBreak="0">
    <w:nsid w:val="2F8130B8"/>
    <w:multiLevelType w:val="hybridMultilevel"/>
    <w:tmpl w:val="14B8523C"/>
    <w:lvl w:ilvl="0" w:tplc="18305634">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952D7E"/>
    <w:multiLevelType w:val="hybridMultilevel"/>
    <w:tmpl w:val="94AE7CE6"/>
    <w:lvl w:ilvl="0" w:tplc="2630597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32261347"/>
    <w:multiLevelType w:val="hybridMultilevel"/>
    <w:tmpl w:val="82DE0D5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2E546B0"/>
    <w:multiLevelType w:val="hybridMultilevel"/>
    <w:tmpl w:val="DB3AD9E4"/>
    <w:lvl w:ilvl="0" w:tplc="DC6A6334">
      <w:start w:val="1"/>
      <w:numFmt w:val="decimal"/>
      <w:lvlText w:val="%1)"/>
      <w:lvlJc w:val="left"/>
      <w:pPr>
        <w:tabs>
          <w:tab w:val="num" w:pos="720"/>
        </w:tabs>
        <w:ind w:left="720" w:hanging="360"/>
      </w:pPr>
      <w:rPr>
        <w:rFonts w:cs="Times New Roman"/>
        <w:i w:val="0"/>
        <w:strike w:val="0"/>
      </w:rPr>
    </w:lvl>
    <w:lvl w:ilvl="1" w:tplc="5100CA30" w:tentative="1">
      <w:start w:val="1"/>
      <w:numFmt w:val="lowerLetter"/>
      <w:lvlText w:val="%2."/>
      <w:lvlJc w:val="left"/>
      <w:pPr>
        <w:tabs>
          <w:tab w:val="num" w:pos="1440"/>
        </w:tabs>
        <w:ind w:left="1440" w:hanging="360"/>
      </w:pPr>
      <w:rPr>
        <w:rFonts w:cs="Times New Roman"/>
      </w:rPr>
    </w:lvl>
    <w:lvl w:ilvl="2" w:tplc="270C6572" w:tentative="1">
      <w:start w:val="1"/>
      <w:numFmt w:val="lowerRoman"/>
      <w:lvlText w:val="%3."/>
      <w:lvlJc w:val="right"/>
      <w:pPr>
        <w:tabs>
          <w:tab w:val="num" w:pos="2160"/>
        </w:tabs>
        <w:ind w:left="2160" w:hanging="180"/>
      </w:pPr>
      <w:rPr>
        <w:rFonts w:cs="Times New Roman"/>
      </w:rPr>
    </w:lvl>
    <w:lvl w:ilvl="3" w:tplc="1C6487BA" w:tentative="1">
      <w:start w:val="1"/>
      <w:numFmt w:val="decimal"/>
      <w:lvlText w:val="%4."/>
      <w:lvlJc w:val="left"/>
      <w:pPr>
        <w:tabs>
          <w:tab w:val="num" w:pos="2880"/>
        </w:tabs>
        <w:ind w:left="2880" w:hanging="360"/>
      </w:pPr>
      <w:rPr>
        <w:rFonts w:cs="Times New Roman"/>
      </w:rPr>
    </w:lvl>
    <w:lvl w:ilvl="4" w:tplc="63A2DD10" w:tentative="1">
      <w:start w:val="1"/>
      <w:numFmt w:val="lowerLetter"/>
      <w:lvlText w:val="%5."/>
      <w:lvlJc w:val="left"/>
      <w:pPr>
        <w:tabs>
          <w:tab w:val="num" w:pos="3600"/>
        </w:tabs>
        <w:ind w:left="3600" w:hanging="360"/>
      </w:pPr>
      <w:rPr>
        <w:rFonts w:cs="Times New Roman"/>
      </w:rPr>
    </w:lvl>
    <w:lvl w:ilvl="5" w:tplc="6A966782" w:tentative="1">
      <w:start w:val="1"/>
      <w:numFmt w:val="lowerRoman"/>
      <w:lvlText w:val="%6."/>
      <w:lvlJc w:val="right"/>
      <w:pPr>
        <w:tabs>
          <w:tab w:val="num" w:pos="4320"/>
        </w:tabs>
        <w:ind w:left="4320" w:hanging="180"/>
      </w:pPr>
      <w:rPr>
        <w:rFonts w:cs="Times New Roman"/>
      </w:rPr>
    </w:lvl>
    <w:lvl w:ilvl="6" w:tplc="872E88FE" w:tentative="1">
      <w:start w:val="1"/>
      <w:numFmt w:val="decimal"/>
      <w:lvlText w:val="%7."/>
      <w:lvlJc w:val="left"/>
      <w:pPr>
        <w:tabs>
          <w:tab w:val="num" w:pos="5040"/>
        </w:tabs>
        <w:ind w:left="5040" w:hanging="360"/>
      </w:pPr>
      <w:rPr>
        <w:rFonts w:cs="Times New Roman"/>
      </w:rPr>
    </w:lvl>
    <w:lvl w:ilvl="7" w:tplc="ED2EB56A" w:tentative="1">
      <w:start w:val="1"/>
      <w:numFmt w:val="lowerLetter"/>
      <w:lvlText w:val="%8."/>
      <w:lvlJc w:val="left"/>
      <w:pPr>
        <w:tabs>
          <w:tab w:val="num" w:pos="5760"/>
        </w:tabs>
        <w:ind w:left="5760" w:hanging="360"/>
      </w:pPr>
      <w:rPr>
        <w:rFonts w:cs="Times New Roman"/>
      </w:rPr>
    </w:lvl>
    <w:lvl w:ilvl="8" w:tplc="29DA14AE" w:tentative="1">
      <w:start w:val="1"/>
      <w:numFmt w:val="lowerRoman"/>
      <w:lvlText w:val="%9."/>
      <w:lvlJc w:val="right"/>
      <w:pPr>
        <w:tabs>
          <w:tab w:val="num" w:pos="6480"/>
        </w:tabs>
        <w:ind w:left="6480" w:hanging="180"/>
      </w:pPr>
      <w:rPr>
        <w:rFonts w:cs="Times New Roman"/>
      </w:rPr>
    </w:lvl>
  </w:abstractNum>
  <w:abstractNum w:abstractNumId="41" w15:restartNumberingAfterBreak="0">
    <w:nsid w:val="36440219"/>
    <w:multiLevelType w:val="hybridMultilevel"/>
    <w:tmpl w:val="350092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6E2704"/>
    <w:multiLevelType w:val="hybridMultilevel"/>
    <w:tmpl w:val="506CBDA8"/>
    <w:lvl w:ilvl="0" w:tplc="04150017">
      <w:start w:val="1"/>
      <w:numFmt w:val="lowerLetter"/>
      <w:lvlText w:val="%1)"/>
      <w:lvlJc w:val="left"/>
      <w:pPr>
        <w:ind w:left="720" w:hanging="360"/>
      </w:pPr>
      <w:rPr>
        <w:rFonts w:hint="default"/>
      </w:rPr>
    </w:lvl>
    <w:lvl w:ilvl="1" w:tplc="4DAAD60A">
      <w:start w:val="1"/>
      <w:numFmt w:val="decimal"/>
      <w:lvlText w:val="%2."/>
      <w:lvlJc w:val="left"/>
      <w:pPr>
        <w:ind w:left="1500" w:hanging="420"/>
      </w:pPr>
      <w:rPr>
        <w:rFonts w:hint="default"/>
      </w:rPr>
    </w:lvl>
    <w:lvl w:ilvl="2" w:tplc="5F9A28D6">
      <w:start w:val="1"/>
      <w:numFmt w:val="decimal"/>
      <w:lvlText w:val="%3."/>
      <w:lvlJc w:val="right"/>
      <w:pPr>
        <w:ind w:left="2160" w:hanging="180"/>
      </w:pPr>
      <w:rPr>
        <w:rFonts w:ascii="Times New Roman" w:eastAsia="Times New Roman" w:hAnsi="Times New Roman"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A13112"/>
    <w:multiLevelType w:val="hybridMultilevel"/>
    <w:tmpl w:val="3EC8FFDE"/>
    <w:lvl w:ilvl="0" w:tplc="7D0CC1C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BA5A21"/>
    <w:multiLevelType w:val="hybridMultilevel"/>
    <w:tmpl w:val="F9FE3232"/>
    <w:lvl w:ilvl="0" w:tplc="F620D5C6">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5F0A80"/>
    <w:multiLevelType w:val="hybridMultilevel"/>
    <w:tmpl w:val="5EB47AA4"/>
    <w:lvl w:ilvl="0" w:tplc="85940B0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BC4DAC"/>
    <w:multiLevelType w:val="hybridMultilevel"/>
    <w:tmpl w:val="F4865002"/>
    <w:name w:val="WW8Num27222"/>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1B04C2E"/>
    <w:multiLevelType w:val="hybridMultilevel"/>
    <w:tmpl w:val="B1C8C5B8"/>
    <w:lvl w:ilvl="0" w:tplc="233E8E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2241B8"/>
    <w:multiLevelType w:val="hybridMultilevel"/>
    <w:tmpl w:val="BD7246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F429D4"/>
    <w:multiLevelType w:val="hybridMultilevel"/>
    <w:tmpl w:val="E9F05F1A"/>
    <w:name w:val="WW8Num52232"/>
    <w:lvl w:ilvl="0" w:tplc="0EF888C2">
      <w:start w:val="1"/>
      <w:numFmt w:val="decimal"/>
      <w:lvlText w:val="%1)"/>
      <w:lvlJc w:val="left"/>
      <w:pPr>
        <w:tabs>
          <w:tab w:val="num" w:pos="644"/>
        </w:tabs>
        <w:ind w:left="644" w:hanging="360"/>
      </w:pPr>
      <w:rPr>
        <w:rFonts w:cs="Times New Roman"/>
      </w:rPr>
    </w:lvl>
    <w:lvl w:ilvl="1" w:tplc="F1003BD4" w:tentative="1">
      <w:start w:val="1"/>
      <w:numFmt w:val="lowerLetter"/>
      <w:lvlText w:val="%2."/>
      <w:lvlJc w:val="left"/>
      <w:pPr>
        <w:tabs>
          <w:tab w:val="num" w:pos="1364"/>
        </w:tabs>
        <w:ind w:left="1364" w:hanging="360"/>
      </w:pPr>
      <w:rPr>
        <w:rFonts w:cs="Times New Roman"/>
      </w:rPr>
    </w:lvl>
    <w:lvl w:ilvl="2" w:tplc="AA867E9E" w:tentative="1">
      <w:start w:val="1"/>
      <w:numFmt w:val="lowerRoman"/>
      <w:lvlText w:val="%3."/>
      <w:lvlJc w:val="right"/>
      <w:pPr>
        <w:tabs>
          <w:tab w:val="num" w:pos="2084"/>
        </w:tabs>
        <w:ind w:left="2084" w:hanging="180"/>
      </w:pPr>
      <w:rPr>
        <w:rFonts w:cs="Times New Roman"/>
      </w:rPr>
    </w:lvl>
    <w:lvl w:ilvl="3" w:tplc="F21EF56A" w:tentative="1">
      <w:start w:val="1"/>
      <w:numFmt w:val="decimal"/>
      <w:lvlText w:val="%4."/>
      <w:lvlJc w:val="left"/>
      <w:pPr>
        <w:tabs>
          <w:tab w:val="num" w:pos="2804"/>
        </w:tabs>
        <w:ind w:left="2804" w:hanging="360"/>
      </w:pPr>
      <w:rPr>
        <w:rFonts w:cs="Times New Roman"/>
      </w:rPr>
    </w:lvl>
    <w:lvl w:ilvl="4" w:tplc="7CC27CB8" w:tentative="1">
      <w:start w:val="1"/>
      <w:numFmt w:val="lowerLetter"/>
      <w:lvlText w:val="%5."/>
      <w:lvlJc w:val="left"/>
      <w:pPr>
        <w:tabs>
          <w:tab w:val="num" w:pos="3524"/>
        </w:tabs>
        <w:ind w:left="3524" w:hanging="360"/>
      </w:pPr>
      <w:rPr>
        <w:rFonts w:cs="Times New Roman"/>
      </w:rPr>
    </w:lvl>
    <w:lvl w:ilvl="5" w:tplc="03400398" w:tentative="1">
      <w:start w:val="1"/>
      <w:numFmt w:val="lowerRoman"/>
      <w:lvlText w:val="%6."/>
      <w:lvlJc w:val="right"/>
      <w:pPr>
        <w:tabs>
          <w:tab w:val="num" w:pos="4244"/>
        </w:tabs>
        <w:ind w:left="4244" w:hanging="180"/>
      </w:pPr>
      <w:rPr>
        <w:rFonts w:cs="Times New Roman"/>
      </w:rPr>
    </w:lvl>
    <w:lvl w:ilvl="6" w:tplc="3F5653CA" w:tentative="1">
      <w:start w:val="1"/>
      <w:numFmt w:val="decimal"/>
      <w:lvlText w:val="%7."/>
      <w:lvlJc w:val="left"/>
      <w:pPr>
        <w:tabs>
          <w:tab w:val="num" w:pos="4964"/>
        </w:tabs>
        <w:ind w:left="4964" w:hanging="360"/>
      </w:pPr>
      <w:rPr>
        <w:rFonts w:cs="Times New Roman"/>
      </w:rPr>
    </w:lvl>
    <w:lvl w:ilvl="7" w:tplc="DAE62C6E" w:tentative="1">
      <w:start w:val="1"/>
      <w:numFmt w:val="lowerLetter"/>
      <w:lvlText w:val="%8."/>
      <w:lvlJc w:val="left"/>
      <w:pPr>
        <w:tabs>
          <w:tab w:val="num" w:pos="5684"/>
        </w:tabs>
        <w:ind w:left="5684" w:hanging="360"/>
      </w:pPr>
      <w:rPr>
        <w:rFonts w:cs="Times New Roman"/>
      </w:rPr>
    </w:lvl>
    <w:lvl w:ilvl="8" w:tplc="FD8A3924" w:tentative="1">
      <w:start w:val="1"/>
      <w:numFmt w:val="lowerRoman"/>
      <w:lvlText w:val="%9."/>
      <w:lvlJc w:val="right"/>
      <w:pPr>
        <w:tabs>
          <w:tab w:val="num" w:pos="6404"/>
        </w:tabs>
        <w:ind w:left="6404" w:hanging="180"/>
      </w:pPr>
      <w:rPr>
        <w:rFonts w:cs="Times New Roman"/>
      </w:rPr>
    </w:lvl>
  </w:abstractNum>
  <w:abstractNum w:abstractNumId="50" w15:restartNumberingAfterBreak="0">
    <w:nsid w:val="45700B10"/>
    <w:multiLevelType w:val="hybridMultilevel"/>
    <w:tmpl w:val="3C48FAD4"/>
    <w:name w:val="WW8Num272"/>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8941AC5"/>
    <w:multiLevelType w:val="hybridMultilevel"/>
    <w:tmpl w:val="16A40D50"/>
    <w:lvl w:ilvl="0" w:tplc="192E63E4">
      <w:start w:val="1"/>
      <w:numFmt w:val="decimal"/>
      <w:lvlText w:val="%1."/>
      <w:lvlJc w:val="left"/>
      <w:pPr>
        <w:ind w:left="720" w:hanging="360"/>
      </w:pPr>
      <w:rPr>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8FF1D19"/>
    <w:multiLevelType w:val="hybridMultilevel"/>
    <w:tmpl w:val="FE46692C"/>
    <w:lvl w:ilvl="0" w:tplc="2F66D6F8">
      <w:start w:val="28"/>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A0D12E7"/>
    <w:multiLevelType w:val="hybridMultilevel"/>
    <w:tmpl w:val="524C9D3E"/>
    <w:lvl w:ilvl="0" w:tplc="BCB4E674">
      <w:start w:val="1"/>
      <w:numFmt w:val="decimal"/>
      <w:lvlText w:val="%1)"/>
      <w:lvlJc w:val="left"/>
      <w:pPr>
        <w:ind w:left="720" w:hanging="360"/>
      </w:pPr>
      <w:rPr>
        <w:rFonts w:cs="Tahoma"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310F53"/>
    <w:multiLevelType w:val="hybridMultilevel"/>
    <w:tmpl w:val="F38845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AA13935"/>
    <w:multiLevelType w:val="hybridMultilevel"/>
    <w:tmpl w:val="EB48B81E"/>
    <w:lvl w:ilvl="0" w:tplc="AD0063C8">
      <w:start w:val="1"/>
      <w:numFmt w:val="lowerLetter"/>
      <w:lvlText w:val="%1)"/>
      <w:lvlJc w:val="left"/>
      <w:pPr>
        <w:ind w:left="2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6903D0"/>
    <w:multiLevelType w:val="hybridMultilevel"/>
    <w:tmpl w:val="EBC22B72"/>
    <w:lvl w:ilvl="0" w:tplc="41E2DD7C">
      <w:start w:val="29"/>
      <w:numFmt w:val="decimal"/>
      <w:lvlText w:val="%1."/>
      <w:lvlJc w:val="left"/>
      <w:pPr>
        <w:ind w:left="108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652B89"/>
    <w:multiLevelType w:val="hybridMultilevel"/>
    <w:tmpl w:val="3EC8FFDE"/>
    <w:lvl w:ilvl="0" w:tplc="7D0CC1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19452C"/>
    <w:multiLevelType w:val="hybridMultilevel"/>
    <w:tmpl w:val="F4AAB6E8"/>
    <w:lvl w:ilvl="0" w:tplc="04150011">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9" w15:restartNumberingAfterBreak="0">
    <w:nsid w:val="5120735A"/>
    <w:multiLevelType w:val="hybridMultilevel"/>
    <w:tmpl w:val="312AA652"/>
    <w:lvl w:ilvl="0" w:tplc="9F982D1A">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D86F81"/>
    <w:multiLevelType w:val="hybridMultilevel"/>
    <w:tmpl w:val="524C9D3E"/>
    <w:lvl w:ilvl="0" w:tplc="BCB4E674">
      <w:start w:val="1"/>
      <w:numFmt w:val="decimal"/>
      <w:lvlText w:val="%1)"/>
      <w:lvlJc w:val="left"/>
      <w:pPr>
        <w:ind w:left="720" w:hanging="360"/>
      </w:pPr>
      <w:rPr>
        <w:rFonts w:cs="Tahoma"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9C3BD8"/>
    <w:multiLevelType w:val="hybridMultilevel"/>
    <w:tmpl w:val="DA126CC8"/>
    <w:lvl w:ilvl="0" w:tplc="04150017">
      <w:start w:val="1"/>
      <w:numFmt w:val="lowerLetter"/>
      <w:lvlText w:val="%1)"/>
      <w:lvlJc w:val="left"/>
      <w:pPr>
        <w:ind w:left="1081" w:hanging="360"/>
      </w:pPr>
      <w:rPr>
        <w:rFonts w:hint="default"/>
      </w:r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62" w15:restartNumberingAfterBreak="0">
    <w:nsid w:val="56350767"/>
    <w:multiLevelType w:val="hybridMultilevel"/>
    <w:tmpl w:val="10FE4414"/>
    <w:lvl w:ilvl="0" w:tplc="FDC89AA0">
      <w:start w:val="1"/>
      <w:numFmt w:val="decimal"/>
      <w:lvlText w:val="%1."/>
      <w:lvlJc w:val="left"/>
      <w:pPr>
        <w:tabs>
          <w:tab w:val="num" w:pos="644"/>
        </w:tabs>
        <w:ind w:left="644"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9055EF8"/>
    <w:multiLevelType w:val="hybridMultilevel"/>
    <w:tmpl w:val="8B969346"/>
    <w:lvl w:ilvl="0" w:tplc="88C6ADA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5EDD00FC"/>
    <w:multiLevelType w:val="hybridMultilevel"/>
    <w:tmpl w:val="BC5CA038"/>
    <w:name w:val="WW8Num5223"/>
    <w:lvl w:ilvl="0" w:tplc="1F488F6E">
      <w:start w:val="1"/>
      <w:numFmt w:val="decimal"/>
      <w:lvlText w:val="%1)"/>
      <w:lvlJc w:val="left"/>
      <w:pPr>
        <w:tabs>
          <w:tab w:val="num" w:pos="1572"/>
        </w:tabs>
        <w:ind w:left="1572" w:hanging="360"/>
      </w:pPr>
      <w:rPr>
        <w:rFonts w:cs="Times New Roman"/>
      </w:rPr>
    </w:lvl>
    <w:lvl w:ilvl="1" w:tplc="04150003">
      <w:start w:val="23"/>
      <w:numFmt w:val="decimal"/>
      <w:lvlText w:val="%2."/>
      <w:lvlJc w:val="left"/>
      <w:pPr>
        <w:tabs>
          <w:tab w:val="num" w:pos="360"/>
        </w:tabs>
        <w:ind w:left="360" w:hanging="360"/>
      </w:pPr>
      <w:rPr>
        <w:rFonts w:cs="Times New Roman" w:hint="default"/>
      </w:rPr>
    </w:lvl>
    <w:lvl w:ilvl="2" w:tplc="04150005" w:tentative="1">
      <w:start w:val="1"/>
      <w:numFmt w:val="lowerRoman"/>
      <w:lvlText w:val="%3."/>
      <w:lvlJc w:val="right"/>
      <w:pPr>
        <w:tabs>
          <w:tab w:val="num" w:pos="3012"/>
        </w:tabs>
        <w:ind w:left="3012" w:hanging="180"/>
      </w:pPr>
      <w:rPr>
        <w:rFonts w:cs="Times New Roman"/>
      </w:rPr>
    </w:lvl>
    <w:lvl w:ilvl="3" w:tplc="04150001" w:tentative="1">
      <w:start w:val="1"/>
      <w:numFmt w:val="decimal"/>
      <w:lvlText w:val="%4."/>
      <w:lvlJc w:val="left"/>
      <w:pPr>
        <w:tabs>
          <w:tab w:val="num" w:pos="3732"/>
        </w:tabs>
        <w:ind w:left="3732" w:hanging="360"/>
      </w:pPr>
      <w:rPr>
        <w:rFonts w:cs="Times New Roman"/>
      </w:rPr>
    </w:lvl>
    <w:lvl w:ilvl="4" w:tplc="04150003" w:tentative="1">
      <w:start w:val="1"/>
      <w:numFmt w:val="lowerLetter"/>
      <w:lvlText w:val="%5."/>
      <w:lvlJc w:val="left"/>
      <w:pPr>
        <w:tabs>
          <w:tab w:val="num" w:pos="4452"/>
        </w:tabs>
        <w:ind w:left="4452" w:hanging="360"/>
      </w:pPr>
      <w:rPr>
        <w:rFonts w:cs="Times New Roman"/>
      </w:rPr>
    </w:lvl>
    <w:lvl w:ilvl="5" w:tplc="04150005" w:tentative="1">
      <w:start w:val="1"/>
      <w:numFmt w:val="lowerRoman"/>
      <w:lvlText w:val="%6."/>
      <w:lvlJc w:val="right"/>
      <w:pPr>
        <w:tabs>
          <w:tab w:val="num" w:pos="5172"/>
        </w:tabs>
        <w:ind w:left="5172" w:hanging="180"/>
      </w:pPr>
      <w:rPr>
        <w:rFonts w:cs="Times New Roman"/>
      </w:rPr>
    </w:lvl>
    <w:lvl w:ilvl="6" w:tplc="04150001" w:tentative="1">
      <w:start w:val="1"/>
      <w:numFmt w:val="decimal"/>
      <w:lvlText w:val="%7."/>
      <w:lvlJc w:val="left"/>
      <w:pPr>
        <w:tabs>
          <w:tab w:val="num" w:pos="5892"/>
        </w:tabs>
        <w:ind w:left="5892" w:hanging="360"/>
      </w:pPr>
      <w:rPr>
        <w:rFonts w:cs="Times New Roman"/>
      </w:rPr>
    </w:lvl>
    <w:lvl w:ilvl="7" w:tplc="04150003" w:tentative="1">
      <w:start w:val="1"/>
      <w:numFmt w:val="lowerLetter"/>
      <w:lvlText w:val="%8."/>
      <w:lvlJc w:val="left"/>
      <w:pPr>
        <w:tabs>
          <w:tab w:val="num" w:pos="6612"/>
        </w:tabs>
        <w:ind w:left="6612" w:hanging="360"/>
      </w:pPr>
      <w:rPr>
        <w:rFonts w:cs="Times New Roman"/>
      </w:rPr>
    </w:lvl>
    <w:lvl w:ilvl="8" w:tplc="04150005" w:tentative="1">
      <w:start w:val="1"/>
      <w:numFmt w:val="lowerRoman"/>
      <w:lvlText w:val="%9."/>
      <w:lvlJc w:val="right"/>
      <w:pPr>
        <w:tabs>
          <w:tab w:val="num" w:pos="7332"/>
        </w:tabs>
        <w:ind w:left="7332" w:hanging="180"/>
      </w:pPr>
      <w:rPr>
        <w:rFonts w:cs="Times New Roman"/>
      </w:rPr>
    </w:lvl>
  </w:abstractNum>
  <w:abstractNum w:abstractNumId="65" w15:restartNumberingAfterBreak="0">
    <w:nsid w:val="5EE54DEA"/>
    <w:multiLevelType w:val="hybridMultilevel"/>
    <w:tmpl w:val="9676904E"/>
    <w:lvl w:ilvl="0" w:tplc="5F525478">
      <w:start w:val="1"/>
      <w:numFmt w:val="decimal"/>
      <w:lvlText w:val="%1."/>
      <w:lvlJc w:val="left"/>
      <w:pPr>
        <w:tabs>
          <w:tab w:val="num" w:pos="644"/>
        </w:tabs>
        <w:ind w:left="644" w:hanging="360"/>
      </w:pPr>
      <w:rPr>
        <w:rFonts w:hint="default"/>
        <w:sz w:val="24"/>
        <w:szCs w:val="24"/>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201070F"/>
    <w:multiLevelType w:val="hybridMultilevel"/>
    <w:tmpl w:val="1382A2CA"/>
    <w:lvl w:ilvl="0" w:tplc="D7D246A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25053B2"/>
    <w:multiLevelType w:val="hybridMultilevel"/>
    <w:tmpl w:val="B6D0D098"/>
    <w:lvl w:ilvl="0" w:tplc="65FA86A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64E97F8F"/>
    <w:multiLevelType w:val="hybridMultilevel"/>
    <w:tmpl w:val="A5982AF2"/>
    <w:lvl w:ilvl="0" w:tplc="0415000F">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9" w15:restartNumberingAfterBreak="0">
    <w:nsid w:val="6DAD549D"/>
    <w:multiLevelType w:val="hybridMultilevel"/>
    <w:tmpl w:val="DB3AD9E4"/>
    <w:name w:val="WW8Num522322"/>
    <w:lvl w:ilvl="0" w:tplc="DC6A6334">
      <w:start w:val="1"/>
      <w:numFmt w:val="decimal"/>
      <w:lvlText w:val="%1)"/>
      <w:lvlJc w:val="left"/>
      <w:pPr>
        <w:tabs>
          <w:tab w:val="num" w:pos="720"/>
        </w:tabs>
        <w:ind w:left="720" w:hanging="360"/>
      </w:pPr>
      <w:rPr>
        <w:rFonts w:cs="Times New Roman"/>
        <w:i w:val="0"/>
        <w:strike w:val="0"/>
      </w:rPr>
    </w:lvl>
    <w:lvl w:ilvl="1" w:tplc="5100CA30" w:tentative="1">
      <w:start w:val="1"/>
      <w:numFmt w:val="lowerLetter"/>
      <w:lvlText w:val="%2."/>
      <w:lvlJc w:val="left"/>
      <w:pPr>
        <w:tabs>
          <w:tab w:val="num" w:pos="1440"/>
        </w:tabs>
        <w:ind w:left="1440" w:hanging="360"/>
      </w:pPr>
      <w:rPr>
        <w:rFonts w:cs="Times New Roman"/>
      </w:rPr>
    </w:lvl>
    <w:lvl w:ilvl="2" w:tplc="270C6572" w:tentative="1">
      <w:start w:val="1"/>
      <w:numFmt w:val="lowerRoman"/>
      <w:lvlText w:val="%3."/>
      <w:lvlJc w:val="right"/>
      <w:pPr>
        <w:tabs>
          <w:tab w:val="num" w:pos="2160"/>
        </w:tabs>
        <w:ind w:left="2160" w:hanging="180"/>
      </w:pPr>
      <w:rPr>
        <w:rFonts w:cs="Times New Roman"/>
      </w:rPr>
    </w:lvl>
    <w:lvl w:ilvl="3" w:tplc="1C6487BA" w:tentative="1">
      <w:start w:val="1"/>
      <w:numFmt w:val="decimal"/>
      <w:lvlText w:val="%4."/>
      <w:lvlJc w:val="left"/>
      <w:pPr>
        <w:tabs>
          <w:tab w:val="num" w:pos="2880"/>
        </w:tabs>
        <w:ind w:left="2880" w:hanging="360"/>
      </w:pPr>
      <w:rPr>
        <w:rFonts w:cs="Times New Roman"/>
      </w:rPr>
    </w:lvl>
    <w:lvl w:ilvl="4" w:tplc="63A2DD10" w:tentative="1">
      <w:start w:val="1"/>
      <w:numFmt w:val="lowerLetter"/>
      <w:lvlText w:val="%5."/>
      <w:lvlJc w:val="left"/>
      <w:pPr>
        <w:tabs>
          <w:tab w:val="num" w:pos="3600"/>
        </w:tabs>
        <w:ind w:left="3600" w:hanging="360"/>
      </w:pPr>
      <w:rPr>
        <w:rFonts w:cs="Times New Roman"/>
      </w:rPr>
    </w:lvl>
    <w:lvl w:ilvl="5" w:tplc="6A966782" w:tentative="1">
      <w:start w:val="1"/>
      <w:numFmt w:val="lowerRoman"/>
      <w:lvlText w:val="%6."/>
      <w:lvlJc w:val="right"/>
      <w:pPr>
        <w:tabs>
          <w:tab w:val="num" w:pos="4320"/>
        </w:tabs>
        <w:ind w:left="4320" w:hanging="180"/>
      </w:pPr>
      <w:rPr>
        <w:rFonts w:cs="Times New Roman"/>
      </w:rPr>
    </w:lvl>
    <w:lvl w:ilvl="6" w:tplc="872E88FE" w:tentative="1">
      <w:start w:val="1"/>
      <w:numFmt w:val="decimal"/>
      <w:lvlText w:val="%7."/>
      <w:lvlJc w:val="left"/>
      <w:pPr>
        <w:tabs>
          <w:tab w:val="num" w:pos="5040"/>
        </w:tabs>
        <w:ind w:left="5040" w:hanging="360"/>
      </w:pPr>
      <w:rPr>
        <w:rFonts w:cs="Times New Roman"/>
      </w:rPr>
    </w:lvl>
    <w:lvl w:ilvl="7" w:tplc="ED2EB56A" w:tentative="1">
      <w:start w:val="1"/>
      <w:numFmt w:val="lowerLetter"/>
      <w:lvlText w:val="%8."/>
      <w:lvlJc w:val="left"/>
      <w:pPr>
        <w:tabs>
          <w:tab w:val="num" w:pos="5760"/>
        </w:tabs>
        <w:ind w:left="5760" w:hanging="360"/>
      </w:pPr>
      <w:rPr>
        <w:rFonts w:cs="Times New Roman"/>
      </w:rPr>
    </w:lvl>
    <w:lvl w:ilvl="8" w:tplc="29DA14AE" w:tentative="1">
      <w:start w:val="1"/>
      <w:numFmt w:val="lowerRoman"/>
      <w:lvlText w:val="%9."/>
      <w:lvlJc w:val="right"/>
      <w:pPr>
        <w:tabs>
          <w:tab w:val="num" w:pos="6480"/>
        </w:tabs>
        <w:ind w:left="6480" w:hanging="180"/>
      </w:pPr>
      <w:rPr>
        <w:rFonts w:cs="Times New Roman"/>
      </w:rPr>
    </w:lvl>
  </w:abstractNum>
  <w:abstractNum w:abstractNumId="70" w15:restartNumberingAfterBreak="0">
    <w:nsid w:val="725A48CE"/>
    <w:multiLevelType w:val="hybridMultilevel"/>
    <w:tmpl w:val="DE08743E"/>
    <w:lvl w:ilvl="0" w:tplc="FFFFFFFF">
      <w:start w:val="9"/>
      <w:numFmt w:val="decimal"/>
      <w:lvlText w:val="%1)"/>
      <w:lvlJc w:val="left"/>
      <w:pPr>
        <w:ind w:left="72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FF6179"/>
    <w:multiLevelType w:val="hybridMultilevel"/>
    <w:tmpl w:val="B064598E"/>
    <w:lvl w:ilvl="0" w:tplc="A5E8674A">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A1963E8"/>
    <w:multiLevelType w:val="hybridMultilevel"/>
    <w:tmpl w:val="5936F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373129"/>
    <w:multiLevelType w:val="hybridMultilevel"/>
    <w:tmpl w:val="4732AC78"/>
    <w:lvl w:ilvl="0" w:tplc="8A5C86FA">
      <w:start w:val="9"/>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CB4A1F"/>
    <w:multiLevelType w:val="hybridMultilevel"/>
    <w:tmpl w:val="5EB47AA4"/>
    <w:lvl w:ilvl="0" w:tplc="85940B0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0F7607"/>
    <w:multiLevelType w:val="hybridMultilevel"/>
    <w:tmpl w:val="5670836E"/>
    <w:lvl w:ilvl="0" w:tplc="04150001">
      <w:start w:val="1"/>
      <w:numFmt w:val="bullet"/>
      <w:lvlText w:val=""/>
      <w:lvlJc w:val="left"/>
      <w:pPr>
        <w:ind w:left="1440" w:hanging="360"/>
      </w:pPr>
      <w:rPr>
        <w:rFonts w:ascii="Symbol" w:hAnsi="Symbol" w:hint="default"/>
      </w:rPr>
    </w:lvl>
    <w:lvl w:ilvl="1" w:tplc="04150011">
      <w:start w:val="1"/>
      <w:numFmt w:val="decimal"/>
      <w:lvlText w:val="%2)"/>
      <w:lvlJc w:val="left"/>
      <w:pPr>
        <w:ind w:left="2160" w:hanging="360"/>
      </w:p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6" w15:restartNumberingAfterBreak="0">
    <w:nsid w:val="7F1D552A"/>
    <w:multiLevelType w:val="multilevel"/>
    <w:tmpl w:val="766475B6"/>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numFmt w:val="none"/>
      <w:lvlText w:val=""/>
      <w:lvlJc w:val="left"/>
      <w:pPr>
        <w:tabs>
          <w:tab w:val="num" w:pos="360"/>
        </w:tabs>
      </w:pPr>
      <w:rPr>
        <w:rFonts w:cs="Times New Roman"/>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7" w15:restartNumberingAfterBreak="0">
    <w:nsid w:val="7F955891"/>
    <w:multiLevelType w:val="hybridMultilevel"/>
    <w:tmpl w:val="B7B63400"/>
    <w:lvl w:ilvl="0" w:tplc="353A3C0C">
      <w:start w:val="1"/>
      <w:numFmt w:val="decimal"/>
      <w:lvlText w:val="%1."/>
      <w:lvlJc w:val="left"/>
      <w:pPr>
        <w:ind w:left="720" w:hanging="360"/>
      </w:pPr>
      <w:rPr>
        <w:rFonts w:cs="Times New Roman"/>
        <w:b w:val="0"/>
      </w:rPr>
    </w:lvl>
    <w:lvl w:ilvl="1" w:tplc="4B9E5938" w:tentative="1">
      <w:start w:val="1"/>
      <w:numFmt w:val="lowerLetter"/>
      <w:lvlText w:val="%2."/>
      <w:lvlJc w:val="left"/>
      <w:pPr>
        <w:ind w:left="1440" w:hanging="360"/>
      </w:pPr>
      <w:rPr>
        <w:rFonts w:cs="Times New Roman"/>
      </w:rPr>
    </w:lvl>
    <w:lvl w:ilvl="2" w:tplc="0F5A381C" w:tentative="1">
      <w:start w:val="1"/>
      <w:numFmt w:val="lowerRoman"/>
      <w:lvlText w:val="%3."/>
      <w:lvlJc w:val="right"/>
      <w:pPr>
        <w:ind w:left="2160" w:hanging="180"/>
      </w:pPr>
      <w:rPr>
        <w:rFonts w:cs="Times New Roman"/>
      </w:rPr>
    </w:lvl>
    <w:lvl w:ilvl="3" w:tplc="15804F72" w:tentative="1">
      <w:start w:val="1"/>
      <w:numFmt w:val="decimal"/>
      <w:lvlText w:val="%4."/>
      <w:lvlJc w:val="left"/>
      <w:pPr>
        <w:ind w:left="2880" w:hanging="360"/>
      </w:pPr>
      <w:rPr>
        <w:rFonts w:cs="Times New Roman"/>
      </w:rPr>
    </w:lvl>
    <w:lvl w:ilvl="4" w:tplc="33BC3A8E" w:tentative="1">
      <w:start w:val="1"/>
      <w:numFmt w:val="lowerLetter"/>
      <w:lvlText w:val="%5."/>
      <w:lvlJc w:val="left"/>
      <w:pPr>
        <w:ind w:left="3600" w:hanging="360"/>
      </w:pPr>
      <w:rPr>
        <w:rFonts w:cs="Times New Roman"/>
      </w:rPr>
    </w:lvl>
    <w:lvl w:ilvl="5" w:tplc="C4021A4A" w:tentative="1">
      <w:start w:val="1"/>
      <w:numFmt w:val="lowerRoman"/>
      <w:lvlText w:val="%6."/>
      <w:lvlJc w:val="right"/>
      <w:pPr>
        <w:ind w:left="4320" w:hanging="180"/>
      </w:pPr>
      <w:rPr>
        <w:rFonts w:cs="Times New Roman"/>
      </w:rPr>
    </w:lvl>
    <w:lvl w:ilvl="6" w:tplc="E61676A6" w:tentative="1">
      <w:start w:val="1"/>
      <w:numFmt w:val="decimal"/>
      <w:lvlText w:val="%7."/>
      <w:lvlJc w:val="left"/>
      <w:pPr>
        <w:ind w:left="5040" w:hanging="360"/>
      </w:pPr>
      <w:rPr>
        <w:rFonts w:cs="Times New Roman"/>
      </w:rPr>
    </w:lvl>
    <w:lvl w:ilvl="7" w:tplc="2076A9E8" w:tentative="1">
      <w:start w:val="1"/>
      <w:numFmt w:val="lowerLetter"/>
      <w:lvlText w:val="%8."/>
      <w:lvlJc w:val="left"/>
      <w:pPr>
        <w:ind w:left="5760" w:hanging="360"/>
      </w:pPr>
      <w:rPr>
        <w:rFonts w:cs="Times New Roman"/>
      </w:rPr>
    </w:lvl>
    <w:lvl w:ilvl="8" w:tplc="CA58076C" w:tentative="1">
      <w:start w:val="1"/>
      <w:numFmt w:val="lowerRoman"/>
      <w:lvlText w:val="%9."/>
      <w:lvlJc w:val="right"/>
      <w:pPr>
        <w:ind w:left="6480" w:hanging="180"/>
      </w:pPr>
      <w:rPr>
        <w:rFonts w:cs="Times New Roman"/>
      </w:rPr>
    </w:lvl>
  </w:abstractNum>
  <w:num w:numId="1" w16cid:durableId="4284673">
    <w:abstractNumId w:val="26"/>
  </w:num>
  <w:num w:numId="2" w16cid:durableId="582185593">
    <w:abstractNumId w:val="72"/>
  </w:num>
  <w:num w:numId="3" w16cid:durableId="1453132544">
    <w:abstractNumId w:val="30"/>
  </w:num>
  <w:num w:numId="4" w16cid:durableId="1066101542">
    <w:abstractNumId w:val="42"/>
  </w:num>
  <w:num w:numId="5" w16cid:durableId="1719040698">
    <w:abstractNumId w:val="32"/>
  </w:num>
  <w:num w:numId="6" w16cid:durableId="305362235">
    <w:abstractNumId w:val="37"/>
  </w:num>
  <w:num w:numId="7" w16cid:durableId="977879355">
    <w:abstractNumId w:val="59"/>
  </w:num>
  <w:num w:numId="8" w16cid:durableId="1205026039">
    <w:abstractNumId w:val="60"/>
  </w:num>
  <w:num w:numId="9" w16cid:durableId="79107539">
    <w:abstractNumId w:val="19"/>
  </w:num>
  <w:num w:numId="10" w16cid:durableId="2114981306">
    <w:abstractNumId w:val="62"/>
  </w:num>
  <w:num w:numId="11" w16cid:durableId="1406608793">
    <w:abstractNumId w:val="0"/>
  </w:num>
  <w:num w:numId="12" w16cid:durableId="149949855">
    <w:abstractNumId w:val="71"/>
  </w:num>
  <w:num w:numId="13" w16cid:durableId="1177038162">
    <w:abstractNumId w:val="7"/>
  </w:num>
  <w:num w:numId="14" w16cid:durableId="1445004968">
    <w:abstractNumId w:val="64"/>
  </w:num>
  <w:num w:numId="15" w16cid:durableId="278729919">
    <w:abstractNumId w:val="40"/>
  </w:num>
  <w:num w:numId="16" w16cid:durableId="516429691">
    <w:abstractNumId w:val="11"/>
  </w:num>
  <w:num w:numId="17" w16cid:durableId="2032412251">
    <w:abstractNumId w:val="49"/>
  </w:num>
  <w:num w:numId="18" w16cid:durableId="877932507">
    <w:abstractNumId w:val="76"/>
  </w:num>
  <w:num w:numId="19" w16cid:durableId="368184032">
    <w:abstractNumId w:val="27"/>
  </w:num>
  <w:num w:numId="20" w16cid:durableId="1721631812">
    <w:abstractNumId w:val="50"/>
  </w:num>
  <w:num w:numId="21" w16cid:durableId="1689016116">
    <w:abstractNumId w:val="20"/>
  </w:num>
  <w:num w:numId="22" w16cid:durableId="637683628">
    <w:abstractNumId w:val="39"/>
  </w:num>
  <w:num w:numId="23" w16cid:durableId="1286543167">
    <w:abstractNumId w:val="25"/>
  </w:num>
  <w:num w:numId="24" w16cid:durableId="19555719">
    <w:abstractNumId w:val="17"/>
  </w:num>
  <w:num w:numId="25" w16cid:durableId="917443659">
    <w:abstractNumId w:val="17"/>
    <w:lvlOverride w:ilvl="0">
      <w:lvl w:ilvl="0" w:tplc="04150011">
        <w:start w:val="1"/>
        <w:numFmt w:val="decimal"/>
        <w:lvlText w:val="%1)"/>
        <w:lvlJc w:val="left"/>
        <w:pPr>
          <w:ind w:left="72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26" w16cid:durableId="855656432">
    <w:abstractNumId w:val="31"/>
  </w:num>
  <w:num w:numId="27" w16cid:durableId="2078087794">
    <w:abstractNumId w:val="38"/>
  </w:num>
  <w:num w:numId="28" w16cid:durableId="1015881757">
    <w:abstractNumId w:val="2"/>
  </w:num>
  <w:num w:numId="29" w16cid:durableId="1032270574">
    <w:abstractNumId w:val="43"/>
  </w:num>
  <w:num w:numId="30" w16cid:durableId="218247718">
    <w:abstractNumId w:val="41"/>
  </w:num>
  <w:num w:numId="31" w16cid:durableId="548423003">
    <w:abstractNumId w:val="44"/>
  </w:num>
  <w:num w:numId="32" w16cid:durableId="1985426836">
    <w:abstractNumId w:val="47"/>
  </w:num>
  <w:num w:numId="33" w16cid:durableId="744448333">
    <w:abstractNumId w:val="35"/>
  </w:num>
  <w:num w:numId="34" w16cid:durableId="359480276">
    <w:abstractNumId w:val="74"/>
  </w:num>
  <w:num w:numId="35" w16cid:durableId="1707946318">
    <w:abstractNumId w:val="33"/>
  </w:num>
  <w:num w:numId="36" w16cid:durableId="1249119299">
    <w:abstractNumId w:val="45"/>
  </w:num>
  <w:num w:numId="37" w16cid:durableId="186187814">
    <w:abstractNumId w:val="18"/>
  </w:num>
  <w:num w:numId="38" w16cid:durableId="1456172301">
    <w:abstractNumId w:val="77"/>
  </w:num>
  <w:num w:numId="39" w16cid:durableId="1371032084">
    <w:abstractNumId w:val="51"/>
  </w:num>
  <w:num w:numId="40" w16cid:durableId="515995485">
    <w:abstractNumId w:val="57"/>
  </w:num>
  <w:num w:numId="41" w16cid:durableId="249587941">
    <w:abstractNumId w:val="15"/>
  </w:num>
  <w:num w:numId="42" w16cid:durableId="1582177354">
    <w:abstractNumId w:val="48"/>
  </w:num>
  <w:num w:numId="43" w16cid:durableId="2084330055">
    <w:abstractNumId w:val="53"/>
  </w:num>
  <w:num w:numId="44" w16cid:durableId="413867921">
    <w:abstractNumId w:val="68"/>
  </w:num>
  <w:num w:numId="45" w16cid:durableId="1118337111">
    <w:abstractNumId w:val="24"/>
  </w:num>
  <w:num w:numId="46" w16cid:durableId="1717774011">
    <w:abstractNumId w:val="21"/>
  </w:num>
  <w:num w:numId="47" w16cid:durableId="48115147">
    <w:abstractNumId w:val="65"/>
  </w:num>
  <w:num w:numId="48" w16cid:durableId="114636737">
    <w:abstractNumId w:val="22"/>
  </w:num>
  <w:num w:numId="49" w16cid:durableId="716439635">
    <w:abstractNumId w:val="67"/>
  </w:num>
  <w:num w:numId="50" w16cid:durableId="573508829">
    <w:abstractNumId w:val="28"/>
  </w:num>
  <w:num w:numId="51" w16cid:durableId="1007443174">
    <w:abstractNumId w:val="23"/>
  </w:num>
  <w:num w:numId="52" w16cid:durableId="544605070">
    <w:abstractNumId w:val="36"/>
  </w:num>
  <w:num w:numId="53" w16cid:durableId="381057761">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54" w16cid:durableId="12818857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33803013">
    <w:abstractNumId w:val="75"/>
    <w:lvlOverride w:ilvl="0"/>
    <w:lvlOverride w:ilvl="1">
      <w:startOverride w:val="1"/>
    </w:lvlOverride>
    <w:lvlOverride w:ilvl="2"/>
    <w:lvlOverride w:ilvl="3"/>
    <w:lvlOverride w:ilvl="4"/>
    <w:lvlOverride w:ilvl="5"/>
    <w:lvlOverride w:ilvl="6"/>
    <w:lvlOverride w:ilvl="7"/>
    <w:lvlOverride w:ilvl="8"/>
  </w:num>
  <w:num w:numId="56" w16cid:durableId="167213732">
    <w:abstractNumId w:val="16"/>
  </w:num>
  <w:num w:numId="57" w16cid:durableId="1031035401">
    <w:abstractNumId w:val="5"/>
  </w:num>
  <w:num w:numId="58" w16cid:durableId="1564948234">
    <w:abstractNumId w:val="6"/>
  </w:num>
  <w:num w:numId="59" w16cid:durableId="741172172">
    <w:abstractNumId w:val="54"/>
  </w:num>
  <w:num w:numId="60" w16cid:durableId="574048649">
    <w:abstractNumId w:val="14"/>
  </w:num>
  <w:num w:numId="61" w16cid:durableId="694815388">
    <w:abstractNumId w:val="34"/>
  </w:num>
  <w:num w:numId="62" w16cid:durableId="1480153607">
    <w:abstractNumId w:val="13"/>
  </w:num>
  <w:num w:numId="63" w16cid:durableId="2040617154">
    <w:abstractNumId w:val="55"/>
  </w:num>
  <w:num w:numId="64" w16cid:durableId="1193301849">
    <w:abstractNumId w:val="70"/>
  </w:num>
  <w:num w:numId="65" w16cid:durableId="81530422">
    <w:abstractNumId w:val="66"/>
  </w:num>
  <w:num w:numId="66" w16cid:durableId="800463012">
    <w:abstractNumId w:val="61"/>
  </w:num>
  <w:num w:numId="67" w16cid:durableId="1245412480">
    <w:abstractNumId w:val="73"/>
  </w:num>
  <w:num w:numId="68" w16cid:durableId="1882476243">
    <w:abstractNumId w:val="63"/>
  </w:num>
  <w:num w:numId="69" w16cid:durableId="790319770">
    <w:abstractNumId w:val="29"/>
  </w:num>
  <w:num w:numId="70" w16cid:durableId="1355422276">
    <w:abstractNumId w:val="52"/>
  </w:num>
  <w:num w:numId="71" w16cid:durableId="1155493837">
    <w:abstractNumId w:val="5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A47"/>
    <w:rsid w:val="000030AD"/>
    <w:rsid w:val="000062F7"/>
    <w:rsid w:val="00006A7B"/>
    <w:rsid w:val="00006F85"/>
    <w:rsid w:val="00010973"/>
    <w:rsid w:val="00010E40"/>
    <w:rsid w:val="00011365"/>
    <w:rsid w:val="00012F7E"/>
    <w:rsid w:val="00014CC2"/>
    <w:rsid w:val="0001506D"/>
    <w:rsid w:val="000213F0"/>
    <w:rsid w:val="00021ED6"/>
    <w:rsid w:val="000229B2"/>
    <w:rsid w:val="00023D51"/>
    <w:rsid w:val="00024315"/>
    <w:rsid w:val="00027020"/>
    <w:rsid w:val="000309F6"/>
    <w:rsid w:val="00031AA1"/>
    <w:rsid w:val="00033545"/>
    <w:rsid w:val="00035DA8"/>
    <w:rsid w:val="00036108"/>
    <w:rsid w:val="00040CDA"/>
    <w:rsid w:val="00040E9A"/>
    <w:rsid w:val="00043E6C"/>
    <w:rsid w:val="000440A3"/>
    <w:rsid w:val="0005014C"/>
    <w:rsid w:val="00051492"/>
    <w:rsid w:val="00052087"/>
    <w:rsid w:val="00053B0F"/>
    <w:rsid w:val="00053DEE"/>
    <w:rsid w:val="00061A15"/>
    <w:rsid w:val="00062439"/>
    <w:rsid w:val="00063BA7"/>
    <w:rsid w:val="00067D76"/>
    <w:rsid w:val="0007222E"/>
    <w:rsid w:val="0007281A"/>
    <w:rsid w:val="00072A45"/>
    <w:rsid w:val="000759A2"/>
    <w:rsid w:val="00083C5C"/>
    <w:rsid w:val="000857C3"/>
    <w:rsid w:val="000866E7"/>
    <w:rsid w:val="00093645"/>
    <w:rsid w:val="00093CD1"/>
    <w:rsid w:val="00094929"/>
    <w:rsid w:val="00096C45"/>
    <w:rsid w:val="000A5267"/>
    <w:rsid w:val="000A778D"/>
    <w:rsid w:val="000B08E6"/>
    <w:rsid w:val="000B30B9"/>
    <w:rsid w:val="000B4AB4"/>
    <w:rsid w:val="000B4F6B"/>
    <w:rsid w:val="000C3DD4"/>
    <w:rsid w:val="000C4410"/>
    <w:rsid w:val="000C755F"/>
    <w:rsid w:val="000C7626"/>
    <w:rsid w:val="000C7673"/>
    <w:rsid w:val="000D0F44"/>
    <w:rsid w:val="000E0BB8"/>
    <w:rsid w:val="000E15D3"/>
    <w:rsid w:val="000E3710"/>
    <w:rsid w:val="000E65E8"/>
    <w:rsid w:val="000F3F6E"/>
    <w:rsid w:val="000F7048"/>
    <w:rsid w:val="000F7494"/>
    <w:rsid w:val="00101542"/>
    <w:rsid w:val="00102DFE"/>
    <w:rsid w:val="00106E75"/>
    <w:rsid w:val="00107207"/>
    <w:rsid w:val="0010796B"/>
    <w:rsid w:val="0011178F"/>
    <w:rsid w:val="00111C06"/>
    <w:rsid w:val="00113869"/>
    <w:rsid w:val="00126D3F"/>
    <w:rsid w:val="0012710E"/>
    <w:rsid w:val="00137241"/>
    <w:rsid w:val="0013757F"/>
    <w:rsid w:val="001378F9"/>
    <w:rsid w:val="001428EB"/>
    <w:rsid w:val="00150DE0"/>
    <w:rsid w:val="001540E7"/>
    <w:rsid w:val="0015691D"/>
    <w:rsid w:val="00160707"/>
    <w:rsid w:val="0016125B"/>
    <w:rsid w:val="00163522"/>
    <w:rsid w:val="00166080"/>
    <w:rsid w:val="00166DCF"/>
    <w:rsid w:val="00167D37"/>
    <w:rsid w:val="00173166"/>
    <w:rsid w:val="0017445A"/>
    <w:rsid w:val="001777F8"/>
    <w:rsid w:val="00181A26"/>
    <w:rsid w:val="001821E5"/>
    <w:rsid w:val="00183FC5"/>
    <w:rsid w:val="00185E0B"/>
    <w:rsid w:val="00193C0C"/>
    <w:rsid w:val="0019464E"/>
    <w:rsid w:val="00194D6B"/>
    <w:rsid w:val="001968D2"/>
    <w:rsid w:val="001A2867"/>
    <w:rsid w:val="001A3C06"/>
    <w:rsid w:val="001A7BCE"/>
    <w:rsid w:val="001B1BB3"/>
    <w:rsid w:val="001B3B84"/>
    <w:rsid w:val="001C0058"/>
    <w:rsid w:val="001C2CF5"/>
    <w:rsid w:val="001C45D4"/>
    <w:rsid w:val="001C7311"/>
    <w:rsid w:val="001C76A3"/>
    <w:rsid w:val="001D146F"/>
    <w:rsid w:val="001D18B7"/>
    <w:rsid w:val="001D28C0"/>
    <w:rsid w:val="001D6402"/>
    <w:rsid w:val="001E2D4F"/>
    <w:rsid w:val="001F04AB"/>
    <w:rsid w:val="001F1403"/>
    <w:rsid w:val="001F3C68"/>
    <w:rsid w:val="001F4ABE"/>
    <w:rsid w:val="001F5E27"/>
    <w:rsid w:val="001F69BB"/>
    <w:rsid w:val="00203E7E"/>
    <w:rsid w:val="0020737D"/>
    <w:rsid w:val="0021348F"/>
    <w:rsid w:val="00213C3B"/>
    <w:rsid w:val="002149AF"/>
    <w:rsid w:val="00215749"/>
    <w:rsid w:val="0021582F"/>
    <w:rsid w:val="00224E2A"/>
    <w:rsid w:val="00226AC7"/>
    <w:rsid w:val="00227BD4"/>
    <w:rsid w:val="00232036"/>
    <w:rsid w:val="00232A18"/>
    <w:rsid w:val="00234CFC"/>
    <w:rsid w:val="00236FA1"/>
    <w:rsid w:val="00241AD6"/>
    <w:rsid w:val="00241D6D"/>
    <w:rsid w:val="002420F1"/>
    <w:rsid w:val="00242FFB"/>
    <w:rsid w:val="00247F7E"/>
    <w:rsid w:val="002508D5"/>
    <w:rsid w:val="00251441"/>
    <w:rsid w:val="002527A9"/>
    <w:rsid w:val="002527FE"/>
    <w:rsid w:val="00252D4A"/>
    <w:rsid w:val="00253554"/>
    <w:rsid w:val="00261D9C"/>
    <w:rsid w:val="002629B9"/>
    <w:rsid w:val="00263767"/>
    <w:rsid w:val="00263CA0"/>
    <w:rsid w:val="002645DE"/>
    <w:rsid w:val="00266643"/>
    <w:rsid w:val="00266733"/>
    <w:rsid w:val="00266EA9"/>
    <w:rsid w:val="00267761"/>
    <w:rsid w:val="00267E54"/>
    <w:rsid w:val="002712EB"/>
    <w:rsid w:val="0027188B"/>
    <w:rsid w:val="00271EBD"/>
    <w:rsid w:val="0027385B"/>
    <w:rsid w:val="0027662D"/>
    <w:rsid w:val="002801D8"/>
    <w:rsid w:val="002812F2"/>
    <w:rsid w:val="00282CDD"/>
    <w:rsid w:val="002845D7"/>
    <w:rsid w:val="00285156"/>
    <w:rsid w:val="002959EB"/>
    <w:rsid w:val="00296E6D"/>
    <w:rsid w:val="002A0353"/>
    <w:rsid w:val="002A12A3"/>
    <w:rsid w:val="002A1458"/>
    <w:rsid w:val="002A2BDD"/>
    <w:rsid w:val="002A500C"/>
    <w:rsid w:val="002B08B5"/>
    <w:rsid w:val="002B355E"/>
    <w:rsid w:val="002B3A87"/>
    <w:rsid w:val="002B4BB9"/>
    <w:rsid w:val="002B68F0"/>
    <w:rsid w:val="002B7BCF"/>
    <w:rsid w:val="002C2291"/>
    <w:rsid w:val="002C3F23"/>
    <w:rsid w:val="002C5298"/>
    <w:rsid w:val="002C5DE5"/>
    <w:rsid w:val="002C6593"/>
    <w:rsid w:val="002C67D4"/>
    <w:rsid w:val="002D0F75"/>
    <w:rsid w:val="002D26C5"/>
    <w:rsid w:val="002D3471"/>
    <w:rsid w:val="002D37BA"/>
    <w:rsid w:val="002D48E5"/>
    <w:rsid w:val="002D5107"/>
    <w:rsid w:val="002E5384"/>
    <w:rsid w:val="002F6F1A"/>
    <w:rsid w:val="0030333A"/>
    <w:rsid w:val="00303C3C"/>
    <w:rsid w:val="00303E9F"/>
    <w:rsid w:val="0031045D"/>
    <w:rsid w:val="003134EE"/>
    <w:rsid w:val="00317C24"/>
    <w:rsid w:val="00317DD2"/>
    <w:rsid w:val="00321560"/>
    <w:rsid w:val="00332B98"/>
    <w:rsid w:val="00333627"/>
    <w:rsid w:val="0033663B"/>
    <w:rsid w:val="00337B94"/>
    <w:rsid w:val="00340860"/>
    <w:rsid w:val="00340C9C"/>
    <w:rsid w:val="00342083"/>
    <w:rsid w:val="00343999"/>
    <w:rsid w:val="00350B87"/>
    <w:rsid w:val="0035144C"/>
    <w:rsid w:val="003527DA"/>
    <w:rsid w:val="003534FB"/>
    <w:rsid w:val="00354225"/>
    <w:rsid w:val="003559AB"/>
    <w:rsid w:val="003618EB"/>
    <w:rsid w:val="003626A5"/>
    <w:rsid w:val="0037030C"/>
    <w:rsid w:val="00373E2B"/>
    <w:rsid w:val="0037473C"/>
    <w:rsid w:val="00377261"/>
    <w:rsid w:val="00377833"/>
    <w:rsid w:val="003817FF"/>
    <w:rsid w:val="0038230E"/>
    <w:rsid w:val="003871A5"/>
    <w:rsid w:val="0039339E"/>
    <w:rsid w:val="003962A1"/>
    <w:rsid w:val="00396D5E"/>
    <w:rsid w:val="003A2017"/>
    <w:rsid w:val="003A24CA"/>
    <w:rsid w:val="003A2E0A"/>
    <w:rsid w:val="003A454C"/>
    <w:rsid w:val="003A6ED8"/>
    <w:rsid w:val="003A70EE"/>
    <w:rsid w:val="003B17EF"/>
    <w:rsid w:val="003B3338"/>
    <w:rsid w:val="003C002A"/>
    <w:rsid w:val="003C3E1A"/>
    <w:rsid w:val="003C56DC"/>
    <w:rsid w:val="003D3924"/>
    <w:rsid w:val="003D529C"/>
    <w:rsid w:val="003D7D7F"/>
    <w:rsid w:val="003E084F"/>
    <w:rsid w:val="003E5F57"/>
    <w:rsid w:val="003E692D"/>
    <w:rsid w:val="003F0916"/>
    <w:rsid w:val="003F3939"/>
    <w:rsid w:val="003F3FAA"/>
    <w:rsid w:val="003F5AF0"/>
    <w:rsid w:val="003F6702"/>
    <w:rsid w:val="003F7C53"/>
    <w:rsid w:val="003F7F30"/>
    <w:rsid w:val="003F7F70"/>
    <w:rsid w:val="00400D06"/>
    <w:rsid w:val="00402675"/>
    <w:rsid w:val="004063FD"/>
    <w:rsid w:val="00410826"/>
    <w:rsid w:val="00413295"/>
    <w:rsid w:val="00413EC7"/>
    <w:rsid w:val="00421BA2"/>
    <w:rsid w:val="0042356D"/>
    <w:rsid w:val="00423D05"/>
    <w:rsid w:val="00425CFC"/>
    <w:rsid w:val="00432971"/>
    <w:rsid w:val="00434968"/>
    <w:rsid w:val="004356F6"/>
    <w:rsid w:val="0044576B"/>
    <w:rsid w:val="004471BB"/>
    <w:rsid w:val="00447713"/>
    <w:rsid w:val="0044795C"/>
    <w:rsid w:val="004542CB"/>
    <w:rsid w:val="004565F7"/>
    <w:rsid w:val="0046109E"/>
    <w:rsid w:val="00463378"/>
    <w:rsid w:val="00465840"/>
    <w:rsid w:val="00470C38"/>
    <w:rsid w:val="00473147"/>
    <w:rsid w:val="00475BFA"/>
    <w:rsid w:val="0047654E"/>
    <w:rsid w:val="00476CD8"/>
    <w:rsid w:val="00480C63"/>
    <w:rsid w:val="00484061"/>
    <w:rsid w:val="004860EC"/>
    <w:rsid w:val="004866EA"/>
    <w:rsid w:val="00487020"/>
    <w:rsid w:val="004939C9"/>
    <w:rsid w:val="00493D1A"/>
    <w:rsid w:val="0049698E"/>
    <w:rsid w:val="004A1558"/>
    <w:rsid w:val="004A2E61"/>
    <w:rsid w:val="004A3189"/>
    <w:rsid w:val="004A722B"/>
    <w:rsid w:val="004B55F3"/>
    <w:rsid w:val="004B6F9D"/>
    <w:rsid w:val="004C4A97"/>
    <w:rsid w:val="004C6ABD"/>
    <w:rsid w:val="004C7115"/>
    <w:rsid w:val="004C7208"/>
    <w:rsid w:val="004D0421"/>
    <w:rsid w:val="004D2B5F"/>
    <w:rsid w:val="004D3562"/>
    <w:rsid w:val="004D37A5"/>
    <w:rsid w:val="004D38C0"/>
    <w:rsid w:val="004E71B6"/>
    <w:rsid w:val="004E7C52"/>
    <w:rsid w:val="004F136A"/>
    <w:rsid w:val="004F75E9"/>
    <w:rsid w:val="005012DE"/>
    <w:rsid w:val="00505896"/>
    <w:rsid w:val="00506E86"/>
    <w:rsid w:val="0051527E"/>
    <w:rsid w:val="00515555"/>
    <w:rsid w:val="005158EA"/>
    <w:rsid w:val="00522153"/>
    <w:rsid w:val="00524B98"/>
    <w:rsid w:val="0052729E"/>
    <w:rsid w:val="005274FB"/>
    <w:rsid w:val="00527E26"/>
    <w:rsid w:val="00531344"/>
    <w:rsid w:val="00531890"/>
    <w:rsid w:val="005321C7"/>
    <w:rsid w:val="005370B8"/>
    <w:rsid w:val="005370D5"/>
    <w:rsid w:val="00540638"/>
    <w:rsid w:val="00543497"/>
    <w:rsid w:val="005441B3"/>
    <w:rsid w:val="005447CD"/>
    <w:rsid w:val="0054601B"/>
    <w:rsid w:val="005518CA"/>
    <w:rsid w:val="00552960"/>
    <w:rsid w:val="005541F6"/>
    <w:rsid w:val="00554F82"/>
    <w:rsid w:val="00556952"/>
    <w:rsid w:val="00566A2D"/>
    <w:rsid w:val="005671B1"/>
    <w:rsid w:val="005721D8"/>
    <w:rsid w:val="00573B8F"/>
    <w:rsid w:val="005754A1"/>
    <w:rsid w:val="00585C8E"/>
    <w:rsid w:val="0059036F"/>
    <w:rsid w:val="005904C7"/>
    <w:rsid w:val="00593D61"/>
    <w:rsid w:val="005954EE"/>
    <w:rsid w:val="005960F5"/>
    <w:rsid w:val="005A375C"/>
    <w:rsid w:val="005A4E2E"/>
    <w:rsid w:val="005A6713"/>
    <w:rsid w:val="005A70DA"/>
    <w:rsid w:val="005A7BB5"/>
    <w:rsid w:val="005B28B5"/>
    <w:rsid w:val="005B3856"/>
    <w:rsid w:val="005B6049"/>
    <w:rsid w:val="005B6C7C"/>
    <w:rsid w:val="005B7AE0"/>
    <w:rsid w:val="005C0032"/>
    <w:rsid w:val="005C0DE1"/>
    <w:rsid w:val="005C140B"/>
    <w:rsid w:val="005C1726"/>
    <w:rsid w:val="005C1C0A"/>
    <w:rsid w:val="005C58EF"/>
    <w:rsid w:val="005C5A4A"/>
    <w:rsid w:val="005C5A9A"/>
    <w:rsid w:val="005C5C0B"/>
    <w:rsid w:val="005D4A95"/>
    <w:rsid w:val="005E2EDB"/>
    <w:rsid w:val="005E6828"/>
    <w:rsid w:val="005E6F84"/>
    <w:rsid w:val="005E7620"/>
    <w:rsid w:val="005F12AA"/>
    <w:rsid w:val="005F691C"/>
    <w:rsid w:val="00600D51"/>
    <w:rsid w:val="00601B47"/>
    <w:rsid w:val="0061088E"/>
    <w:rsid w:val="00615727"/>
    <w:rsid w:val="0062006D"/>
    <w:rsid w:val="0062227D"/>
    <w:rsid w:val="00624B4B"/>
    <w:rsid w:val="00625C5A"/>
    <w:rsid w:val="00630580"/>
    <w:rsid w:val="0063089C"/>
    <w:rsid w:val="00630E23"/>
    <w:rsid w:val="006328C2"/>
    <w:rsid w:val="00633A53"/>
    <w:rsid w:val="00633AB1"/>
    <w:rsid w:val="00634581"/>
    <w:rsid w:val="00634CF8"/>
    <w:rsid w:val="00640969"/>
    <w:rsid w:val="0064129E"/>
    <w:rsid w:val="00645B04"/>
    <w:rsid w:val="006467ED"/>
    <w:rsid w:val="00650B40"/>
    <w:rsid w:val="006526A2"/>
    <w:rsid w:val="00652C08"/>
    <w:rsid w:val="006537BC"/>
    <w:rsid w:val="00654CD0"/>
    <w:rsid w:val="00655234"/>
    <w:rsid w:val="00657043"/>
    <w:rsid w:val="00660BCD"/>
    <w:rsid w:val="0067442B"/>
    <w:rsid w:val="00674754"/>
    <w:rsid w:val="006802B8"/>
    <w:rsid w:val="006811ED"/>
    <w:rsid w:val="006846EA"/>
    <w:rsid w:val="006858D6"/>
    <w:rsid w:val="00685DE6"/>
    <w:rsid w:val="00690CB0"/>
    <w:rsid w:val="006915A3"/>
    <w:rsid w:val="0069199E"/>
    <w:rsid w:val="00694453"/>
    <w:rsid w:val="00696527"/>
    <w:rsid w:val="006A583C"/>
    <w:rsid w:val="006A61B6"/>
    <w:rsid w:val="006B2610"/>
    <w:rsid w:val="006B2B42"/>
    <w:rsid w:val="006C03FE"/>
    <w:rsid w:val="006C3438"/>
    <w:rsid w:val="006D00DA"/>
    <w:rsid w:val="006D3822"/>
    <w:rsid w:val="006D3BFB"/>
    <w:rsid w:val="006E2298"/>
    <w:rsid w:val="006E2CCF"/>
    <w:rsid w:val="006E519F"/>
    <w:rsid w:val="006E6634"/>
    <w:rsid w:val="006F1832"/>
    <w:rsid w:val="006F1E82"/>
    <w:rsid w:val="006F6DD6"/>
    <w:rsid w:val="0070159A"/>
    <w:rsid w:val="007035EC"/>
    <w:rsid w:val="00704F86"/>
    <w:rsid w:val="00706444"/>
    <w:rsid w:val="00707FB4"/>
    <w:rsid w:val="00711B0D"/>
    <w:rsid w:val="0071616F"/>
    <w:rsid w:val="00720476"/>
    <w:rsid w:val="00721012"/>
    <w:rsid w:val="0072327C"/>
    <w:rsid w:val="00723420"/>
    <w:rsid w:val="0072437A"/>
    <w:rsid w:val="00730668"/>
    <w:rsid w:val="0074004C"/>
    <w:rsid w:val="00744E32"/>
    <w:rsid w:val="007461B2"/>
    <w:rsid w:val="00746435"/>
    <w:rsid w:val="00753A30"/>
    <w:rsid w:val="0075664C"/>
    <w:rsid w:val="007610A7"/>
    <w:rsid w:val="00762F7B"/>
    <w:rsid w:val="00763E5E"/>
    <w:rsid w:val="007663F0"/>
    <w:rsid w:val="00770A47"/>
    <w:rsid w:val="00783E9E"/>
    <w:rsid w:val="00785482"/>
    <w:rsid w:val="00785977"/>
    <w:rsid w:val="00785F9F"/>
    <w:rsid w:val="00787704"/>
    <w:rsid w:val="00787E05"/>
    <w:rsid w:val="00791537"/>
    <w:rsid w:val="00792964"/>
    <w:rsid w:val="007949B0"/>
    <w:rsid w:val="007973F7"/>
    <w:rsid w:val="007A2DB7"/>
    <w:rsid w:val="007A5A3A"/>
    <w:rsid w:val="007A6D85"/>
    <w:rsid w:val="007B2410"/>
    <w:rsid w:val="007B2FE7"/>
    <w:rsid w:val="007B307D"/>
    <w:rsid w:val="007B40D4"/>
    <w:rsid w:val="007B6717"/>
    <w:rsid w:val="007B779E"/>
    <w:rsid w:val="007B7913"/>
    <w:rsid w:val="007C0CD5"/>
    <w:rsid w:val="007C3CD8"/>
    <w:rsid w:val="007C58CA"/>
    <w:rsid w:val="007C5F03"/>
    <w:rsid w:val="007D0D81"/>
    <w:rsid w:val="007D17C3"/>
    <w:rsid w:val="007D6F22"/>
    <w:rsid w:val="007E1D89"/>
    <w:rsid w:val="007E27A2"/>
    <w:rsid w:val="007E3A6C"/>
    <w:rsid w:val="007E6353"/>
    <w:rsid w:val="007E72B1"/>
    <w:rsid w:val="007F7830"/>
    <w:rsid w:val="0080437F"/>
    <w:rsid w:val="00804EF8"/>
    <w:rsid w:val="008130A8"/>
    <w:rsid w:val="008131A9"/>
    <w:rsid w:val="008148E5"/>
    <w:rsid w:val="00817130"/>
    <w:rsid w:val="00817460"/>
    <w:rsid w:val="00821D50"/>
    <w:rsid w:val="00822898"/>
    <w:rsid w:val="00824E7C"/>
    <w:rsid w:val="008257A8"/>
    <w:rsid w:val="00825A05"/>
    <w:rsid w:val="00826F60"/>
    <w:rsid w:val="008273C0"/>
    <w:rsid w:val="00827711"/>
    <w:rsid w:val="00827775"/>
    <w:rsid w:val="008327E5"/>
    <w:rsid w:val="0083396B"/>
    <w:rsid w:val="00834C36"/>
    <w:rsid w:val="0084590B"/>
    <w:rsid w:val="00847426"/>
    <w:rsid w:val="00856420"/>
    <w:rsid w:val="00860FFC"/>
    <w:rsid w:val="0086496E"/>
    <w:rsid w:val="008672E2"/>
    <w:rsid w:val="008700C1"/>
    <w:rsid w:val="00872E1A"/>
    <w:rsid w:val="008734AD"/>
    <w:rsid w:val="008772F6"/>
    <w:rsid w:val="008810AB"/>
    <w:rsid w:val="00881DB1"/>
    <w:rsid w:val="0088261E"/>
    <w:rsid w:val="008845C3"/>
    <w:rsid w:val="00886E11"/>
    <w:rsid w:val="008921AB"/>
    <w:rsid w:val="0089337F"/>
    <w:rsid w:val="0089525B"/>
    <w:rsid w:val="008A2441"/>
    <w:rsid w:val="008A3ABE"/>
    <w:rsid w:val="008A5ED8"/>
    <w:rsid w:val="008A6B61"/>
    <w:rsid w:val="008B45C8"/>
    <w:rsid w:val="008B4BFE"/>
    <w:rsid w:val="008B7F40"/>
    <w:rsid w:val="008C537B"/>
    <w:rsid w:val="008C53F9"/>
    <w:rsid w:val="008D114C"/>
    <w:rsid w:val="008D2E96"/>
    <w:rsid w:val="008D3143"/>
    <w:rsid w:val="008D5A0C"/>
    <w:rsid w:val="008D5CE3"/>
    <w:rsid w:val="008E760C"/>
    <w:rsid w:val="008E79B5"/>
    <w:rsid w:val="008F2532"/>
    <w:rsid w:val="008F2550"/>
    <w:rsid w:val="009030E3"/>
    <w:rsid w:val="00905056"/>
    <w:rsid w:val="009102B0"/>
    <w:rsid w:val="009120A3"/>
    <w:rsid w:val="009137F0"/>
    <w:rsid w:val="00914311"/>
    <w:rsid w:val="009163EA"/>
    <w:rsid w:val="00922388"/>
    <w:rsid w:val="0092305D"/>
    <w:rsid w:val="0092314A"/>
    <w:rsid w:val="00923666"/>
    <w:rsid w:val="009253BD"/>
    <w:rsid w:val="00931B31"/>
    <w:rsid w:val="00934634"/>
    <w:rsid w:val="009371DB"/>
    <w:rsid w:val="00937850"/>
    <w:rsid w:val="00940865"/>
    <w:rsid w:val="009414A0"/>
    <w:rsid w:val="0094214F"/>
    <w:rsid w:val="00943E59"/>
    <w:rsid w:val="00955147"/>
    <w:rsid w:val="00956DFF"/>
    <w:rsid w:val="0096155D"/>
    <w:rsid w:val="00961F5C"/>
    <w:rsid w:val="0096537A"/>
    <w:rsid w:val="00965685"/>
    <w:rsid w:val="009658E3"/>
    <w:rsid w:val="009664CA"/>
    <w:rsid w:val="00970013"/>
    <w:rsid w:val="00970F51"/>
    <w:rsid w:val="00980B7B"/>
    <w:rsid w:val="009821DE"/>
    <w:rsid w:val="00987FA3"/>
    <w:rsid w:val="00991153"/>
    <w:rsid w:val="009958B1"/>
    <w:rsid w:val="009963E4"/>
    <w:rsid w:val="009A36AF"/>
    <w:rsid w:val="009A37F6"/>
    <w:rsid w:val="009A7545"/>
    <w:rsid w:val="009B00CE"/>
    <w:rsid w:val="009B0460"/>
    <w:rsid w:val="009B0FEC"/>
    <w:rsid w:val="009B1FB3"/>
    <w:rsid w:val="009B26B0"/>
    <w:rsid w:val="009B322B"/>
    <w:rsid w:val="009B46FD"/>
    <w:rsid w:val="009B65DD"/>
    <w:rsid w:val="009B6CF4"/>
    <w:rsid w:val="009C031C"/>
    <w:rsid w:val="009C0808"/>
    <w:rsid w:val="009C28BF"/>
    <w:rsid w:val="009C35E5"/>
    <w:rsid w:val="009C3F74"/>
    <w:rsid w:val="009C5A80"/>
    <w:rsid w:val="009C7010"/>
    <w:rsid w:val="009D1B66"/>
    <w:rsid w:val="009D374C"/>
    <w:rsid w:val="009D458F"/>
    <w:rsid w:val="009D5357"/>
    <w:rsid w:val="009D5ABE"/>
    <w:rsid w:val="009E007E"/>
    <w:rsid w:val="009E300B"/>
    <w:rsid w:val="009E4612"/>
    <w:rsid w:val="009E7405"/>
    <w:rsid w:val="009F1E9C"/>
    <w:rsid w:val="009F21F4"/>
    <w:rsid w:val="009F2A2F"/>
    <w:rsid w:val="009F4AA1"/>
    <w:rsid w:val="009F4B25"/>
    <w:rsid w:val="009F5229"/>
    <w:rsid w:val="009F78DC"/>
    <w:rsid w:val="00A016D5"/>
    <w:rsid w:val="00A0260F"/>
    <w:rsid w:val="00A0619B"/>
    <w:rsid w:val="00A066E9"/>
    <w:rsid w:val="00A1125B"/>
    <w:rsid w:val="00A113E4"/>
    <w:rsid w:val="00A119F6"/>
    <w:rsid w:val="00A11EE7"/>
    <w:rsid w:val="00A1309B"/>
    <w:rsid w:val="00A14857"/>
    <w:rsid w:val="00A14B6B"/>
    <w:rsid w:val="00A15410"/>
    <w:rsid w:val="00A21995"/>
    <w:rsid w:val="00A21B5A"/>
    <w:rsid w:val="00A22F46"/>
    <w:rsid w:val="00A24206"/>
    <w:rsid w:val="00A24960"/>
    <w:rsid w:val="00A26416"/>
    <w:rsid w:val="00A27106"/>
    <w:rsid w:val="00A347E9"/>
    <w:rsid w:val="00A348B2"/>
    <w:rsid w:val="00A35A16"/>
    <w:rsid w:val="00A35F71"/>
    <w:rsid w:val="00A46A3F"/>
    <w:rsid w:val="00A52F04"/>
    <w:rsid w:val="00A54F85"/>
    <w:rsid w:val="00A5592B"/>
    <w:rsid w:val="00A61759"/>
    <w:rsid w:val="00A647BC"/>
    <w:rsid w:val="00A64C35"/>
    <w:rsid w:val="00A65C7B"/>
    <w:rsid w:val="00A65D17"/>
    <w:rsid w:val="00A74617"/>
    <w:rsid w:val="00A75A6E"/>
    <w:rsid w:val="00A772A0"/>
    <w:rsid w:val="00A80888"/>
    <w:rsid w:val="00A90CB2"/>
    <w:rsid w:val="00AA0562"/>
    <w:rsid w:val="00AA1BF0"/>
    <w:rsid w:val="00AA4C99"/>
    <w:rsid w:val="00AB1539"/>
    <w:rsid w:val="00AB2BBD"/>
    <w:rsid w:val="00AB5335"/>
    <w:rsid w:val="00AB7A4C"/>
    <w:rsid w:val="00AC1D92"/>
    <w:rsid w:val="00AC28A4"/>
    <w:rsid w:val="00AC327C"/>
    <w:rsid w:val="00AC3A75"/>
    <w:rsid w:val="00AC3B97"/>
    <w:rsid w:val="00AC7494"/>
    <w:rsid w:val="00AC7756"/>
    <w:rsid w:val="00AC78BA"/>
    <w:rsid w:val="00AD251B"/>
    <w:rsid w:val="00AD41BF"/>
    <w:rsid w:val="00AD47A9"/>
    <w:rsid w:val="00AD58D6"/>
    <w:rsid w:val="00AE3745"/>
    <w:rsid w:val="00AE3A6F"/>
    <w:rsid w:val="00AF1789"/>
    <w:rsid w:val="00AF1E65"/>
    <w:rsid w:val="00AF70C3"/>
    <w:rsid w:val="00AF73D1"/>
    <w:rsid w:val="00AF76E0"/>
    <w:rsid w:val="00AF7F6C"/>
    <w:rsid w:val="00B00167"/>
    <w:rsid w:val="00B03CA9"/>
    <w:rsid w:val="00B043B5"/>
    <w:rsid w:val="00B10354"/>
    <w:rsid w:val="00B226D9"/>
    <w:rsid w:val="00B33120"/>
    <w:rsid w:val="00B46E43"/>
    <w:rsid w:val="00B52B98"/>
    <w:rsid w:val="00B57143"/>
    <w:rsid w:val="00B5793E"/>
    <w:rsid w:val="00B60794"/>
    <w:rsid w:val="00B6200E"/>
    <w:rsid w:val="00B665FB"/>
    <w:rsid w:val="00B67EDA"/>
    <w:rsid w:val="00B81A5F"/>
    <w:rsid w:val="00B838DF"/>
    <w:rsid w:val="00B843E1"/>
    <w:rsid w:val="00B910AE"/>
    <w:rsid w:val="00B9141B"/>
    <w:rsid w:val="00B9471A"/>
    <w:rsid w:val="00B965DD"/>
    <w:rsid w:val="00B97E29"/>
    <w:rsid w:val="00B97F0E"/>
    <w:rsid w:val="00BA1E88"/>
    <w:rsid w:val="00BA3278"/>
    <w:rsid w:val="00BA44BD"/>
    <w:rsid w:val="00BA48BA"/>
    <w:rsid w:val="00BB0A23"/>
    <w:rsid w:val="00BB32D1"/>
    <w:rsid w:val="00BB63D0"/>
    <w:rsid w:val="00BC2113"/>
    <w:rsid w:val="00BC32B0"/>
    <w:rsid w:val="00BC347D"/>
    <w:rsid w:val="00BC48A6"/>
    <w:rsid w:val="00BC5FF7"/>
    <w:rsid w:val="00BC6BBC"/>
    <w:rsid w:val="00BC6C0E"/>
    <w:rsid w:val="00BC6CC3"/>
    <w:rsid w:val="00BD1430"/>
    <w:rsid w:val="00BD22FF"/>
    <w:rsid w:val="00BD3860"/>
    <w:rsid w:val="00BD39BF"/>
    <w:rsid w:val="00BD4909"/>
    <w:rsid w:val="00BD79A9"/>
    <w:rsid w:val="00BE402B"/>
    <w:rsid w:val="00BE52FA"/>
    <w:rsid w:val="00BE5E4C"/>
    <w:rsid w:val="00BE7272"/>
    <w:rsid w:val="00BF10C6"/>
    <w:rsid w:val="00BF3621"/>
    <w:rsid w:val="00C0122D"/>
    <w:rsid w:val="00C050E6"/>
    <w:rsid w:val="00C140BA"/>
    <w:rsid w:val="00C156F2"/>
    <w:rsid w:val="00C15B64"/>
    <w:rsid w:val="00C17F83"/>
    <w:rsid w:val="00C20639"/>
    <w:rsid w:val="00C21379"/>
    <w:rsid w:val="00C22705"/>
    <w:rsid w:val="00C24C57"/>
    <w:rsid w:val="00C311D7"/>
    <w:rsid w:val="00C36FC9"/>
    <w:rsid w:val="00C40203"/>
    <w:rsid w:val="00C458D0"/>
    <w:rsid w:val="00C50D5D"/>
    <w:rsid w:val="00C558E2"/>
    <w:rsid w:val="00C60620"/>
    <w:rsid w:val="00C62361"/>
    <w:rsid w:val="00C65B18"/>
    <w:rsid w:val="00C65C80"/>
    <w:rsid w:val="00C67ECA"/>
    <w:rsid w:val="00C7046A"/>
    <w:rsid w:val="00C7450D"/>
    <w:rsid w:val="00C745C0"/>
    <w:rsid w:val="00C74B2A"/>
    <w:rsid w:val="00C76234"/>
    <w:rsid w:val="00C77C3F"/>
    <w:rsid w:val="00C77E90"/>
    <w:rsid w:val="00C80486"/>
    <w:rsid w:val="00C81264"/>
    <w:rsid w:val="00C82473"/>
    <w:rsid w:val="00C84B12"/>
    <w:rsid w:val="00C8660C"/>
    <w:rsid w:val="00C86A05"/>
    <w:rsid w:val="00C91988"/>
    <w:rsid w:val="00C91A4C"/>
    <w:rsid w:val="00C92901"/>
    <w:rsid w:val="00C92A5D"/>
    <w:rsid w:val="00C931DC"/>
    <w:rsid w:val="00C9393B"/>
    <w:rsid w:val="00C96766"/>
    <w:rsid w:val="00C97C09"/>
    <w:rsid w:val="00CA10A6"/>
    <w:rsid w:val="00CA3FE4"/>
    <w:rsid w:val="00CA418D"/>
    <w:rsid w:val="00CA7BD9"/>
    <w:rsid w:val="00CA7C7A"/>
    <w:rsid w:val="00CB443D"/>
    <w:rsid w:val="00CC0FCA"/>
    <w:rsid w:val="00CC1723"/>
    <w:rsid w:val="00CC3005"/>
    <w:rsid w:val="00CC5E08"/>
    <w:rsid w:val="00CC7B8B"/>
    <w:rsid w:val="00CD03DC"/>
    <w:rsid w:val="00CD38AA"/>
    <w:rsid w:val="00CD41A4"/>
    <w:rsid w:val="00CD48FA"/>
    <w:rsid w:val="00CD6827"/>
    <w:rsid w:val="00CE58BC"/>
    <w:rsid w:val="00CF0A02"/>
    <w:rsid w:val="00CF0D4C"/>
    <w:rsid w:val="00CF245A"/>
    <w:rsid w:val="00CF258C"/>
    <w:rsid w:val="00CF2650"/>
    <w:rsid w:val="00CF2C53"/>
    <w:rsid w:val="00CF3EC6"/>
    <w:rsid w:val="00CF5E42"/>
    <w:rsid w:val="00D0113C"/>
    <w:rsid w:val="00D01814"/>
    <w:rsid w:val="00D06155"/>
    <w:rsid w:val="00D07698"/>
    <w:rsid w:val="00D10198"/>
    <w:rsid w:val="00D10319"/>
    <w:rsid w:val="00D10A0D"/>
    <w:rsid w:val="00D1420D"/>
    <w:rsid w:val="00D1492A"/>
    <w:rsid w:val="00D171C0"/>
    <w:rsid w:val="00D230EB"/>
    <w:rsid w:val="00D23A12"/>
    <w:rsid w:val="00D242AE"/>
    <w:rsid w:val="00D32DB6"/>
    <w:rsid w:val="00D34953"/>
    <w:rsid w:val="00D407FE"/>
    <w:rsid w:val="00D40B52"/>
    <w:rsid w:val="00D41D5A"/>
    <w:rsid w:val="00D425A3"/>
    <w:rsid w:val="00D43EEE"/>
    <w:rsid w:val="00D51B58"/>
    <w:rsid w:val="00D51EE8"/>
    <w:rsid w:val="00D52A10"/>
    <w:rsid w:val="00D54134"/>
    <w:rsid w:val="00D54EF5"/>
    <w:rsid w:val="00D563BA"/>
    <w:rsid w:val="00D6054A"/>
    <w:rsid w:val="00D61068"/>
    <w:rsid w:val="00D61A06"/>
    <w:rsid w:val="00D64E12"/>
    <w:rsid w:val="00D65C0A"/>
    <w:rsid w:val="00D73CF7"/>
    <w:rsid w:val="00D759ED"/>
    <w:rsid w:val="00D77358"/>
    <w:rsid w:val="00D8345A"/>
    <w:rsid w:val="00D83F82"/>
    <w:rsid w:val="00D8440D"/>
    <w:rsid w:val="00D84D07"/>
    <w:rsid w:val="00D864CC"/>
    <w:rsid w:val="00D93F3C"/>
    <w:rsid w:val="00D95DCB"/>
    <w:rsid w:val="00DA3312"/>
    <w:rsid w:val="00DA56A4"/>
    <w:rsid w:val="00DA5C93"/>
    <w:rsid w:val="00DA6E3E"/>
    <w:rsid w:val="00DB0A30"/>
    <w:rsid w:val="00DB1D10"/>
    <w:rsid w:val="00DB233D"/>
    <w:rsid w:val="00DB5625"/>
    <w:rsid w:val="00DB62E0"/>
    <w:rsid w:val="00DC0150"/>
    <w:rsid w:val="00DC513D"/>
    <w:rsid w:val="00DC6508"/>
    <w:rsid w:val="00DD2F6A"/>
    <w:rsid w:val="00DD5B42"/>
    <w:rsid w:val="00DD7314"/>
    <w:rsid w:val="00DF222A"/>
    <w:rsid w:val="00DF4D2E"/>
    <w:rsid w:val="00E0061E"/>
    <w:rsid w:val="00E043B3"/>
    <w:rsid w:val="00E04DF4"/>
    <w:rsid w:val="00E06018"/>
    <w:rsid w:val="00E07254"/>
    <w:rsid w:val="00E11CDD"/>
    <w:rsid w:val="00E129B5"/>
    <w:rsid w:val="00E13A2B"/>
    <w:rsid w:val="00E160EA"/>
    <w:rsid w:val="00E1686E"/>
    <w:rsid w:val="00E20812"/>
    <w:rsid w:val="00E22C51"/>
    <w:rsid w:val="00E250A1"/>
    <w:rsid w:val="00E25991"/>
    <w:rsid w:val="00E2657C"/>
    <w:rsid w:val="00E31DD4"/>
    <w:rsid w:val="00E31FE0"/>
    <w:rsid w:val="00E33A64"/>
    <w:rsid w:val="00E3539F"/>
    <w:rsid w:val="00E358EA"/>
    <w:rsid w:val="00E3594D"/>
    <w:rsid w:val="00E35B96"/>
    <w:rsid w:val="00E40560"/>
    <w:rsid w:val="00E4172D"/>
    <w:rsid w:val="00E4205F"/>
    <w:rsid w:val="00E4277C"/>
    <w:rsid w:val="00E445C8"/>
    <w:rsid w:val="00E4510A"/>
    <w:rsid w:val="00E4690F"/>
    <w:rsid w:val="00E52C97"/>
    <w:rsid w:val="00E5376D"/>
    <w:rsid w:val="00E61ACE"/>
    <w:rsid w:val="00E61F74"/>
    <w:rsid w:val="00E61FF4"/>
    <w:rsid w:val="00E64267"/>
    <w:rsid w:val="00E64602"/>
    <w:rsid w:val="00E6515D"/>
    <w:rsid w:val="00E71485"/>
    <w:rsid w:val="00E7154E"/>
    <w:rsid w:val="00E73988"/>
    <w:rsid w:val="00E76388"/>
    <w:rsid w:val="00E816C6"/>
    <w:rsid w:val="00E843DE"/>
    <w:rsid w:val="00E8661B"/>
    <w:rsid w:val="00E86CF5"/>
    <w:rsid w:val="00E90098"/>
    <w:rsid w:val="00E922FA"/>
    <w:rsid w:val="00E9357A"/>
    <w:rsid w:val="00E95609"/>
    <w:rsid w:val="00E96B7F"/>
    <w:rsid w:val="00EA2AD7"/>
    <w:rsid w:val="00EA6AC5"/>
    <w:rsid w:val="00EB34F7"/>
    <w:rsid w:val="00EB6A78"/>
    <w:rsid w:val="00EB7055"/>
    <w:rsid w:val="00EB720E"/>
    <w:rsid w:val="00EB7809"/>
    <w:rsid w:val="00EB7E9F"/>
    <w:rsid w:val="00EC13F1"/>
    <w:rsid w:val="00EC1F1C"/>
    <w:rsid w:val="00EC31A1"/>
    <w:rsid w:val="00EC4D06"/>
    <w:rsid w:val="00EC5A75"/>
    <w:rsid w:val="00EC615A"/>
    <w:rsid w:val="00ED0BA0"/>
    <w:rsid w:val="00ED1C70"/>
    <w:rsid w:val="00ED4258"/>
    <w:rsid w:val="00EE1A0B"/>
    <w:rsid w:val="00EE273E"/>
    <w:rsid w:val="00EE3EAA"/>
    <w:rsid w:val="00EE4561"/>
    <w:rsid w:val="00EE4944"/>
    <w:rsid w:val="00EE6466"/>
    <w:rsid w:val="00EE749F"/>
    <w:rsid w:val="00EE75DB"/>
    <w:rsid w:val="00EF0566"/>
    <w:rsid w:val="00EF13E7"/>
    <w:rsid w:val="00EF2FE1"/>
    <w:rsid w:val="00EF3962"/>
    <w:rsid w:val="00EF5F7B"/>
    <w:rsid w:val="00EF78D7"/>
    <w:rsid w:val="00EF79F1"/>
    <w:rsid w:val="00EF7C95"/>
    <w:rsid w:val="00F00D4C"/>
    <w:rsid w:val="00F0144E"/>
    <w:rsid w:val="00F01768"/>
    <w:rsid w:val="00F02E81"/>
    <w:rsid w:val="00F04AE8"/>
    <w:rsid w:val="00F07229"/>
    <w:rsid w:val="00F14DEF"/>
    <w:rsid w:val="00F1558D"/>
    <w:rsid w:val="00F2021F"/>
    <w:rsid w:val="00F25403"/>
    <w:rsid w:val="00F31FC3"/>
    <w:rsid w:val="00F40C14"/>
    <w:rsid w:val="00F42ED9"/>
    <w:rsid w:val="00F44D0B"/>
    <w:rsid w:val="00F532F8"/>
    <w:rsid w:val="00F5347B"/>
    <w:rsid w:val="00F6556A"/>
    <w:rsid w:val="00F71189"/>
    <w:rsid w:val="00F71B2C"/>
    <w:rsid w:val="00F71BC9"/>
    <w:rsid w:val="00F7464B"/>
    <w:rsid w:val="00F8067D"/>
    <w:rsid w:val="00F81110"/>
    <w:rsid w:val="00F816A7"/>
    <w:rsid w:val="00F84531"/>
    <w:rsid w:val="00F84BE0"/>
    <w:rsid w:val="00F85099"/>
    <w:rsid w:val="00F86328"/>
    <w:rsid w:val="00F8663D"/>
    <w:rsid w:val="00F90578"/>
    <w:rsid w:val="00F90DD0"/>
    <w:rsid w:val="00F92E1C"/>
    <w:rsid w:val="00F93FB7"/>
    <w:rsid w:val="00F95D23"/>
    <w:rsid w:val="00F9608C"/>
    <w:rsid w:val="00F966EF"/>
    <w:rsid w:val="00FA010C"/>
    <w:rsid w:val="00FA0E71"/>
    <w:rsid w:val="00FA3584"/>
    <w:rsid w:val="00FA538C"/>
    <w:rsid w:val="00FA6ACD"/>
    <w:rsid w:val="00FA6DF3"/>
    <w:rsid w:val="00FB07F5"/>
    <w:rsid w:val="00FB2A37"/>
    <w:rsid w:val="00FB4A28"/>
    <w:rsid w:val="00FC0193"/>
    <w:rsid w:val="00FC1C12"/>
    <w:rsid w:val="00FC3E9D"/>
    <w:rsid w:val="00FC600B"/>
    <w:rsid w:val="00FC76C8"/>
    <w:rsid w:val="00FC7D17"/>
    <w:rsid w:val="00FD0DE2"/>
    <w:rsid w:val="00FD283C"/>
    <w:rsid w:val="00FD2CAE"/>
    <w:rsid w:val="00FD463C"/>
    <w:rsid w:val="00FF4189"/>
    <w:rsid w:val="00FF54CE"/>
    <w:rsid w:val="00FF6F21"/>
    <w:rsid w:val="00FF7C2C"/>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48EBA"/>
  <w15:chartTrackingRefBased/>
  <w15:docId w15:val="{E61037C2-2FE8-488D-9280-9D51C727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5C8E"/>
    <w:rPr>
      <w:rFonts w:ascii="Times New Roman" w:eastAsia="Times New Roman" w:hAnsi="Times New Roman"/>
      <w:sz w:val="24"/>
      <w:lang w:eastAsia="zh-CN" w:bidi="ar-SA"/>
    </w:rPr>
  </w:style>
  <w:style w:type="paragraph" w:styleId="Nagwek1">
    <w:name w:val="heading 1"/>
    <w:link w:val="Nagwek1Znak1"/>
    <w:qFormat/>
    <w:rsid w:val="00827775"/>
    <w:pPr>
      <w:keepNext/>
      <w:numPr>
        <w:numId w:val="1"/>
      </w:numPr>
      <w:spacing w:before="240" w:after="60"/>
      <w:outlineLvl w:val="0"/>
    </w:pPr>
    <w:rPr>
      <w:rFonts w:ascii="Arial" w:eastAsia="Times New Roman" w:hAnsi="Arial" w:cs="Arial"/>
      <w:b/>
      <w:sz w:val="32"/>
      <w:lang w:bidi="ar-SA"/>
    </w:rPr>
  </w:style>
  <w:style w:type="paragraph" w:styleId="Nagwek2">
    <w:name w:val="heading 2"/>
    <w:link w:val="Nagwek2Znak"/>
    <w:qFormat/>
    <w:rsid w:val="00827775"/>
    <w:pPr>
      <w:keepNext/>
      <w:numPr>
        <w:ilvl w:val="1"/>
        <w:numId w:val="1"/>
      </w:numPr>
      <w:spacing w:before="240" w:after="60"/>
      <w:outlineLvl w:val="1"/>
    </w:pPr>
    <w:rPr>
      <w:rFonts w:ascii="Arial" w:eastAsia="Lucida Sans Unicode" w:hAnsi="Arial" w:cs="Arial"/>
      <w:b/>
      <w:i/>
      <w:sz w:val="28"/>
      <w:lang w:bidi="ar-SA"/>
    </w:rPr>
  </w:style>
  <w:style w:type="paragraph" w:styleId="Nagwek3">
    <w:name w:val="heading 3"/>
    <w:link w:val="Nagwek3Znak"/>
    <w:qFormat/>
    <w:rsid w:val="00827775"/>
    <w:pPr>
      <w:keepNext/>
      <w:numPr>
        <w:ilvl w:val="2"/>
        <w:numId w:val="1"/>
      </w:numPr>
      <w:spacing w:before="240" w:after="60"/>
      <w:outlineLvl w:val="2"/>
    </w:pPr>
    <w:rPr>
      <w:rFonts w:ascii="Cambria" w:eastAsia="Times New Roman" w:hAnsi="Cambria" w:cs="Cambria"/>
      <w:b/>
      <w:sz w:val="26"/>
      <w:lang w:bidi="ar-SA"/>
    </w:rPr>
  </w:style>
  <w:style w:type="paragraph" w:styleId="Nagwek4">
    <w:name w:val="heading 4"/>
    <w:link w:val="Nagwek4Znak"/>
    <w:qFormat/>
    <w:rsid w:val="00827775"/>
    <w:pPr>
      <w:keepNext/>
      <w:numPr>
        <w:ilvl w:val="3"/>
        <w:numId w:val="1"/>
      </w:numPr>
      <w:spacing w:before="240" w:after="60"/>
      <w:outlineLvl w:val="3"/>
    </w:pPr>
    <w:rPr>
      <w:rFonts w:eastAsia="Times New Roman" w:cs="Calibri"/>
      <w:b/>
      <w:sz w:val="28"/>
      <w:lang w:bidi="ar-SA"/>
    </w:rPr>
  </w:style>
  <w:style w:type="paragraph" w:styleId="Nagwek5">
    <w:name w:val="heading 5"/>
    <w:link w:val="Nagwek5Znak"/>
    <w:qFormat/>
    <w:rsid w:val="00827775"/>
    <w:pPr>
      <w:numPr>
        <w:ilvl w:val="4"/>
        <w:numId w:val="1"/>
      </w:numPr>
      <w:spacing w:before="240" w:after="60"/>
      <w:outlineLvl w:val="4"/>
    </w:pPr>
    <w:rPr>
      <w:rFonts w:eastAsia="Times New Roman" w:cs="Calibri"/>
      <w:b/>
      <w:i/>
      <w:sz w:val="26"/>
      <w:lang w:bidi="ar-SA"/>
    </w:rPr>
  </w:style>
  <w:style w:type="paragraph" w:styleId="Nagwek6">
    <w:name w:val="heading 6"/>
    <w:link w:val="Nagwek6Znak"/>
    <w:qFormat/>
    <w:rsid w:val="00827775"/>
    <w:pPr>
      <w:numPr>
        <w:ilvl w:val="5"/>
        <w:numId w:val="1"/>
      </w:numPr>
      <w:spacing w:before="240" w:after="60" w:line="276" w:lineRule="auto"/>
      <w:outlineLvl w:val="5"/>
    </w:pPr>
    <w:rPr>
      <w:rFonts w:eastAsia="Times New Roman" w:cs="Calibri"/>
      <w:b/>
      <w:sz w:val="22"/>
      <w:lang w:bidi="ar-SA"/>
    </w:rPr>
  </w:style>
  <w:style w:type="paragraph" w:styleId="Nagwek8">
    <w:name w:val="heading 8"/>
    <w:basedOn w:val="Normalny"/>
    <w:next w:val="Normalny"/>
    <w:link w:val="Nagwek8Znak"/>
    <w:uiPriority w:val="9"/>
    <w:semiHidden/>
    <w:unhideWhenUsed/>
    <w:qFormat/>
    <w:rsid w:val="00A65D17"/>
    <w:pPr>
      <w:spacing w:before="240" w:after="60"/>
      <w:outlineLvl w:val="7"/>
    </w:pPr>
    <w:rPr>
      <w:rFonts w:ascii="Calibri" w:hAnsi="Calibri"/>
      <w:i/>
      <w:iCs/>
      <w:szCs w:val="24"/>
    </w:rPr>
  </w:style>
  <w:style w:type="paragraph" w:styleId="Nagwek9">
    <w:name w:val="heading 9"/>
    <w:link w:val="Nagwek9Znak"/>
    <w:qFormat/>
    <w:rsid w:val="00827775"/>
    <w:pPr>
      <w:numPr>
        <w:ilvl w:val="8"/>
        <w:numId w:val="1"/>
      </w:numPr>
      <w:spacing w:before="240" w:after="60"/>
      <w:outlineLvl w:val="8"/>
    </w:pPr>
    <w:rPr>
      <w:rFonts w:ascii="Arial" w:eastAsia="Lucida Sans Unicode" w:hAnsi="Arial" w:cs="Arial"/>
      <w:b/>
      <w:i/>
      <w:sz w:val="28"/>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uiPriority w:val="9"/>
    <w:rsid w:val="00827775"/>
    <w:rPr>
      <w:rFonts w:ascii="Cambria" w:eastAsia="Times New Roman" w:hAnsi="Cambria" w:cs="Times New Roman"/>
      <w:b/>
      <w:bCs/>
      <w:color w:val="365F91"/>
      <w:sz w:val="28"/>
      <w:szCs w:val="28"/>
      <w:lang w:eastAsia="zh-CN"/>
    </w:rPr>
  </w:style>
  <w:style w:type="character" w:customStyle="1" w:styleId="Nagwek2Znak">
    <w:name w:val="Nagłówek 2 Znak"/>
    <w:link w:val="Nagwek2"/>
    <w:rsid w:val="00827775"/>
    <w:rPr>
      <w:rFonts w:ascii="Arial" w:eastAsia="Lucida Sans Unicode" w:hAnsi="Arial" w:cs="Arial"/>
      <w:b/>
      <w:i/>
      <w:sz w:val="28"/>
    </w:rPr>
  </w:style>
  <w:style w:type="character" w:customStyle="1" w:styleId="Nagwek3Znak">
    <w:name w:val="Nagłówek 3 Znak"/>
    <w:link w:val="Nagwek3"/>
    <w:rsid w:val="00827775"/>
    <w:rPr>
      <w:rFonts w:ascii="Cambria" w:eastAsia="Times New Roman" w:hAnsi="Cambria" w:cs="Cambria"/>
      <w:b/>
      <w:sz w:val="26"/>
    </w:rPr>
  </w:style>
  <w:style w:type="character" w:customStyle="1" w:styleId="Nagwek4Znak">
    <w:name w:val="Nagłówek 4 Znak"/>
    <w:link w:val="Nagwek4"/>
    <w:rsid w:val="00827775"/>
    <w:rPr>
      <w:rFonts w:eastAsia="Times New Roman" w:cs="Calibri"/>
      <w:b/>
      <w:sz w:val="28"/>
    </w:rPr>
  </w:style>
  <w:style w:type="character" w:customStyle="1" w:styleId="Nagwek5Znak">
    <w:name w:val="Nagłówek 5 Znak"/>
    <w:link w:val="Nagwek5"/>
    <w:rsid w:val="00827775"/>
    <w:rPr>
      <w:rFonts w:eastAsia="Times New Roman" w:cs="Calibri"/>
      <w:b/>
      <w:i/>
      <w:sz w:val="26"/>
    </w:rPr>
  </w:style>
  <w:style w:type="character" w:customStyle="1" w:styleId="Nagwek6Znak">
    <w:name w:val="Nagłówek 6 Znak"/>
    <w:link w:val="Nagwek6"/>
    <w:rsid w:val="00827775"/>
    <w:rPr>
      <w:rFonts w:eastAsia="Times New Roman" w:cs="Calibri"/>
      <w:b/>
      <w:sz w:val="22"/>
    </w:rPr>
  </w:style>
  <w:style w:type="character" w:customStyle="1" w:styleId="Nagwek9Znak">
    <w:name w:val="Nagłówek 9 Znak"/>
    <w:link w:val="Nagwek9"/>
    <w:rsid w:val="00827775"/>
    <w:rPr>
      <w:rFonts w:ascii="Arial" w:eastAsia="Lucida Sans Unicode" w:hAnsi="Arial" w:cs="Arial"/>
      <w:b/>
      <w:i/>
      <w:sz w:val="28"/>
    </w:rPr>
  </w:style>
  <w:style w:type="character" w:styleId="Hipercze">
    <w:name w:val="Hyperlink"/>
    <w:rsid w:val="00827775"/>
    <w:rPr>
      <w:color w:val="0000FF"/>
      <w:u w:val="single"/>
    </w:rPr>
  </w:style>
  <w:style w:type="paragraph" w:styleId="Tekstpodstawowy">
    <w:name w:val="Body Text"/>
    <w:link w:val="TekstpodstawowyZnak"/>
    <w:rsid w:val="00827775"/>
    <w:pPr>
      <w:spacing w:after="120"/>
    </w:pPr>
    <w:rPr>
      <w:rFonts w:ascii="Times New Roman" w:eastAsia="Times New Roman" w:hAnsi="Times New Roman"/>
      <w:sz w:val="24"/>
      <w:lang w:bidi="ar-SA"/>
    </w:rPr>
  </w:style>
  <w:style w:type="character" w:customStyle="1" w:styleId="TekstpodstawowyZnak">
    <w:name w:val="Tekst podstawowy Znak"/>
    <w:link w:val="Tekstpodstawowy"/>
    <w:rsid w:val="00827775"/>
    <w:rPr>
      <w:rFonts w:ascii="Times New Roman" w:eastAsia="Times New Roman" w:hAnsi="Times New Roman" w:cs="Times New Roman"/>
      <w:sz w:val="24"/>
      <w:szCs w:val="20"/>
      <w:lang w:eastAsia="pl-PL"/>
    </w:rPr>
  </w:style>
  <w:style w:type="paragraph" w:styleId="Tekstpodstawowywcity">
    <w:name w:val="Body Text Indent"/>
    <w:link w:val="TekstpodstawowywcityZnak"/>
    <w:rsid w:val="00827775"/>
    <w:pPr>
      <w:ind w:left="180"/>
    </w:pPr>
    <w:rPr>
      <w:rFonts w:ascii="Times New Roman" w:eastAsia="Times New Roman" w:hAnsi="Times New Roman"/>
      <w:i/>
      <w:sz w:val="24"/>
      <w:u w:val="single"/>
      <w:lang w:bidi="ar-SA"/>
    </w:rPr>
  </w:style>
  <w:style w:type="character" w:customStyle="1" w:styleId="TekstpodstawowywcityZnak">
    <w:name w:val="Tekst podstawowy wcięty Znak"/>
    <w:link w:val="Tekstpodstawowywcity"/>
    <w:rsid w:val="00827775"/>
    <w:rPr>
      <w:rFonts w:ascii="Times New Roman" w:eastAsia="Times New Roman" w:hAnsi="Times New Roman" w:cs="Times New Roman"/>
      <w:i/>
      <w:sz w:val="24"/>
      <w:szCs w:val="20"/>
      <w:u w:val="single"/>
      <w:lang w:eastAsia="pl-PL"/>
    </w:rPr>
  </w:style>
  <w:style w:type="paragraph" w:customStyle="1" w:styleId="Tekstpodstawowy21">
    <w:name w:val="Tekst podstawowy 21"/>
    <w:rsid w:val="00827775"/>
    <w:pPr>
      <w:tabs>
        <w:tab w:val="left" w:pos="1021"/>
      </w:tabs>
      <w:jc w:val="both"/>
    </w:pPr>
    <w:rPr>
      <w:rFonts w:ascii="Times New Roman" w:eastAsia="Times New Roman" w:hAnsi="Times New Roman"/>
      <w:b/>
      <w:i/>
      <w:sz w:val="24"/>
      <w:lang w:bidi="ar-SA"/>
    </w:rPr>
  </w:style>
  <w:style w:type="paragraph" w:customStyle="1" w:styleId="Tekstpodstaw">
    <w:name w:val="Tekst podstaw"/>
    <w:rsid w:val="00827775"/>
    <w:rPr>
      <w:rFonts w:ascii="Arial" w:eastAsia="Times New Roman" w:hAnsi="Arial" w:cs="Arial"/>
      <w:color w:val="000000"/>
      <w:sz w:val="24"/>
      <w:lang w:eastAsia="zh-CN" w:bidi="ar-SA"/>
    </w:rPr>
  </w:style>
  <w:style w:type="paragraph" w:customStyle="1" w:styleId="WW-Tekstpodstawowy2">
    <w:name w:val="WW-Tekst podstawowy 2"/>
    <w:rsid w:val="00827775"/>
    <w:pPr>
      <w:jc w:val="both"/>
    </w:pPr>
    <w:rPr>
      <w:rFonts w:ascii="Arial" w:eastAsia="Times New Roman" w:hAnsi="Arial" w:cs="Arial"/>
      <w:b/>
      <w:sz w:val="24"/>
      <w:lang w:bidi="ar-SA"/>
    </w:rPr>
  </w:style>
  <w:style w:type="paragraph" w:customStyle="1" w:styleId="WW-Tekstpodstawowywcity2">
    <w:name w:val="WW-Tekst podstawowy wcięty 2"/>
    <w:rsid w:val="00827775"/>
    <w:pPr>
      <w:ind w:left="426" w:firstLine="1"/>
      <w:jc w:val="both"/>
    </w:pPr>
    <w:rPr>
      <w:rFonts w:ascii="Arial" w:eastAsia="Times New Roman" w:hAnsi="Arial" w:cs="Arial"/>
      <w:sz w:val="24"/>
      <w:lang w:bidi="ar-SA"/>
    </w:rPr>
  </w:style>
  <w:style w:type="paragraph" w:customStyle="1" w:styleId="WW-Tekstpodstawowywcity21">
    <w:name w:val="WW-Tekst podstawowy wcięty 21"/>
    <w:rsid w:val="00827775"/>
    <w:pPr>
      <w:ind w:left="426" w:firstLine="1"/>
      <w:jc w:val="both"/>
    </w:pPr>
    <w:rPr>
      <w:rFonts w:ascii="Times New Roman" w:eastAsia="Times New Roman" w:hAnsi="Times New Roman"/>
      <w:sz w:val="24"/>
      <w:lang w:bidi="ar-SA"/>
    </w:rPr>
  </w:style>
  <w:style w:type="character" w:customStyle="1" w:styleId="Nagwek1Znak1">
    <w:name w:val="Nagłówek 1 Znak1"/>
    <w:link w:val="Nagwek1"/>
    <w:rsid w:val="00827775"/>
    <w:rPr>
      <w:rFonts w:ascii="Arial" w:eastAsia="Times New Roman" w:hAnsi="Arial" w:cs="Arial"/>
      <w:b/>
      <w:sz w:val="32"/>
    </w:rPr>
  </w:style>
  <w:style w:type="paragraph" w:styleId="Tekstdymka">
    <w:name w:val="Balloon Text"/>
    <w:basedOn w:val="Normalny"/>
    <w:link w:val="TekstdymkaZnak"/>
    <w:uiPriority w:val="99"/>
    <w:semiHidden/>
    <w:unhideWhenUsed/>
    <w:rsid w:val="00827775"/>
    <w:rPr>
      <w:rFonts w:ascii="Tahoma" w:hAnsi="Tahoma" w:cs="Tahoma"/>
      <w:sz w:val="16"/>
      <w:szCs w:val="16"/>
    </w:rPr>
  </w:style>
  <w:style w:type="character" w:customStyle="1" w:styleId="TekstdymkaZnak">
    <w:name w:val="Tekst dymka Znak"/>
    <w:link w:val="Tekstdymka"/>
    <w:uiPriority w:val="99"/>
    <w:semiHidden/>
    <w:rsid w:val="00827775"/>
    <w:rPr>
      <w:rFonts w:ascii="Tahoma" w:eastAsia="Times New Roman" w:hAnsi="Tahoma" w:cs="Tahoma"/>
      <w:sz w:val="16"/>
      <w:szCs w:val="16"/>
      <w:lang w:eastAsia="zh-CN"/>
    </w:rPr>
  </w:style>
  <w:style w:type="paragraph" w:styleId="Akapitzlist">
    <w:name w:val="List Paragraph"/>
    <w:aliases w:val="Podsis rysunku,Akapit z listą numerowaną,Asia 2  Akapit z listą,tekst normalny,normalny tekst,Normal,Akapit z listą3,Wypunktowanie,L1,Numerowanie,Akapit z listą5,T_SZ_List Paragraph,Preambuła,CW_Lista,List Paragraph,2 heading,A_wyliczenie"/>
    <w:basedOn w:val="Normalny"/>
    <w:link w:val="AkapitzlistZnak"/>
    <w:uiPriority w:val="34"/>
    <w:qFormat/>
    <w:rsid w:val="00FD2CAE"/>
    <w:pPr>
      <w:ind w:left="720"/>
      <w:contextualSpacing/>
    </w:pPr>
  </w:style>
  <w:style w:type="paragraph" w:styleId="NormalnyWeb">
    <w:name w:val="Normal (Web)"/>
    <w:basedOn w:val="Normalny"/>
    <w:rsid w:val="000B30B9"/>
    <w:pPr>
      <w:spacing w:before="100" w:beforeAutospacing="1" w:after="100" w:afterAutospacing="1"/>
    </w:pPr>
    <w:rPr>
      <w:szCs w:val="24"/>
      <w:lang w:eastAsia="pl-PL"/>
    </w:rPr>
  </w:style>
  <w:style w:type="paragraph" w:styleId="Nagwek">
    <w:name w:val="header"/>
    <w:basedOn w:val="Normalny"/>
    <w:link w:val="NagwekZnak"/>
    <w:uiPriority w:val="99"/>
    <w:unhideWhenUsed/>
    <w:rsid w:val="000B30B9"/>
    <w:pPr>
      <w:tabs>
        <w:tab w:val="center" w:pos="4536"/>
        <w:tab w:val="right" w:pos="9072"/>
      </w:tabs>
    </w:pPr>
  </w:style>
  <w:style w:type="character" w:customStyle="1" w:styleId="NagwekZnak">
    <w:name w:val="Nagłówek Znak"/>
    <w:link w:val="Nagwek"/>
    <w:uiPriority w:val="99"/>
    <w:rsid w:val="000B30B9"/>
    <w:rPr>
      <w:rFonts w:ascii="Times New Roman" w:eastAsia="Times New Roman" w:hAnsi="Times New Roman" w:cs="Times New Roman"/>
      <w:sz w:val="24"/>
      <w:szCs w:val="20"/>
      <w:lang w:eastAsia="zh-CN"/>
    </w:rPr>
  </w:style>
  <w:style w:type="paragraph" w:styleId="Stopka">
    <w:name w:val="footer"/>
    <w:basedOn w:val="Normalny"/>
    <w:link w:val="StopkaZnak"/>
    <w:uiPriority w:val="99"/>
    <w:unhideWhenUsed/>
    <w:rsid w:val="000B30B9"/>
    <w:pPr>
      <w:tabs>
        <w:tab w:val="center" w:pos="4536"/>
        <w:tab w:val="right" w:pos="9072"/>
      </w:tabs>
    </w:pPr>
  </w:style>
  <w:style w:type="character" w:customStyle="1" w:styleId="StopkaZnak">
    <w:name w:val="Stopka Znak"/>
    <w:link w:val="Stopka"/>
    <w:uiPriority w:val="99"/>
    <w:rsid w:val="000B30B9"/>
    <w:rPr>
      <w:rFonts w:ascii="Times New Roman" w:eastAsia="Times New Roman" w:hAnsi="Times New Roman" w:cs="Times New Roman"/>
      <w:sz w:val="24"/>
      <w:szCs w:val="20"/>
      <w:lang w:eastAsia="zh-CN"/>
    </w:rPr>
  </w:style>
  <w:style w:type="paragraph" w:styleId="Bezodstpw">
    <w:name w:val="No Spacing"/>
    <w:qFormat/>
    <w:rsid w:val="0020737D"/>
    <w:rPr>
      <w:rFonts w:ascii="Times New Roman" w:eastAsia="Times New Roman" w:hAnsi="Times New Roman"/>
      <w:sz w:val="24"/>
      <w:lang w:bidi="ar-SA"/>
    </w:rPr>
  </w:style>
  <w:style w:type="paragraph" w:customStyle="1" w:styleId="WW-Tekstpodstawowywcity3">
    <w:name w:val="WW-Tekst podstawowy wcięty 3"/>
    <w:basedOn w:val="Normalny"/>
    <w:rsid w:val="0020737D"/>
    <w:pPr>
      <w:suppressAutoHyphens/>
      <w:ind w:left="360" w:firstLine="1"/>
      <w:jc w:val="both"/>
    </w:pPr>
    <w:rPr>
      <w:rFonts w:ascii="Arial" w:hAnsi="Arial"/>
    </w:rPr>
  </w:style>
  <w:style w:type="paragraph" w:customStyle="1" w:styleId="Akapitzlist1">
    <w:name w:val="Akapit z listą1"/>
    <w:basedOn w:val="Normalny"/>
    <w:rsid w:val="0020737D"/>
    <w:pPr>
      <w:suppressAutoHyphens/>
      <w:spacing w:after="200" w:line="276" w:lineRule="auto"/>
      <w:ind w:left="720"/>
    </w:pPr>
    <w:rPr>
      <w:rFonts w:ascii="Arial" w:eastAsia="SimSun" w:hAnsi="Arial" w:cs="font177"/>
      <w:szCs w:val="22"/>
      <w:lang w:eastAsia="ar-SA"/>
    </w:rPr>
  </w:style>
  <w:style w:type="character" w:styleId="Odwoaniedokomentarza">
    <w:name w:val="annotation reference"/>
    <w:uiPriority w:val="99"/>
    <w:semiHidden/>
    <w:unhideWhenUsed/>
    <w:rsid w:val="004565F7"/>
    <w:rPr>
      <w:sz w:val="16"/>
      <w:szCs w:val="16"/>
    </w:rPr>
  </w:style>
  <w:style w:type="paragraph" w:styleId="Tekstkomentarza">
    <w:name w:val="annotation text"/>
    <w:basedOn w:val="Normalny"/>
    <w:link w:val="TekstkomentarzaZnak"/>
    <w:uiPriority w:val="99"/>
    <w:semiHidden/>
    <w:unhideWhenUsed/>
    <w:rsid w:val="004565F7"/>
    <w:rPr>
      <w:sz w:val="20"/>
    </w:rPr>
  </w:style>
  <w:style w:type="character" w:customStyle="1" w:styleId="TekstkomentarzaZnak">
    <w:name w:val="Tekst komentarza Znak"/>
    <w:link w:val="Tekstkomentarza"/>
    <w:uiPriority w:val="99"/>
    <w:semiHidden/>
    <w:rsid w:val="004565F7"/>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4565F7"/>
    <w:rPr>
      <w:b/>
      <w:bCs/>
    </w:rPr>
  </w:style>
  <w:style w:type="character" w:customStyle="1" w:styleId="TematkomentarzaZnak">
    <w:name w:val="Temat komentarza Znak"/>
    <w:link w:val="Tematkomentarza"/>
    <w:uiPriority w:val="99"/>
    <w:semiHidden/>
    <w:rsid w:val="004565F7"/>
    <w:rPr>
      <w:rFonts w:ascii="Times New Roman" w:eastAsia="Times New Roman" w:hAnsi="Times New Roman" w:cs="Times New Roman"/>
      <w:b/>
      <w:bCs/>
      <w:sz w:val="20"/>
      <w:szCs w:val="20"/>
      <w:lang w:eastAsia="zh-CN"/>
    </w:rPr>
  </w:style>
  <w:style w:type="paragraph" w:styleId="Poprawka">
    <w:name w:val="Revision"/>
    <w:hidden/>
    <w:uiPriority w:val="99"/>
    <w:semiHidden/>
    <w:rsid w:val="004565F7"/>
    <w:rPr>
      <w:rFonts w:ascii="Times New Roman" w:eastAsia="Times New Roman" w:hAnsi="Times New Roman"/>
      <w:sz w:val="24"/>
      <w:lang w:eastAsia="zh-CN" w:bidi="ar-SA"/>
    </w:rPr>
  </w:style>
  <w:style w:type="paragraph" w:customStyle="1" w:styleId="ListParagraph1">
    <w:name w:val="List Paragraph1"/>
    <w:basedOn w:val="Normalny"/>
    <w:uiPriority w:val="99"/>
    <w:rsid w:val="00C82473"/>
    <w:pPr>
      <w:suppressAutoHyphens/>
      <w:spacing w:after="120"/>
      <w:ind w:left="720"/>
      <w:jc w:val="both"/>
    </w:pPr>
    <w:rPr>
      <w:rFonts w:ascii="Calibri" w:hAnsi="Calibri" w:cs="Calibri"/>
      <w:sz w:val="22"/>
      <w:szCs w:val="22"/>
    </w:rPr>
  </w:style>
  <w:style w:type="character" w:customStyle="1" w:styleId="Nagwek8Znak">
    <w:name w:val="Nagłówek 8 Znak"/>
    <w:link w:val="Nagwek8"/>
    <w:uiPriority w:val="9"/>
    <w:semiHidden/>
    <w:rsid w:val="00A65D17"/>
    <w:rPr>
      <w:rFonts w:ascii="Calibri" w:eastAsia="Times New Roman" w:hAnsi="Calibri" w:cs="Times New Roman"/>
      <w:i/>
      <w:iCs/>
      <w:sz w:val="24"/>
      <w:szCs w:val="24"/>
      <w:lang w:eastAsia="zh-CN"/>
    </w:rPr>
  </w:style>
  <w:style w:type="character" w:customStyle="1" w:styleId="txt-new">
    <w:name w:val="txt-new"/>
    <w:uiPriority w:val="99"/>
    <w:rsid w:val="00A65D17"/>
    <w:rPr>
      <w:rFonts w:cs="Times New Roman"/>
    </w:rPr>
  </w:style>
  <w:style w:type="paragraph" w:styleId="Tekstprzypisudolnego">
    <w:name w:val="footnote text"/>
    <w:basedOn w:val="Normalny"/>
    <w:link w:val="TekstprzypisudolnegoZnak"/>
    <w:uiPriority w:val="99"/>
    <w:semiHidden/>
    <w:unhideWhenUsed/>
    <w:rsid w:val="00C40203"/>
    <w:rPr>
      <w:sz w:val="20"/>
    </w:rPr>
  </w:style>
  <w:style w:type="character" w:customStyle="1" w:styleId="TekstprzypisudolnegoZnak">
    <w:name w:val="Tekst przypisu dolnego Znak"/>
    <w:link w:val="Tekstprzypisudolnego"/>
    <w:uiPriority w:val="99"/>
    <w:semiHidden/>
    <w:rsid w:val="00C40203"/>
    <w:rPr>
      <w:rFonts w:ascii="Times New Roman" w:eastAsia="Times New Roman" w:hAnsi="Times New Roman"/>
      <w:lang w:eastAsia="zh-CN"/>
    </w:rPr>
  </w:style>
  <w:style w:type="character" w:styleId="Odwoanieprzypisudolnego">
    <w:name w:val="footnote reference"/>
    <w:uiPriority w:val="99"/>
    <w:semiHidden/>
    <w:unhideWhenUsed/>
    <w:rsid w:val="00C40203"/>
    <w:rPr>
      <w:vertAlign w:val="superscript"/>
    </w:rPr>
  </w:style>
  <w:style w:type="paragraph" w:styleId="Tekstprzypisukocowego">
    <w:name w:val="endnote text"/>
    <w:basedOn w:val="Normalny"/>
    <w:link w:val="TekstprzypisukocowegoZnak"/>
    <w:uiPriority w:val="99"/>
    <w:semiHidden/>
    <w:unhideWhenUsed/>
    <w:rsid w:val="00B10354"/>
    <w:rPr>
      <w:sz w:val="20"/>
    </w:rPr>
  </w:style>
  <w:style w:type="character" w:customStyle="1" w:styleId="TekstprzypisukocowegoZnak">
    <w:name w:val="Tekst przypisu końcowego Znak"/>
    <w:link w:val="Tekstprzypisukocowego"/>
    <w:uiPriority w:val="99"/>
    <w:semiHidden/>
    <w:rsid w:val="00B10354"/>
    <w:rPr>
      <w:rFonts w:ascii="Times New Roman" w:eastAsia="Times New Roman" w:hAnsi="Times New Roman"/>
      <w:lang w:eastAsia="zh-CN"/>
    </w:rPr>
  </w:style>
  <w:style w:type="character" w:styleId="Odwoanieprzypisukocowego">
    <w:name w:val="endnote reference"/>
    <w:uiPriority w:val="99"/>
    <w:semiHidden/>
    <w:unhideWhenUsed/>
    <w:rsid w:val="00B10354"/>
    <w:rPr>
      <w:vertAlign w:val="superscript"/>
    </w:rPr>
  </w:style>
  <w:style w:type="character" w:styleId="Nierozpoznanawzmianka">
    <w:name w:val="Unresolved Mention"/>
    <w:uiPriority w:val="99"/>
    <w:semiHidden/>
    <w:unhideWhenUsed/>
    <w:rsid w:val="00BC5FF7"/>
    <w:rPr>
      <w:color w:val="605E5C"/>
      <w:shd w:val="clear" w:color="auto" w:fill="E1DFDD"/>
    </w:rPr>
  </w:style>
  <w:style w:type="character" w:customStyle="1" w:styleId="AkapitzlistZnak">
    <w:name w:val="Akapit z listą Znak"/>
    <w:aliases w:val="Podsis rysunku Znak,Akapit z listą numerowaną Znak,Asia 2  Akapit z listą Znak,tekst normalny Znak,normalny tekst Znak,Normal Znak,Akapit z listą3 Znak,Wypunktowanie Znak,L1 Znak,Numerowanie Znak,Akapit z listą5 Znak,Preambuła Znak"/>
    <w:link w:val="Akapitzlist"/>
    <w:uiPriority w:val="34"/>
    <w:qFormat/>
    <w:rsid w:val="00EF2FE1"/>
    <w:rPr>
      <w:rFonts w:ascii="Times New Roman" w:eastAsia="Times New Roman" w:hAnsi="Times New Roman"/>
      <w:sz w:val="24"/>
      <w:lang w:eastAsia="zh-CN"/>
    </w:rPr>
  </w:style>
  <w:style w:type="paragraph" w:customStyle="1" w:styleId="Tekstpodstawowy31">
    <w:name w:val="Tekst podstawowy 31"/>
    <w:basedOn w:val="Normalny"/>
    <w:rsid w:val="00506E86"/>
    <w:pPr>
      <w:keepLines/>
      <w:tabs>
        <w:tab w:val="left" w:pos="-720"/>
      </w:tabs>
      <w:suppressAutoHyphens/>
      <w:jc w:val="both"/>
    </w:pPr>
    <w:rPr>
      <w:i/>
      <w:iCs/>
      <w:spacing w:val="-2"/>
      <w:sz w:val="20"/>
    </w:rPr>
  </w:style>
  <w:style w:type="paragraph" w:customStyle="1" w:styleId="Default">
    <w:name w:val="Default"/>
    <w:rsid w:val="00BC6C0E"/>
    <w:pPr>
      <w:autoSpaceDE w:val="0"/>
      <w:autoSpaceDN w:val="0"/>
      <w:adjustRightInd w:val="0"/>
    </w:pPr>
    <w:rPr>
      <w:rFonts w:ascii="Times New Roman" w:eastAsiaTheme="minorHAnsi" w:hAnsi="Times New Roman"/>
      <w:color w:val="000000"/>
      <w:sz w:val="24"/>
      <w:szCs w:val="24"/>
      <w:lang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8044">
      <w:bodyDiv w:val="1"/>
      <w:marLeft w:val="0"/>
      <w:marRight w:val="0"/>
      <w:marTop w:val="0"/>
      <w:marBottom w:val="0"/>
      <w:divBdr>
        <w:top w:val="none" w:sz="0" w:space="0" w:color="auto"/>
        <w:left w:val="none" w:sz="0" w:space="0" w:color="auto"/>
        <w:bottom w:val="none" w:sz="0" w:space="0" w:color="auto"/>
        <w:right w:val="none" w:sz="0" w:space="0" w:color="auto"/>
      </w:divBdr>
    </w:div>
    <w:div w:id="1768886670">
      <w:bodyDiv w:val="1"/>
      <w:marLeft w:val="0"/>
      <w:marRight w:val="0"/>
      <w:marTop w:val="0"/>
      <w:marBottom w:val="0"/>
      <w:divBdr>
        <w:top w:val="none" w:sz="0" w:space="0" w:color="auto"/>
        <w:left w:val="none" w:sz="0" w:space="0" w:color="auto"/>
        <w:bottom w:val="none" w:sz="0" w:space="0" w:color="auto"/>
        <w:right w:val="none" w:sz="0" w:space="0" w:color="auto"/>
      </w:divBdr>
    </w:div>
    <w:div w:id="1784690446">
      <w:bodyDiv w:val="1"/>
      <w:marLeft w:val="0"/>
      <w:marRight w:val="0"/>
      <w:marTop w:val="0"/>
      <w:marBottom w:val="0"/>
      <w:divBdr>
        <w:top w:val="none" w:sz="0" w:space="0" w:color="auto"/>
        <w:left w:val="none" w:sz="0" w:space="0" w:color="auto"/>
        <w:bottom w:val="none" w:sz="0" w:space="0" w:color="auto"/>
        <w:right w:val="none" w:sz="0" w:space="0" w:color="auto"/>
      </w:divBdr>
    </w:div>
    <w:div w:id="1819151252">
      <w:bodyDiv w:val="1"/>
      <w:marLeft w:val="0"/>
      <w:marRight w:val="0"/>
      <w:marTop w:val="0"/>
      <w:marBottom w:val="0"/>
      <w:divBdr>
        <w:top w:val="none" w:sz="0" w:space="0" w:color="auto"/>
        <w:left w:val="none" w:sz="0" w:space="0" w:color="auto"/>
        <w:bottom w:val="none" w:sz="0" w:space="0" w:color="auto"/>
        <w:right w:val="none" w:sz="0" w:space="0" w:color="auto"/>
      </w:divBdr>
    </w:div>
    <w:div w:id="204775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DE402-162C-4E99-8F5B-7FA4F34E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11413</Words>
  <Characters>68480</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wzawadzka</dc:creator>
  <cp:keywords/>
  <dc:description/>
  <cp:lastModifiedBy>Paulina Sapińska-Szwed</cp:lastModifiedBy>
  <cp:revision>6</cp:revision>
  <cp:lastPrinted>2026-02-18T13:22:00Z</cp:lastPrinted>
  <dcterms:created xsi:type="dcterms:W3CDTF">2026-02-18T13:23:00Z</dcterms:created>
  <dcterms:modified xsi:type="dcterms:W3CDTF">2026-03-05T12:00:00Z</dcterms:modified>
</cp:coreProperties>
</file>